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96A" w:rsidRDefault="00E2296A" w:rsidP="00E2296A">
      <w:pPr>
        <w:rPr>
          <w:sz w:val="22"/>
          <w:szCs w:val="22"/>
          <w:lang w:val="kk-KZ"/>
        </w:rPr>
      </w:pPr>
    </w:p>
    <w:p w:rsidR="00E2296A" w:rsidRDefault="00E2296A" w:rsidP="00E2296A">
      <w:pPr>
        <w:rPr>
          <w:sz w:val="22"/>
          <w:szCs w:val="22"/>
          <w:lang w:val="kk-KZ"/>
        </w:rPr>
      </w:pPr>
    </w:p>
    <w:p w:rsidR="00E2296A" w:rsidRPr="00E357D1" w:rsidRDefault="00E2296A" w:rsidP="00E2296A">
      <w:pPr>
        <w:jc w:val="center"/>
        <w:rPr>
          <w:lang w:val="kk-KZ"/>
        </w:rPr>
      </w:pPr>
      <w:r w:rsidRPr="00E357D1">
        <w:rPr>
          <w:lang w:val="kk-KZ"/>
        </w:rPr>
        <w:t>ҚАЗАСТАН  РЕСПУБЛИКАСЫ  БІЛІМ  ЖӘНЕ   ҒЫЛЫМ МИНИСТРЛІГІ</w:t>
      </w:r>
    </w:p>
    <w:p w:rsidR="00E2296A" w:rsidRPr="00E357D1" w:rsidRDefault="00E2296A" w:rsidP="00E2296A">
      <w:pPr>
        <w:jc w:val="center"/>
        <w:rPr>
          <w:caps/>
          <w:lang w:val="kk-KZ"/>
        </w:rPr>
      </w:pPr>
      <w:r w:rsidRPr="00E357D1">
        <w:rPr>
          <w:caps/>
          <w:lang w:val="kk-KZ"/>
        </w:rPr>
        <w:t>М.О.Әуезов  атындағы    Оңтүстік  Қазақстан Мемлекетттік    университеті</w:t>
      </w: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357D1" w:rsidP="00E2296A">
      <w:pPr>
        <w:jc w:val="center"/>
        <w:rPr>
          <w:lang w:val="kk-KZ"/>
        </w:rPr>
      </w:pPr>
      <w:r>
        <w:rPr>
          <w:lang w:val="kk-KZ"/>
        </w:rPr>
        <w:t>«Театр</w:t>
      </w:r>
      <w:r w:rsidR="00E2296A" w:rsidRPr="00E357D1">
        <w:rPr>
          <w:lang w:val="kk-KZ"/>
        </w:rPr>
        <w:t xml:space="preserve"> </w:t>
      </w:r>
      <w:r>
        <w:rPr>
          <w:lang w:val="kk-KZ"/>
        </w:rPr>
        <w:t xml:space="preserve">және эстрадалық шығармашылық» </w:t>
      </w:r>
      <w:r w:rsidR="00E2296A" w:rsidRPr="00E357D1">
        <w:rPr>
          <w:lang w:val="kk-KZ"/>
        </w:rPr>
        <w:t>кафедрасы</w:t>
      </w:r>
    </w:p>
    <w:p w:rsidR="00E2296A" w:rsidRPr="00E357D1" w:rsidRDefault="00E2296A" w:rsidP="00E2296A">
      <w:pPr>
        <w:jc w:val="center"/>
        <w:rPr>
          <w:lang w:val="kk-KZ"/>
        </w:rPr>
      </w:pPr>
    </w:p>
    <w:p w:rsidR="00E2296A" w:rsidRPr="00E357D1" w:rsidRDefault="00E2296A" w:rsidP="00E2296A">
      <w:pPr>
        <w:rPr>
          <w:lang w:val="kk-KZ"/>
        </w:rPr>
      </w:pPr>
    </w:p>
    <w:p w:rsidR="00E2296A" w:rsidRPr="00E357D1" w:rsidRDefault="00E2296A" w:rsidP="00E2296A">
      <w:pPr>
        <w:rPr>
          <w:lang w:val="kk-KZ"/>
        </w:rPr>
      </w:pPr>
    </w:p>
    <w:p w:rsidR="00E2296A" w:rsidRPr="00E357D1" w:rsidRDefault="00E2296A" w:rsidP="00E2296A">
      <w:pPr>
        <w:jc w:val="center"/>
        <w:rPr>
          <w:lang w:val="kk-KZ"/>
        </w:rPr>
      </w:pPr>
    </w:p>
    <w:p w:rsidR="009641F1" w:rsidRPr="00E357D1" w:rsidRDefault="00E357D1" w:rsidP="009641F1">
      <w:pPr>
        <w:jc w:val="center"/>
        <w:rPr>
          <w:color w:val="000000" w:themeColor="text1"/>
          <w:lang w:val="kk-KZ"/>
        </w:rPr>
      </w:pPr>
      <w:r w:rsidRPr="00E357D1">
        <w:rPr>
          <w:color w:val="000000" w:themeColor="text1"/>
          <w:lang w:val="kk-KZ"/>
        </w:rPr>
        <w:t>А</w:t>
      </w:r>
      <w:r w:rsidRPr="00E357D1">
        <w:rPr>
          <w:color w:val="000000" w:themeColor="text1"/>
          <w:lang w:val="kk-KZ"/>
        </w:rPr>
        <w:t>ға оқытушы Турдалиева Ш.Ж.,</w:t>
      </w:r>
      <w:r w:rsidRPr="00E357D1">
        <w:rPr>
          <w:color w:val="000000" w:themeColor="text1"/>
          <w:lang w:val="kk-KZ"/>
        </w:rPr>
        <w:t xml:space="preserve"> </w:t>
      </w:r>
      <w:r w:rsidR="009641F1" w:rsidRPr="00E357D1">
        <w:rPr>
          <w:color w:val="000000" w:themeColor="text1"/>
          <w:lang w:val="kk-KZ"/>
        </w:rPr>
        <w:t>аға оқытушы  Байгунова Д.М</w:t>
      </w:r>
      <w:r w:rsidRPr="00E357D1">
        <w:rPr>
          <w:color w:val="000000" w:themeColor="text1"/>
          <w:lang w:val="kk-KZ"/>
        </w:rPr>
        <w:t xml:space="preserve">., </w:t>
      </w:r>
      <w:r w:rsidR="009641F1" w:rsidRPr="00E357D1">
        <w:rPr>
          <w:color w:val="000000" w:themeColor="text1"/>
          <w:lang w:val="kk-KZ"/>
        </w:rPr>
        <w:t>аға оқытушы Отарбаева Б.Қ.</w:t>
      </w:r>
    </w:p>
    <w:p w:rsidR="009641F1" w:rsidRPr="00E357D1" w:rsidRDefault="009641F1" w:rsidP="009641F1">
      <w:pPr>
        <w:jc w:val="center"/>
        <w:rPr>
          <w:color w:val="000000" w:themeColor="text1"/>
          <w:lang w:val="kk-KZ"/>
        </w:rPr>
      </w:pPr>
      <w:r w:rsidRPr="00E357D1">
        <w:rPr>
          <w:color w:val="000000" w:themeColor="text1"/>
          <w:lang w:val="kk-KZ"/>
        </w:rPr>
        <w:t xml:space="preserve"> </w:t>
      </w:r>
    </w:p>
    <w:p w:rsidR="00E2296A" w:rsidRPr="00E357D1" w:rsidRDefault="00E2296A" w:rsidP="00E2296A">
      <w:pPr>
        <w:jc w:val="center"/>
        <w:rPr>
          <w:lang w:val="kk-KZ"/>
        </w:rPr>
      </w:pPr>
    </w:p>
    <w:p w:rsidR="00E2296A" w:rsidRPr="00E357D1" w:rsidRDefault="00E2296A" w:rsidP="00E357D1">
      <w:pPr>
        <w:ind w:firstLine="708"/>
        <w:jc w:val="center"/>
        <w:rPr>
          <w:lang w:val="kk-KZ"/>
        </w:rPr>
      </w:pPr>
      <w:r w:rsidRPr="00E357D1">
        <w:rPr>
          <w:lang w:val="kk-KZ"/>
        </w:rPr>
        <w:t>5В090600 -  Мәдени  -  тынығу  жұмысы   мамандығының  студенттері  үшін</w:t>
      </w:r>
    </w:p>
    <w:p w:rsidR="00E2296A" w:rsidRPr="00E357D1" w:rsidRDefault="009641F1" w:rsidP="00E357D1">
      <w:pPr>
        <w:jc w:val="center"/>
        <w:rPr>
          <w:b/>
          <w:lang w:val="kk-KZ"/>
        </w:rPr>
      </w:pPr>
      <w:r w:rsidRPr="00E357D1">
        <w:rPr>
          <w:lang w:val="kk-KZ"/>
        </w:rPr>
        <w:t>«</w:t>
      </w:r>
      <w:r w:rsidRPr="00E357D1">
        <w:rPr>
          <w:color w:val="000000" w:themeColor="text1"/>
          <w:lang w:val="kk-KZ"/>
        </w:rPr>
        <w:t>Ойын   демалысының технологиясы</w:t>
      </w:r>
      <w:r w:rsidRPr="00E357D1">
        <w:rPr>
          <w:lang w:val="kk-KZ"/>
        </w:rPr>
        <w:t>»</w:t>
      </w:r>
      <w:r w:rsidRPr="00E357D1">
        <w:rPr>
          <w:b/>
          <w:lang w:val="kk-KZ"/>
        </w:rPr>
        <w:t xml:space="preserve"> </w:t>
      </w:r>
      <w:r w:rsidR="00E2296A" w:rsidRPr="00E357D1">
        <w:rPr>
          <w:lang w:val="kk-KZ"/>
        </w:rPr>
        <w:t>пәнінен   жеке  сабақтарға арналған    әдістемелік    нұсқау</w:t>
      </w:r>
    </w:p>
    <w:p w:rsidR="00E2296A" w:rsidRPr="00E357D1" w:rsidRDefault="00E2296A" w:rsidP="00E2296A">
      <w:pPr>
        <w:jc w:val="center"/>
        <w:rPr>
          <w:b/>
          <w:lang w:val="kk-KZ"/>
        </w:rPr>
      </w:pPr>
    </w:p>
    <w:p w:rsidR="00E2296A" w:rsidRPr="00E357D1" w:rsidRDefault="00E2296A" w:rsidP="00E2296A">
      <w:pPr>
        <w:jc w:val="center"/>
        <w:rPr>
          <w:lang w:val="kk-KZ"/>
        </w:rPr>
      </w:pPr>
      <w:r w:rsidRPr="00E357D1">
        <w:rPr>
          <w:b/>
          <w:lang w:val="kk-KZ"/>
        </w:rPr>
        <w:t>Оқу  түрі:</w:t>
      </w:r>
      <w:r w:rsidRPr="00E357D1">
        <w:rPr>
          <w:lang w:val="kk-KZ"/>
        </w:rPr>
        <w:t xml:space="preserve">    күндізгі</w:t>
      </w: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2296A" w:rsidP="00E2296A">
      <w:pPr>
        <w:rPr>
          <w:lang w:val="kk-KZ"/>
        </w:rPr>
      </w:pPr>
    </w:p>
    <w:p w:rsidR="00E2296A" w:rsidRPr="00E357D1" w:rsidRDefault="00E2296A" w:rsidP="00E2296A">
      <w:pPr>
        <w:rPr>
          <w:lang w:val="kk-KZ"/>
        </w:rPr>
      </w:pPr>
    </w:p>
    <w:p w:rsidR="00E2296A" w:rsidRPr="00E357D1" w:rsidRDefault="00E2296A" w:rsidP="00E2296A">
      <w:pPr>
        <w:rPr>
          <w:lang w:val="kk-KZ"/>
        </w:rPr>
      </w:pPr>
    </w:p>
    <w:p w:rsidR="00E2296A" w:rsidRPr="00E357D1" w:rsidRDefault="00E2296A" w:rsidP="00E2296A">
      <w:pPr>
        <w:jc w:val="center"/>
        <w:rPr>
          <w:lang w:val="kk-KZ"/>
        </w:rPr>
      </w:pPr>
    </w:p>
    <w:p w:rsidR="00E2296A" w:rsidRPr="00E357D1" w:rsidRDefault="00E2296A" w:rsidP="00E2296A">
      <w:pPr>
        <w:jc w:val="center"/>
        <w:rPr>
          <w:lang w:val="kk-KZ"/>
        </w:rPr>
      </w:pPr>
    </w:p>
    <w:p w:rsidR="00E2296A" w:rsidRPr="00E357D1" w:rsidRDefault="00E2296A" w:rsidP="00E2296A">
      <w:pPr>
        <w:rPr>
          <w:lang w:val="kk-KZ"/>
        </w:rPr>
      </w:pPr>
    </w:p>
    <w:p w:rsidR="00E2296A" w:rsidRPr="00E357D1" w:rsidRDefault="00E2296A" w:rsidP="00E2296A">
      <w:pPr>
        <w:rPr>
          <w:lang w:val="kk-KZ"/>
        </w:rPr>
      </w:pPr>
    </w:p>
    <w:p w:rsidR="00E2296A" w:rsidRPr="00E357D1" w:rsidRDefault="00E2296A" w:rsidP="00E2296A">
      <w:pPr>
        <w:rPr>
          <w:lang w:val="kk-KZ"/>
        </w:rPr>
      </w:pPr>
    </w:p>
    <w:p w:rsidR="00E2296A" w:rsidRPr="00E357D1" w:rsidRDefault="00E2296A" w:rsidP="00E2296A">
      <w:pPr>
        <w:rPr>
          <w:lang w:val="kk-KZ"/>
        </w:rPr>
      </w:pPr>
    </w:p>
    <w:p w:rsidR="00E2296A" w:rsidRPr="00E357D1" w:rsidRDefault="00E2296A" w:rsidP="00E2296A">
      <w:pPr>
        <w:rPr>
          <w:lang w:val="kk-KZ"/>
        </w:rPr>
      </w:pPr>
    </w:p>
    <w:p w:rsidR="00E2296A" w:rsidRPr="00E357D1" w:rsidRDefault="00E2296A"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357D1">
      <w:pP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9641F1" w:rsidRPr="00E357D1" w:rsidRDefault="009641F1" w:rsidP="00E2296A">
      <w:pPr>
        <w:jc w:val="center"/>
        <w:rPr>
          <w:lang w:val="kk-KZ"/>
        </w:rPr>
      </w:pPr>
    </w:p>
    <w:p w:rsidR="00E2296A" w:rsidRPr="00E357D1" w:rsidRDefault="00E2296A" w:rsidP="00E2296A">
      <w:pPr>
        <w:jc w:val="center"/>
        <w:rPr>
          <w:lang w:val="kk-KZ"/>
        </w:rPr>
      </w:pPr>
    </w:p>
    <w:p w:rsidR="009641F1" w:rsidRPr="00E357D1" w:rsidRDefault="009641F1" w:rsidP="009641F1">
      <w:pPr>
        <w:jc w:val="center"/>
        <w:rPr>
          <w:lang w:val="kk-KZ"/>
        </w:rPr>
      </w:pPr>
      <w:r w:rsidRPr="00E357D1">
        <w:rPr>
          <w:lang w:val="kk-KZ"/>
        </w:rPr>
        <w:t>Шымкент,</w:t>
      </w:r>
      <w:r w:rsidR="00E357D1">
        <w:rPr>
          <w:lang w:val="kk-KZ"/>
        </w:rPr>
        <w:t xml:space="preserve"> </w:t>
      </w:r>
      <w:r w:rsidRPr="00E357D1">
        <w:rPr>
          <w:lang w:val="kk-KZ"/>
        </w:rPr>
        <w:t>2019ж</w:t>
      </w:r>
    </w:p>
    <w:p w:rsidR="009641F1" w:rsidRDefault="009641F1" w:rsidP="00E2296A">
      <w:pPr>
        <w:jc w:val="center"/>
        <w:rPr>
          <w:sz w:val="22"/>
          <w:szCs w:val="22"/>
          <w:lang w:val="kk-KZ"/>
        </w:rPr>
      </w:pPr>
    </w:p>
    <w:p w:rsidR="00E2296A" w:rsidRDefault="00E2296A" w:rsidP="00E2296A">
      <w:pPr>
        <w:rPr>
          <w:sz w:val="22"/>
          <w:szCs w:val="22"/>
          <w:lang w:val="kk-KZ"/>
        </w:rPr>
      </w:pPr>
      <w:r>
        <w:rPr>
          <w:sz w:val="22"/>
          <w:szCs w:val="22"/>
          <w:lang w:val="kk-KZ"/>
        </w:rPr>
        <w:lastRenderedPageBreak/>
        <w:t>УДК</w:t>
      </w:r>
    </w:p>
    <w:p w:rsidR="00E2296A" w:rsidRDefault="00E2296A" w:rsidP="00E2296A">
      <w:pPr>
        <w:rPr>
          <w:sz w:val="22"/>
          <w:szCs w:val="22"/>
          <w:lang w:val="kk-KZ"/>
        </w:rPr>
      </w:pPr>
    </w:p>
    <w:p w:rsidR="006D5D6D" w:rsidRDefault="00E2296A" w:rsidP="006D5D6D">
      <w:pPr>
        <w:jc w:val="center"/>
        <w:rPr>
          <w:color w:val="000000" w:themeColor="text1"/>
          <w:lang w:val="kk-KZ"/>
        </w:rPr>
      </w:pPr>
      <w:r>
        <w:rPr>
          <w:sz w:val="22"/>
          <w:szCs w:val="22"/>
          <w:lang w:val="kk-KZ"/>
        </w:rPr>
        <w:t>Құрастырған</w:t>
      </w:r>
      <w:r w:rsidR="009641F1">
        <w:rPr>
          <w:sz w:val="22"/>
          <w:szCs w:val="22"/>
          <w:lang w:val="kk-KZ"/>
        </w:rPr>
        <w:t>дар</w:t>
      </w:r>
      <w:r>
        <w:rPr>
          <w:sz w:val="22"/>
          <w:szCs w:val="22"/>
          <w:lang w:val="kk-KZ"/>
        </w:rPr>
        <w:t xml:space="preserve">:  </w:t>
      </w:r>
      <w:r w:rsidR="006D5D6D">
        <w:rPr>
          <w:color w:val="000000" w:themeColor="text1"/>
          <w:lang w:val="kk-KZ"/>
        </w:rPr>
        <w:t>аға оқытушы  Байгунова Д.М., аға оқытушы Турдалиева Ш.Ж.,аға оқытушы Отарбаева Б.Қ.</w:t>
      </w:r>
    </w:p>
    <w:p w:rsidR="00E2296A" w:rsidRPr="009641F1" w:rsidRDefault="006D5D6D" w:rsidP="006D5D6D">
      <w:pPr>
        <w:rPr>
          <w:b/>
          <w:sz w:val="22"/>
          <w:szCs w:val="22"/>
          <w:lang w:val="kk-KZ"/>
        </w:rPr>
      </w:pPr>
      <w:r>
        <w:rPr>
          <w:sz w:val="22"/>
          <w:szCs w:val="22"/>
          <w:lang w:val="kk-KZ"/>
        </w:rPr>
        <w:t xml:space="preserve"> </w:t>
      </w:r>
      <w:r w:rsidR="009641F1">
        <w:rPr>
          <w:sz w:val="22"/>
          <w:szCs w:val="22"/>
          <w:lang w:val="kk-KZ"/>
        </w:rPr>
        <w:t>«</w:t>
      </w:r>
      <w:r w:rsidR="009641F1" w:rsidRPr="00D93D4D">
        <w:rPr>
          <w:color w:val="000000" w:themeColor="text1"/>
          <w:sz w:val="22"/>
          <w:szCs w:val="22"/>
          <w:lang w:val="kk-KZ"/>
        </w:rPr>
        <w:t>Ойын   демалысының технологиясы</w:t>
      </w:r>
      <w:r w:rsidR="009641F1">
        <w:rPr>
          <w:sz w:val="22"/>
          <w:szCs w:val="22"/>
          <w:lang w:val="kk-KZ"/>
        </w:rPr>
        <w:t>»</w:t>
      </w:r>
      <w:r w:rsidR="009641F1">
        <w:rPr>
          <w:b/>
          <w:sz w:val="22"/>
          <w:szCs w:val="22"/>
          <w:lang w:val="kk-KZ"/>
        </w:rPr>
        <w:t xml:space="preserve"> </w:t>
      </w:r>
      <w:r w:rsidR="00E2296A">
        <w:rPr>
          <w:sz w:val="22"/>
          <w:szCs w:val="22"/>
          <w:lang w:val="kk-KZ"/>
        </w:rPr>
        <w:t xml:space="preserve">пәнінен  жеке  сабақтарға арналған   әдістемелік    нұсқау.- Шымкент: </w:t>
      </w:r>
      <w:r w:rsidR="009641F1">
        <w:rPr>
          <w:sz w:val="22"/>
          <w:szCs w:val="22"/>
          <w:lang w:val="kk-KZ"/>
        </w:rPr>
        <w:t>М.О.Әуезов  атындағы  ОҚМУ, 2019ж</w:t>
      </w:r>
      <w:r w:rsidR="00E2296A">
        <w:rPr>
          <w:sz w:val="22"/>
          <w:szCs w:val="22"/>
          <w:lang w:val="kk-KZ"/>
        </w:rPr>
        <w:t xml:space="preserve">. </w:t>
      </w:r>
    </w:p>
    <w:p w:rsidR="00E2296A" w:rsidRDefault="00E2296A" w:rsidP="00E2296A">
      <w:pPr>
        <w:rPr>
          <w:sz w:val="22"/>
          <w:szCs w:val="22"/>
          <w:lang w:val="kk-KZ"/>
        </w:rPr>
      </w:pPr>
    </w:p>
    <w:p w:rsidR="00E2296A" w:rsidRDefault="00E2296A" w:rsidP="00E2296A">
      <w:pPr>
        <w:jc w:val="both"/>
        <w:rPr>
          <w:sz w:val="22"/>
          <w:szCs w:val="22"/>
          <w:lang w:val="kk-KZ"/>
        </w:rPr>
      </w:pPr>
      <w:r>
        <w:rPr>
          <w:sz w:val="22"/>
          <w:szCs w:val="22"/>
          <w:lang w:val="kk-KZ"/>
        </w:rPr>
        <w:tab/>
        <w:t>Әдістемелік   нұсқау    оқу   жоспары  мен  «</w:t>
      </w:r>
      <w:r w:rsidR="009641F1" w:rsidRPr="009641F1">
        <w:rPr>
          <w:color w:val="000000" w:themeColor="text1"/>
          <w:sz w:val="22"/>
          <w:szCs w:val="22"/>
          <w:lang w:val="kk-KZ"/>
        </w:rPr>
        <w:t>Ойын   демалысының технологиясы</w:t>
      </w:r>
      <w:r>
        <w:rPr>
          <w:sz w:val="22"/>
          <w:szCs w:val="22"/>
          <w:lang w:val="kk-KZ"/>
        </w:rPr>
        <w:t>»  пәнінің  оқу    бағдарламасына  сай   құрастырылған  және  жеке сабақ  тақырыптарын  орындауға  қажетті  мағлұматтарды   қамтиды.</w:t>
      </w:r>
    </w:p>
    <w:p w:rsidR="00E2296A" w:rsidRDefault="00E2296A" w:rsidP="00E2296A">
      <w:pPr>
        <w:rPr>
          <w:sz w:val="22"/>
          <w:szCs w:val="22"/>
          <w:lang w:val="kk-KZ"/>
        </w:rPr>
      </w:pPr>
    </w:p>
    <w:p w:rsidR="00E2296A" w:rsidRDefault="00E2296A" w:rsidP="00E2296A">
      <w:pPr>
        <w:rPr>
          <w:b/>
          <w:sz w:val="22"/>
          <w:szCs w:val="22"/>
          <w:lang w:val="kk-KZ"/>
        </w:rPr>
      </w:pPr>
      <w:r>
        <w:rPr>
          <w:b/>
          <w:sz w:val="22"/>
          <w:szCs w:val="22"/>
          <w:lang w:val="kk-KZ"/>
        </w:rPr>
        <w:t>Пікір  бергендер:</w:t>
      </w:r>
    </w:p>
    <w:p w:rsidR="00E2296A" w:rsidRDefault="00E2296A" w:rsidP="00E2296A">
      <w:pPr>
        <w:jc w:val="both"/>
        <w:rPr>
          <w:sz w:val="22"/>
          <w:szCs w:val="22"/>
          <w:lang w:val="kk-KZ"/>
        </w:rPr>
      </w:pPr>
      <w:r>
        <w:rPr>
          <w:sz w:val="22"/>
          <w:szCs w:val="22"/>
          <w:lang w:val="kk-KZ"/>
        </w:rPr>
        <w:t>Мухамедин М.М. -  М.Әуезов атындағы Оңтүстік Қазақстан мемлекеттік университетінің п.ғ.к., доценті</w:t>
      </w:r>
    </w:p>
    <w:p w:rsidR="00E2296A" w:rsidRDefault="00E2296A" w:rsidP="00E2296A">
      <w:pPr>
        <w:rPr>
          <w:sz w:val="22"/>
          <w:szCs w:val="22"/>
          <w:lang w:val="kk-KZ"/>
        </w:rPr>
      </w:pPr>
    </w:p>
    <w:p w:rsidR="00E2296A" w:rsidRDefault="00E2296A" w:rsidP="00E2296A">
      <w:pPr>
        <w:jc w:val="both"/>
        <w:rPr>
          <w:sz w:val="22"/>
          <w:szCs w:val="22"/>
          <w:lang w:val="kk-KZ"/>
        </w:rPr>
      </w:pPr>
      <w:r>
        <w:rPr>
          <w:sz w:val="22"/>
          <w:szCs w:val="22"/>
          <w:lang w:val="kk-KZ"/>
        </w:rPr>
        <w:t xml:space="preserve">     «Театралдық   және эстрадалық шығармашылық»  кафедрасының мәжілісінде (Хаттама №</w:t>
      </w:r>
      <w:r w:rsidR="0011463B">
        <w:rPr>
          <w:color w:val="FF0000"/>
          <w:sz w:val="22"/>
          <w:szCs w:val="22"/>
          <w:lang w:val="kk-KZ"/>
        </w:rPr>
        <w:t xml:space="preserve">  </w:t>
      </w:r>
      <w:r w:rsidR="009641F1" w:rsidRPr="0011463B">
        <w:rPr>
          <w:color w:val="000000" w:themeColor="text1"/>
          <w:sz w:val="22"/>
          <w:szCs w:val="22"/>
          <w:lang w:val="kk-KZ"/>
        </w:rPr>
        <w:t xml:space="preserve">, </w:t>
      </w:r>
      <w:r w:rsidR="009641F1">
        <w:rPr>
          <w:color w:val="FF0000"/>
          <w:sz w:val="22"/>
          <w:szCs w:val="22"/>
          <w:lang w:val="kk-KZ"/>
        </w:rPr>
        <w:t xml:space="preserve"> </w:t>
      </w:r>
      <w:r w:rsidR="0011463B" w:rsidRPr="0011463B">
        <w:rPr>
          <w:color w:val="000000" w:themeColor="text1"/>
          <w:sz w:val="22"/>
          <w:szCs w:val="22"/>
          <w:lang w:val="kk-KZ"/>
        </w:rPr>
        <w:t xml:space="preserve"> </w:t>
      </w:r>
      <w:r w:rsidR="009641F1" w:rsidRPr="0011463B">
        <w:rPr>
          <w:color w:val="000000" w:themeColor="text1"/>
          <w:sz w:val="22"/>
          <w:szCs w:val="22"/>
          <w:lang w:val="kk-KZ"/>
        </w:rPr>
        <w:t xml:space="preserve">. </w:t>
      </w:r>
      <w:r w:rsidR="0011463B">
        <w:rPr>
          <w:color w:val="FF0000"/>
          <w:sz w:val="22"/>
          <w:szCs w:val="22"/>
          <w:lang w:val="kk-KZ"/>
        </w:rPr>
        <w:t xml:space="preserve"> </w:t>
      </w:r>
      <w:r w:rsidR="0011463B" w:rsidRPr="0011463B">
        <w:rPr>
          <w:color w:val="000000" w:themeColor="text1"/>
          <w:sz w:val="22"/>
          <w:szCs w:val="22"/>
          <w:lang w:val="kk-KZ"/>
        </w:rPr>
        <w:t>.2019 ж</w:t>
      </w:r>
      <w:r w:rsidR="00DF0A33">
        <w:rPr>
          <w:color w:val="000000" w:themeColor="text1"/>
          <w:sz w:val="22"/>
          <w:szCs w:val="22"/>
          <w:lang w:val="kk-KZ"/>
        </w:rPr>
        <w:t>.)</w:t>
      </w:r>
      <w:r w:rsidRPr="0011463B">
        <w:rPr>
          <w:color w:val="000000" w:themeColor="text1"/>
          <w:sz w:val="22"/>
          <w:szCs w:val="22"/>
          <w:lang w:val="kk-KZ"/>
        </w:rPr>
        <w:t xml:space="preserve"> </w:t>
      </w:r>
      <w:r>
        <w:rPr>
          <w:sz w:val="22"/>
          <w:szCs w:val="22"/>
          <w:lang w:val="kk-KZ"/>
        </w:rPr>
        <w:t>және   Педагогика   және мәдениет факультетінің әдістемелік  комиссиясы  қарап (Хаттама №_</w:t>
      </w:r>
      <w:r w:rsidR="0011463B">
        <w:rPr>
          <w:color w:val="000000" w:themeColor="text1"/>
          <w:sz w:val="22"/>
          <w:szCs w:val="22"/>
          <w:lang w:val="kk-KZ"/>
        </w:rPr>
        <w:t xml:space="preserve"> </w:t>
      </w:r>
      <w:r w:rsidRPr="0011463B">
        <w:rPr>
          <w:color w:val="000000" w:themeColor="text1"/>
          <w:sz w:val="22"/>
          <w:szCs w:val="22"/>
          <w:lang w:val="kk-KZ"/>
        </w:rPr>
        <w:t>_, «</w:t>
      </w:r>
      <w:r w:rsidR="0011463B">
        <w:rPr>
          <w:color w:val="000000" w:themeColor="text1"/>
          <w:sz w:val="22"/>
          <w:szCs w:val="22"/>
          <w:lang w:val="kk-KZ"/>
        </w:rPr>
        <w:t xml:space="preserve">   </w:t>
      </w:r>
      <w:r w:rsidRPr="0011463B">
        <w:rPr>
          <w:color w:val="000000" w:themeColor="text1"/>
          <w:sz w:val="22"/>
          <w:szCs w:val="22"/>
          <w:u w:val="single"/>
          <w:lang w:val="kk-KZ"/>
        </w:rPr>
        <w:t xml:space="preserve"> </w:t>
      </w:r>
      <w:r w:rsidR="009641F1" w:rsidRPr="0011463B">
        <w:rPr>
          <w:color w:val="000000" w:themeColor="text1"/>
          <w:sz w:val="22"/>
          <w:szCs w:val="22"/>
          <w:lang w:val="kk-KZ"/>
        </w:rPr>
        <w:t>»</w:t>
      </w:r>
      <w:r w:rsidR="0011463B">
        <w:rPr>
          <w:color w:val="000000" w:themeColor="text1"/>
          <w:sz w:val="22"/>
          <w:szCs w:val="22"/>
          <w:lang w:val="kk-KZ"/>
        </w:rPr>
        <w:t xml:space="preserve">    .</w:t>
      </w:r>
      <w:r w:rsidR="009641F1" w:rsidRPr="0011463B">
        <w:rPr>
          <w:color w:val="000000" w:themeColor="text1"/>
          <w:sz w:val="22"/>
          <w:szCs w:val="22"/>
          <w:lang w:val="kk-KZ"/>
        </w:rPr>
        <w:t xml:space="preserve">  2019</w:t>
      </w:r>
      <w:r w:rsidRPr="0011463B">
        <w:rPr>
          <w:color w:val="000000" w:themeColor="text1"/>
          <w:sz w:val="22"/>
          <w:szCs w:val="22"/>
          <w:lang w:val="kk-KZ"/>
        </w:rPr>
        <w:t xml:space="preserve"> ж.),  </w:t>
      </w:r>
      <w:r>
        <w:rPr>
          <w:sz w:val="22"/>
          <w:szCs w:val="22"/>
          <w:lang w:val="kk-KZ"/>
        </w:rPr>
        <w:t xml:space="preserve">баспаға   ұсынды. </w:t>
      </w:r>
    </w:p>
    <w:p w:rsidR="00E2296A" w:rsidRDefault="00E2296A" w:rsidP="00E2296A">
      <w:pPr>
        <w:jc w:val="both"/>
        <w:rPr>
          <w:sz w:val="22"/>
          <w:szCs w:val="22"/>
          <w:lang w:val="kk-KZ"/>
        </w:rPr>
      </w:pPr>
      <w:r>
        <w:rPr>
          <w:sz w:val="22"/>
          <w:szCs w:val="22"/>
          <w:lang w:val="kk-KZ"/>
        </w:rPr>
        <w:t xml:space="preserve">   </w:t>
      </w:r>
    </w:p>
    <w:p w:rsidR="00E2296A" w:rsidRDefault="00E2296A" w:rsidP="00E2296A">
      <w:pPr>
        <w:jc w:val="both"/>
        <w:rPr>
          <w:sz w:val="22"/>
          <w:szCs w:val="22"/>
          <w:lang w:val="kk-KZ"/>
        </w:rPr>
      </w:pPr>
      <w:r>
        <w:rPr>
          <w:sz w:val="22"/>
          <w:szCs w:val="22"/>
          <w:lang w:val="kk-KZ"/>
        </w:rPr>
        <w:t>М.О.Әуезов  атындағы  ОҚМУ-нің   әдістемелік  кеңесі  баспаға  ұсынды, Хаттама №__, «</w:t>
      </w:r>
      <w:r>
        <w:rPr>
          <w:sz w:val="22"/>
          <w:szCs w:val="22"/>
          <w:u w:val="single"/>
          <w:lang w:val="kk-KZ"/>
        </w:rPr>
        <w:t xml:space="preserve">    </w:t>
      </w:r>
      <w:r>
        <w:rPr>
          <w:sz w:val="22"/>
          <w:szCs w:val="22"/>
          <w:lang w:val="kk-KZ"/>
        </w:rPr>
        <w:t xml:space="preserve">» </w:t>
      </w:r>
      <w:r>
        <w:rPr>
          <w:sz w:val="22"/>
          <w:szCs w:val="22"/>
          <w:u w:val="single"/>
          <w:lang w:val="kk-KZ"/>
        </w:rPr>
        <w:t xml:space="preserve"> _    </w:t>
      </w:r>
      <w:r>
        <w:rPr>
          <w:sz w:val="22"/>
          <w:szCs w:val="22"/>
          <w:lang w:val="kk-KZ"/>
        </w:rPr>
        <w:t>201</w:t>
      </w:r>
      <w:r w:rsidR="00370FE7">
        <w:rPr>
          <w:sz w:val="22"/>
          <w:szCs w:val="22"/>
          <w:lang w:val="kk-KZ"/>
        </w:rPr>
        <w:t>9</w:t>
      </w:r>
      <w:r>
        <w:rPr>
          <w:sz w:val="22"/>
          <w:szCs w:val="22"/>
          <w:lang w:val="kk-KZ"/>
        </w:rPr>
        <w:t xml:space="preserve"> ж.</w:t>
      </w:r>
    </w:p>
    <w:p w:rsidR="00E2296A" w:rsidRDefault="00E2296A" w:rsidP="00E2296A">
      <w:pPr>
        <w:rPr>
          <w:sz w:val="22"/>
          <w:szCs w:val="22"/>
          <w:lang w:val="kk-KZ"/>
        </w:rPr>
      </w:pPr>
    </w:p>
    <w:p w:rsidR="00E2296A" w:rsidRDefault="00E2296A" w:rsidP="00E2296A">
      <w:pPr>
        <w:jc w:val="both"/>
        <w:rPr>
          <w:sz w:val="22"/>
          <w:szCs w:val="22"/>
          <w:lang w:val="kk-KZ"/>
        </w:rPr>
      </w:pPr>
    </w:p>
    <w:p w:rsidR="00E2296A" w:rsidRDefault="00E2296A" w:rsidP="00E2296A">
      <w:pPr>
        <w:jc w:val="both"/>
        <w:rPr>
          <w:sz w:val="22"/>
          <w:szCs w:val="22"/>
          <w:lang w:val="kk-KZ"/>
        </w:rPr>
      </w:pPr>
      <w:r>
        <w:rPr>
          <w:sz w:val="22"/>
          <w:szCs w:val="22"/>
          <w:lang w:val="kk-KZ"/>
        </w:rPr>
        <w:t>© М.О.Әуезов  атындағы    Оңтүстік  Қазақстан Ме</w:t>
      </w:r>
      <w:r w:rsidR="001F2DD5">
        <w:rPr>
          <w:sz w:val="22"/>
          <w:szCs w:val="22"/>
          <w:lang w:val="kk-KZ"/>
        </w:rPr>
        <w:t>млекетттік    университеті, 2019</w:t>
      </w:r>
      <w:r>
        <w:rPr>
          <w:sz w:val="22"/>
          <w:szCs w:val="22"/>
          <w:lang w:val="kk-KZ"/>
        </w:rPr>
        <w:t xml:space="preserve"> ж.</w:t>
      </w:r>
    </w:p>
    <w:p w:rsidR="00E2296A" w:rsidRDefault="00E2296A" w:rsidP="00E2296A">
      <w:pPr>
        <w:rPr>
          <w:sz w:val="22"/>
          <w:szCs w:val="22"/>
          <w:lang w:val="kk-KZ"/>
        </w:rPr>
      </w:pPr>
    </w:p>
    <w:p w:rsidR="00E2296A" w:rsidRDefault="00E2296A" w:rsidP="00E2296A">
      <w:pPr>
        <w:pStyle w:val="a5"/>
        <w:widowControl w:val="0"/>
        <w:tabs>
          <w:tab w:val="center" w:pos="4513"/>
          <w:tab w:val="right" w:pos="8666"/>
        </w:tabs>
        <w:suppressAutoHyphens/>
        <w:spacing w:after="0"/>
        <w:jc w:val="both"/>
        <w:rPr>
          <w:sz w:val="22"/>
          <w:szCs w:val="22"/>
          <w:lang w:val="kk-KZ"/>
        </w:rPr>
      </w:pPr>
    </w:p>
    <w:p w:rsidR="00E2296A" w:rsidRDefault="00E2296A" w:rsidP="00E2296A">
      <w:pPr>
        <w:jc w:val="both"/>
        <w:rPr>
          <w:sz w:val="22"/>
          <w:szCs w:val="22"/>
          <w:lang w:val="kk-KZ"/>
        </w:rPr>
      </w:pPr>
      <w:r>
        <w:rPr>
          <w:sz w:val="22"/>
          <w:szCs w:val="22"/>
          <w:lang w:val="kk-KZ"/>
        </w:rPr>
        <w:t xml:space="preserve"> </w:t>
      </w:r>
    </w:p>
    <w:p w:rsidR="00E2296A" w:rsidRDefault="00E2296A" w:rsidP="00E2296A">
      <w:pPr>
        <w:rPr>
          <w:sz w:val="22"/>
          <w:szCs w:val="22"/>
          <w:lang w:val="kk-KZ"/>
        </w:rPr>
      </w:pPr>
    </w:p>
    <w:p w:rsidR="00E2296A" w:rsidRDefault="00E2296A" w:rsidP="00E2296A">
      <w:pPr>
        <w:rPr>
          <w:sz w:val="22"/>
          <w:szCs w:val="22"/>
          <w:lang w:val="kk-KZ"/>
        </w:rPr>
      </w:pPr>
      <w:r>
        <w:rPr>
          <w:sz w:val="22"/>
          <w:szCs w:val="22"/>
          <w:lang w:val="kk-KZ"/>
        </w:rPr>
        <w:t xml:space="preserve"> </w:t>
      </w:r>
    </w:p>
    <w:p w:rsidR="00E2296A" w:rsidRDefault="00E2296A" w:rsidP="00E2296A">
      <w:pPr>
        <w:rPr>
          <w:sz w:val="22"/>
          <w:szCs w:val="22"/>
          <w:lang w:val="kk-KZ"/>
        </w:rPr>
      </w:pPr>
    </w:p>
    <w:p w:rsidR="00E2296A" w:rsidRDefault="00E2296A" w:rsidP="00E2296A">
      <w:pPr>
        <w:rPr>
          <w:sz w:val="22"/>
          <w:szCs w:val="22"/>
          <w:lang w:val="kk-KZ"/>
        </w:rPr>
      </w:pPr>
    </w:p>
    <w:p w:rsidR="00E2296A" w:rsidRDefault="00E2296A" w:rsidP="00E2296A">
      <w:pPr>
        <w:rPr>
          <w:sz w:val="22"/>
          <w:szCs w:val="22"/>
          <w:lang w:val="kk-KZ"/>
        </w:rPr>
      </w:pPr>
    </w:p>
    <w:p w:rsidR="00E2296A" w:rsidRDefault="00E2296A" w:rsidP="00E2296A">
      <w:pPr>
        <w:rPr>
          <w:sz w:val="22"/>
          <w:szCs w:val="22"/>
          <w:lang w:val="kk-KZ"/>
        </w:rPr>
      </w:pPr>
    </w:p>
    <w:p w:rsidR="00E2296A" w:rsidRDefault="00E2296A" w:rsidP="00E2296A">
      <w:pPr>
        <w:rPr>
          <w:sz w:val="22"/>
          <w:szCs w:val="22"/>
          <w:lang w:val="kk-KZ"/>
        </w:rPr>
      </w:pPr>
    </w:p>
    <w:p w:rsidR="00E2296A" w:rsidRDefault="00E2296A" w:rsidP="00E2296A">
      <w:pPr>
        <w:rPr>
          <w:sz w:val="22"/>
          <w:szCs w:val="22"/>
          <w:lang w:val="kk-KZ"/>
        </w:rPr>
      </w:pPr>
    </w:p>
    <w:p w:rsidR="00E2296A" w:rsidRDefault="00E2296A" w:rsidP="00E2296A">
      <w:pPr>
        <w:rPr>
          <w:sz w:val="22"/>
          <w:szCs w:val="22"/>
          <w:lang w:val="kk-KZ"/>
        </w:rPr>
      </w:pPr>
    </w:p>
    <w:p w:rsidR="00E2296A" w:rsidRDefault="00E2296A" w:rsidP="00E2296A">
      <w:pPr>
        <w:rPr>
          <w:sz w:val="22"/>
          <w:szCs w:val="22"/>
          <w:lang w:val="kk-KZ"/>
        </w:rPr>
      </w:pPr>
    </w:p>
    <w:p w:rsidR="00E2296A" w:rsidRDefault="00E2296A"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1F2DD5" w:rsidRDefault="001F2DD5" w:rsidP="00E2296A">
      <w:pPr>
        <w:rPr>
          <w:sz w:val="22"/>
          <w:szCs w:val="22"/>
          <w:lang w:val="kk-KZ"/>
        </w:rPr>
      </w:pPr>
    </w:p>
    <w:p w:rsidR="00E2296A" w:rsidRDefault="00E2296A" w:rsidP="00E2296A">
      <w:pPr>
        <w:rPr>
          <w:sz w:val="22"/>
          <w:szCs w:val="22"/>
          <w:lang w:val="kk-KZ"/>
        </w:rPr>
      </w:pPr>
    </w:p>
    <w:p w:rsidR="00E2296A" w:rsidRDefault="00E2296A" w:rsidP="00E2296A">
      <w:pPr>
        <w:jc w:val="center"/>
        <w:rPr>
          <w:b/>
          <w:sz w:val="22"/>
          <w:szCs w:val="22"/>
          <w:lang w:val="kk-KZ"/>
        </w:rPr>
      </w:pPr>
      <w:r>
        <w:rPr>
          <w:b/>
          <w:sz w:val="22"/>
          <w:szCs w:val="22"/>
          <w:lang w:val="kk-KZ"/>
        </w:rPr>
        <w:t xml:space="preserve">Кіріспе </w:t>
      </w:r>
    </w:p>
    <w:p w:rsidR="00E2296A" w:rsidRPr="00DF0A33" w:rsidRDefault="00D93D4D" w:rsidP="00D31DA2">
      <w:pPr>
        <w:ind w:firstLine="708"/>
        <w:jc w:val="both"/>
        <w:rPr>
          <w:lang w:val="kk-KZ"/>
        </w:rPr>
      </w:pPr>
      <w:r w:rsidRPr="00D93D4D">
        <w:rPr>
          <w:lang w:val="kk-KZ"/>
        </w:rPr>
        <w:t xml:space="preserve">Бос уақыттың мәдениеттілігі ісінде  ойын әрекеттерінің алар орыны ерекше.Ойын арқылы жеке адам білімін жетілдіреді, денесін шынықтырады, моральдық әсемдік қажеттілігі өтеледі, ой-қиялы жетіледі, бос уақытын тиімді өткізеді.Пән </w:t>
      </w:r>
      <w:r w:rsidR="00D31DA2" w:rsidRPr="00D31DA2">
        <w:rPr>
          <w:color w:val="000000" w:themeColor="text1"/>
          <w:lang w:val="kk-KZ"/>
        </w:rPr>
        <w:t xml:space="preserve">ойын   демалысының технологиясы </w:t>
      </w:r>
      <w:r w:rsidRPr="00D31DA2">
        <w:rPr>
          <w:lang w:val="kk-KZ"/>
        </w:rPr>
        <w:t>әрекеттерін ұйымдастырушылардың  бо</w:t>
      </w:r>
      <w:r w:rsidRPr="00D93D4D">
        <w:rPr>
          <w:lang w:val="kk-KZ"/>
        </w:rPr>
        <w:t>йында болашақтағы кәсіби бекітілгендігіне шығармашылық позициясын қалыптастыруға бағытталған. Пәннің негізгі мақсаты ойынды мәдениет құндылығы ретінде қарастыра отырып, ғылыми  теориялық  негіздері туралы білім беру ойындары бағдарламаларын ұйым</w:t>
      </w:r>
      <w:r w:rsidR="00D31DA2">
        <w:rPr>
          <w:lang w:val="kk-KZ"/>
        </w:rPr>
        <w:t xml:space="preserve">дастыру. Ойынның жаңа түрлерін </w:t>
      </w:r>
      <w:r w:rsidRPr="00D93D4D">
        <w:rPr>
          <w:lang w:val="kk-KZ"/>
        </w:rPr>
        <w:t>е</w:t>
      </w:r>
      <w:r w:rsidR="00D31DA2">
        <w:rPr>
          <w:lang w:val="kk-KZ"/>
        </w:rPr>
        <w:t>н</w:t>
      </w:r>
      <w:r w:rsidRPr="00D93D4D">
        <w:rPr>
          <w:lang w:val="kk-KZ"/>
        </w:rPr>
        <w:t>гізуде практикалық дағдыларды қалыптастыру , ойын әрекеттері сценарийлерін жазу әдістерін меңгерту. Бағдарламада ойындар теориясына анализ жасалынады, ойындар классификациясы беріледі.Қазіргі заманғы ойын түрлері талданады. Ойынның психологиял</w:t>
      </w:r>
      <w:r w:rsidR="00D31DA2">
        <w:rPr>
          <w:lang w:val="kk-KZ"/>
        </w:rPr>
        <w:t xml:space="preserve">ық –педагогикалық мәні ашылады. </w:t>
      </w:r>
      <w:r w:rsidR="00E2296A" w:rsidRPr="00DF0A33">
        <w:rPr>
          <w:lang w:val="kk-KZ"/>
        </w:rPr>
        <w:t>«</w:t>
      </w:r>
      <w:r w:rsidR="00D31DA2" w:rsidRPr="00DF0A33">
        <w:rPr>
          <w:color w:val="000000" w:themeColor="text1"/>
          <w:lang w:val="kk-KZ"/>
        </w:rPr>
        <w:t>Ойын   демалысының технологиясы</w:t>
      </w:r>
      <w:r w:rsidR="00E2296A" w:rsidRPr="00DF0A33">
        <w:rPr>
          <w:lang w:val="kk-KZ"/>
        </w:rPr>
        <w:t xml:space="preserve">» курсы 5В090600-«Мәдени-тынығу қызметі» мамандығы студенттеріне алдағы қызметтерінің негізгі мәселе бағытарын айқындауға көмектесуі тиіс. </w:t>
      </w:r>
      <w:r w:rsidR="00D31DA2" w:rsidRPr="00DF0A33">
        <w:rPr>
          <w:lang w:val="kk-KZ"/>
        </w:rPr>
        <w:t xml:space="preserve"> </w:t>
      </w:r>
    </w:p>
    <w:p w:rsidR="00650F6B" w:rsidRDefault="00650F6B" w:rsidP="00E2296A">
      <w:pPr>
        <w:jc w:val="center"/>
        <w:rPr>
          <w:b/>
          <w:sz w:val="22"/>
          <w:szCs w:val="22"/>
          <w:lang w:val="kk-KZ"/>
        </w:rPr>
      </w:pPr>
    </w:p>
    <w:p w:rsidR="00E2296A" w:rsidRPr="00DF0A33" w:rsidRDefault="00E2296A" w:rsidP="00E2296A">
      <w:pPr>
        <w:jc w:val="center"/>
        <w:rPr>
          <w:b/>
          <w:lang w:val="kk-KZ"/>
        </w:rPr>
      </w:pPr>
      <w:r w:rsidRPr="00DF0A33">
        <w:rPr>
          <w:b/>
          <w:lang w:val="kk-KZ"/>
        </w:rPr>
        <w:t>Жалпы   ереже</w:t>
      </w:r>
    </w:p>
    <w:p w:rsidR="00E2296A" w:rsidRPr="00DF0A33" w:rsidRDefault="00E2296A" w:rsidP="002374B3">
      <w:pPr>
        <w:jc w:val="both"/>
        <w:rPr>
          <w:lang w:val="kk-KZ"/>
        </w:rPr>
      </w:pPr>
      <w:r w:rsidRPr="00DF0A33">
        <w:rPr>
          <w:lang w:val="kk-KZ"/>
        </w:rPr>
        <w:t>Жеке  сабақ студент   үшін   оқудың   маңызды  түрі  болып  табылады  және   де  ол  мамандық  бойынша   оқу    бағдарламасында  құрастырылыған  сағаттың    көлемінде  өткізіледі.</w:t>
      </w:r>
    </w:p>
    <w:p w:rsidR="00650F6B" w:rsidRPr="00DF0A33" w:rsidRDefault="00E2296A" w:rsidP="00650F6B">
      <w:pPr>
        <w:pStyle w:val="a5"/>
        <w:ind w:firstLine="3"/>
        <w:jc w:val="both"/>
        <w:rPr>
          <w:lang w:val="kk-KZ"/>
        </w:rPr>
      </w:pPr>
      <w:r w:rsidRPr="00DF0A33">
        <w:rPr>
          <w:b/>
          <w:lang w:val="kk-KZ"/>
        </w:rPr>
        <w:t>Жеке  сабақтың  мақсаты:</w:t>
      </w:r>
      <w:r w:rsidR="00376142" w:rsidRPr="00DF0A33">
        <w:rPr>
          <w:lang w:val="kk-KZ"/>
        </w:rPr>
        <w:t xml:space="preserve"> Студенттердің  нақты тапсырмаларды орындау  процесінде білімдерін тереңдету мен молайту,  өз бетінше жұмыс жүргізе алуына, белсенділігін арттыруына ықпал ету, теориялық білімдерін жеке тәжірибемен ұштастыру, жоғары білікті режиссерға қажетті  бейімдер мен дағдыларды қалыптастыруға қол жеткізу.</w:t>
      </w:r>
      <w:r w:rsidR="00D31DA2" w:rsidRPr="00DF0A33">
        <w:rPr>
          <w:lang w:val="kk-KZ"/>
        </w:rPr>
        <w:t>Ойынды мәдениет құндылығы ретінде қарастыра отырып, ғылыми  теориялық  негіздері туралы білім беру, ойын бағдарламаларын ұйымдастыру. Ойынның жаңа түрлерін енгізуде ойынды жүргізу технологиясын игеру, практикалық дағдыларды қалыптастыру,ойын әрекеттері сценарийлерін жазу әдістерін меңгерту.</w:t>
      </w:r>
    </w:p>
    <w:p w:rsidR="00D31DA2" w:rsidRPr="00DF0A33" w:rsidRDefault="00E2296A" w:rsidP="00DF0A33">
      <w:pPr>
        <w:pStyle w:val="a5"/>
        <w:tabs>
          <w:tab w:val="center" w:pos="4820"/>
        </w:tabs>
        <w:ind w:firstLine="3"/>
        <w:jc w:val="both"/>
        <w:rPr>
          <w:lang w:val="kk-KZ"/>
        </w:rPr>
      </w:pPr>
      <w:r w:rsidRPr="00DF0A33">
        <w:rPr>
          <w:b/>
          <w:lang w:val="kk-KZ"/>
        </w:rPr>
        <w:t>Жеке    сабақтардң міндеттері</w:t>
      </w:r>
      <w:r w:rsidRPr="00DF0A33">
        <w:rPr>
          <w:lang w:val="kk-KZ"/>
        </w:rPr>
        <w:t xml:space="preserve">:   </w:t>
      </w:r>
      <w:r w:rsidR="00DF0A33" w:rsidRPr="00DF0A33">
        <w:rPr>
          <w:lang w:val="kk-KZ"/>
        </w:rPr>
        <w:tab/>
      </w:r>
    </w:p>
    <w:p w:rsidR="00D31DA2" w:rsidRPr="00DF0A33" w:rsidRDefault="00D31DA2" w:rsidP="00D31DA2">
      <w:pPr>
        <w:rPr>
          <w:lang w:val="kk-KZ"/>
        </w:rPr>
      </w:pPr>
      <w:r w:rsidRPr="00DF0A33">
        <w:rPr>
          <w:lang w:val="kk-KZ"/>
        </w:rPr>
        <w:t xml:space="preserve">       -     Студенттерге  ойын </w:t>
      </w:r>
      <w:r w:rsidRPr="00DF0A33">
        <w:rPr>
          <w:bCs/>
          <w:lang w:val="kk-KZ"/>
        </w:rPr>
        <w:t xml:space="preserve"> </w:t>
      </w:r>
      <w:r w:rsidRPr="00DF0A33">
        <w:rPr>
          <w:lang w:val="kk-KZ"/>
        </w:rPr>
        <w:t xml:space="preserve"> демалысының технологиясын   ғылыми-теориялық түсінігін қалыптастыру; </w:t>
      </w:r>
    </w:p>
    <w:p w:rsidR="00D31DA2" w:rsidRPr="00DF0A33" w:rsidRDefault="00D31DA2" w:rsidP="00F52340">
      <w:pPr>
        <w:numPr>
          <w:ilvl w:val="0"/>
          <w:numId w:val="17"/>
        </w:numPr>
        <w:rPr>
          <w:lang w:val="kk-KZ"/>
        </w:rPr>
      </w:pPr>
      <w:r w:rsidRPr="00DF0A33">
        <w:rPr>
          <w:lang w:val="kk-KZ"/>
        </w:rPr>
        <w:t xml:space="preserve">Ойын </w:t>
      </w:r>
      <w:r w:rsidRPr="00DF0A33">
        <w:rPr>
          <w:bCs/>
          <w:lang w:val="kk-KZ"/>
        </w:rPr>
        <w:t xml:space="preserve"> </w:t>
      </w:r>
      <w:r w:rsidRPr="00DF0A33">
        <w:rPr>
          <w:lang w:val="kk-KZ"/>
        </w:rPr>
        <w:t xml:space="preserve"> демалысының технологиясын ұйымдастырудың қолайлы әдістерін үйрету;</w:t>
      </w:r>
    </w:p>
    <w:p w:rsidR="00D31DA2" w:rsidRPr="00DF0A33" w:rsidRDefault="00D31DA2" w:rsidP="00F52340">
      <w:pPr>
        <w:numPr>
          <w:ilvl w:val="0"/>
          <w:numId w:val="17"/>
        </w:numPr>
        <w:rPr>
          <w:lang w:val="kk-KZ"/>
        </w:rPr>
      </w:pPr>
      <w:r w:rsidRPr="00DF0A33">
        <w:rPr>
          <w:lang w:val="kk-KZ"/>
        </w:rPr>
        <w:t>Жаңа формаларды, ойын прагаммаларын, сценариилерді құрастыру және ендіру бойынша және ойынмен сауық кезінде аудиторияны басқару бойынша практикалық дағдыларын қалыптастыру.</w:t>
      </w:r>
    </w:p>
    <w:p w:rsidR="00D31DA2" w:rsidRPr="00DF0A33" w:rsidRDefault="00D31DA2" w:rsidP="00F52340">
      <w:pPr>
        <w:numPr>
          <w:ilvl w:val="0"/>
          <w:numId w:val="17"/>
        </w:numPr>
        <w:rPr>
          <w:lang w:val="kk-KZ"/>
        </w:rPr>
      </w:pPr>
      <w:r w:rsidRPr="00DF0A33">
        <w:rPr>
          <w:lang w:val="kk-KZ"/>
        </w:rPr>
        <w:t>Ойын демалысыны</w:t>
      </w:r>
      <w:bookmarkStart w:id="0" w:name="_GoBack"/>
      <w:bookmarkEnd w:id="0"/>
      <w:r w:rsidRPr="00DF0A33">
        <w:rPr>
          <w:lang w:val="kk-KZ"/>
        </w:rPr>
        <w:t>ң технологиясы бағдарламаларының проектілерін жасау;</w:t>
      </w:r>
    </w:p>
    <w:p w:rsidR="00D31DA2" w:rsidRPr="00DF0A33" w:rsidRDefault="00D31DA2" w:rsidP="00F52340">
      <w:pPr>
        <w:numPr>
          <w:ilvl w:val="0"/>
          <w:numId w:val="17"/>
        </w:numPr>
        <w:rPr>
          <w:lang w:val="kk-KZ"/>
        </w:rPr>
      </w:pPr>
      <w:r w:rsidRPr="00DF0A33">
        <w:rPr>
          <w:lang w:val="kk-KZ"/>
        </w:rPr>
        <w:t>Сценарийлер жазу және көпшілік алдында сөз сөйлеуге практикалық бейімдер қалыптастыру;</w:t>
      </w:r>
    </w:p>
    <w:p w:rsidR="00E2296A" w:rsidRPr="00867478" w:rsidRDefault="00E2296A" w:rsidP="00E2296A">
      <w:pPr>
        <w:jc w:val="both"/>
        <w:rPr>
          <w:sz w:val="22"/>
          <w:szCs w:val="22"/>
          <w:lang w:val="kk-KZ"/>
        </w:rPr>
      </w:pPr>
    </w:p>
    <w:p w:rsidR="00867478" w:rsidRPr="00DF0A33" w:rsidRDefault="00867478" w:rsidP="00650F6B">
      <w:pPr>
        <w:pStyle w:val="a5"/>
        <w:spacing w:after="0"/>
        <w:ind w:firstLine="3"/>
        <w:rPr>
          <w:b/>
          <w:lang w:val="kk-KZ"/>
        </w:rPr>
      </w:pPr>
      <w:r w:rsidRPr="00DF0A33">
        <w:rPr>
          <w:lang w:val="kk-KZ"/>
        </w:rPr>
        <w:t xml:space="preserve"> </w:t>
      </w:r>
      <w:r w:rsidRPr="00DF0A33">
        <w:rPr>
          <w:b/>
          <w:lang w:val="kk-KZ"/>
        </w:rPr>
        <w:t>Сабақтарда орындалатын тапсырмалардың ерекшеліктеріне қарай жеке сабақтар  төмендегідей түрлерге бөлінеді:</w:t>
      </w:r>
    </w:p>
    <w:p w:rsidR="00867478" w:rsidRPr="00DF0A33" w:rsidRDefault="00867478" w:rsidP="00F52340">
      <w:pPr>
        <w:pStyle w:val="a5"/>
        <w:widowControl w:val="0"/>
        <w:numPr>
          <w:ilvl w:val="1"/>
          <w:numId w:val="18"/>
        </w:numPr>
        <w:suppressAutoHyphens/>
        <w:spacing w:after="0"/>
        <w:rPr>
          <w:lang w:val="kk-KZ"/>
        </w:rPr>
      </w:pPr>
      <w:r w:rsidRPr="00DF0A33">
        <w:rPr>
          <w:lang w:val="kk-KZ"/>
        </w:rPr>
        <w:t xml:space="preserve">оқылатын теориялық материалдарға сай </w:t>
      </w:r>
      <w:r w:rsidRPr="00DF0A33">
        <w:rPr>
          <w:u w:val="single"/>
          <w:lang w:val="kk-KZ"/>
        </w:rPr>
        <w:t xml:space="preserve">танысу </w:t>
      </w:r>
      <w:r w:rsidRPr="00DF0A33">
        <w:rPr>
          <w:lang w:val="kk-KZ"/>
        </w:rPr>
        <w:t>сабағы;</w:t>
      </w:r>
    </w:p>
    <w:p w:rsidR="00867478" w:rsidRPr="00DF0A33" w:rsidRDefault="00867478" w:rsidP="00F52340">
      <w:pPr>
        <w:pStyle w:val="a5"/>
        <w:widowControl w:val="0"/>
        <w:numPr>
          <w:ilvl w:val="1"/>
          <w:numId w:val="18"/>
        </w:numPr>
        <w:suppressAutoHyphens/>
        <w:spacing w:after="0"/>
        <w:rPr>
          <w:lang w:val="kk-KZ"/>
        </w:rPr>
      </w:pPr>
      <w:r w:rsidRPr="00DF0A33">
        <w:rPr>
          <w:lang w:val="kk-KZ"/>
        </w:rPr>
        <w:t xml:space="preserve">бұрыннан таныс , талданған әдістер негізінде жаңа ақпараттарды меңгергу арналған </w:t>
      </w:r>
      <w:r w:rsidRPr="00DF0A33">
        <w:rPr>
          <w:u w:val="single"/>
          <w:lang w:val="kk-KZ"/>
        </w:rPr>
        <w:t>аналитикалық /талдама</w:t>
      </w:r>
      <w:r w:rsidRPr="00DF0A33">
        <w:rPr>
          <w:lang w:val="kk-KZ"/>
        </w:rPr>
        <w:t>/ сабақтар;</w:t>
      </w:r>
    </w:p>
    <w:p w:rsidR="00650F6B" w:rsidRPr="00DF0A33" w:rsidRDefault="00867478" w:rsidP="00F52340">
      <w:pPr>
        <w:pStyle w:val="a5"/>
        <w:widowControl w:val="0"/>
        <w:numPr>
          <w:ilvl w:val="1"/>
          <w:numId w:val="18"/>
        </w:numPr>
        <w:suppressAutoHyphens/>
        <w:spacing w:after="0"/>
        <w:rPr>
          <w:lang w:val="kk-KZ"/>
        </w:rPr>
      </w:pPr>
      <w:r w:rsidRPr="00DF0A33">
        <w:rPr>
          <w:lang w:val="kk-KZ"/>
        </w:rPr>
        <w:t xml:space="preserve">жинақталған деректерді өзіндік  қолтаңбасымен бір жүйеге келтіріп,  іс-шараға режиссерлық тұрғыдан жаңаша өң беруге, кәсіби дағдыларды қалыптастыруға жетелейтін </w:t>
      </w:r>
      <w:r w:rsidRPr="00DF0A33">
        <w:rPr>
          <w:u w:val="single"/>
          <w:lang w:val="kk-KZ"/>
        </w:rPr>
        <w:t xml:space="preserve">шығармашылық </w:t>
      </w:r>
      <w:r w:rsidRPr="00DF0A33">
        <w:rPr>
          <w:lang w:val="kk-KZ"/>
        </w:rPr>
        <w:t>сабақтар;</w:t>
      </w:r>
    </w:p>
    <w:p w:rsidR="00867478" w:rsidRPr="00DF0A33" w:rsidRDefault="00867478" w:rsidP="00650F6B">
      <w:pPr>
        <w:pStyle w:val="a5"/>
        <w:widowControl w:val="0"/>
        <w:suppressAutoHyphens/>
        <w:spacing w:after="0"/>
        <w:rPr>
          <w:lang w:val="kk-KZ"/>
        </w:rPr>
      </w:pPr>
      <w:r w:rsidRPr="00DF0A33">
        <w:rPr>
          <w:lang w:val="kk-KZ"/>
        </w:rPr>
        <w:t xml:space="preserve">  </w:t>
      </w:r>
      <w:r w:rsidRPr="00DF0A33">
        <w:rPr>
          <w:b/>
          <w:lang w:val="kk-KZ"/>
        </w:rPr>
        <w:t>«</w:t>
      </w:r>
      <w:r w:rsidRPr="00DF0A33">
        <w:rPr>
          <w:b/>
          <w:color w:val="000000" w:themeColor="text1"/>
          <w:lang w:val="kk-KZ"/>
        </w:rPr>
        <w:t>Ойын   демалысының технологиясы</w:t>
      </w:r>
      <w:r w:rsidRPr="00DF0A33">
        <w:rPr>
          <w:b/>
          <w:lang w:val="kk-KZ"/>
        </w:rPr>
        <w:t>»      пәнінен жеке сабақтарды өткізу формалары:</w:t>
      </w:r>
    </w:p>
    <w:p w:rsidR="00867478" w:rsidRPr="00DF0A33" w:rsidRDefault="00867478" w:rsidP="00F52340">
      <w:pPr>
        <w:pStyle w:val="a5"/>
        <w:widowControl w:val="0"/>
        <w:numPr>
          <w:ilvl w:val="1"/>
          <w:numId w:val="18"/>
        </w:numPr>
        <w:suppressAutoHyphens/>
        <w:spacing w:after="0"/>
      </w:pPr>
      <w:r w:rsidRPr="00DF0A33">
        <w:t>рольдік ойындар:</w:t>
      </w:r>
    </w:p>
    <w:p w:rsidR="00867478" w:rsidRPr="00DF0A33" w:rsidRDefault="00867478" w:rsidP="00F52340">
      <w:pPr>
        <w:pStyle w:val="a5"/>
        <w:widowControl w:val="0"/>
        <w:numPr>
          <w:ilvl w:val="1"/>
          <w:numId w:val="18"/>
        </w:numPr>
        <w:suppressAutoHyphens/>
        <w:spacing w:after="0"/>
      </w:pPr>
      <w:proofErr w:type="gramStart"/>
      <w:r w:rsidRPr="00DF0A33">
        <w:t>п</w:t>
      </w:r>
      <w:proofErr w:type="gramEnd"/>
      <w:r w:rsidRPr="00DF0A33">
        <w:t>ікірталас;</w:t>
      </w:r>
    </w:p>
    <w:p w:rsidR="00867478" w:rsidRPr="00DF0A33" w:rsidRDefault="00867478" w:rsidP="00F52340">
      <w:pPr>
        <w:pStyle w:val="a5"/>
        <w:widowControl w:val="0"/>
        <w:numPr>
          <w:ilvl w:val="1"/>
          <w:numId w:val="18"/>
        </w:numPr>
        <w:suppressAutoHyphens/>
        <w:spacing w:after="0"/>
      </w:pPr>
      <w:r w:rsidRPr="00DF0A33">
        <w:lastRenderedPageBreak/>
        <w:t>шығармашылық идеяны қорғ</w:t>
      </w:r>
      <w:proofErr w:type="gramStart"/>
      <w:r w:rsidRPr="00DF0A33">
        <w:t>ау</w:t>
      </w:r>
      <w:proofErr w:type="gramEnd"/>
      <w:r w:rsidRPr="00DF0A33">
        <w:t>;</w:t>
      </w:r>
    </w:p>
    <w:p w:rsidR="00867478" w:rsidRPr="00DF0A33" w:rsidRDefault="00867478" w:rsidP="00F52340">
      <w:pPr>
        <w:pStyle w:val="a5"/>
        <w:widowControl w:val="0"/>
        <w:numPr>
          <w:ilvl w:val="1"/>
          <w:numId w:val="18"/>
        </w:numPr>
        <w:suppressAutoHyphens/>
        <w:spacing w:after="0"/>
      </w:pPr>
      <w:r w:rsidRPr="00DF0A33">
        <w:t>режиссерлық талдау;</w:t>
      </w:r>
    </w:p>
    <w:p w:rsidR="00867478" w:rsidRPr="00DF0A33" w:rsidRDefault="00867478" w:rsidP="00F52340">
      <w:pPr>
        <w:pStyle w:val="a5"/>
        <w:widowControl w:val="0"/>
        <w:numPr>
          <w:ilvl w:val="1"/>
          <w:numId w:val="18"/>
        </w:numPr>
        <w:suppressAutoHyphens/>
        <w:spacing w:after="0"/>
      </w:pPr>
      <w:r w:rsidRPr="00DF0A33">
        <w:t>видеоматериалдармен жұмыс;</w:t>
      </w:r>
    </w:p>
    <w:p w:rsidR="00867478" w:rsidRPr="00DF0A33" w:rsidRDefault="00867478" w:rsidP="00650F6B">
      <w:pPr>
        <w:pStyle w:val="a5"/>
        <w:widowControl w:val="0"/>
        <w:suppressAutoHyphens/>
        <w:spacing w:after="0"/>
        <w:rPr>
          <w:b/>
          <w:lang w:val="kk-KZ"/>
        </w:rPr>
      </w:pPr>
      <w:r w:rsidRPr="00DF0A33">
        <w:rPr>
          <w:b/>
        </w:rPr>
        <w:t xml:space="preserve"> </w:t>
      </w:r>
      <w:r w:rsidRPr="00DF0A33">
        <w:rPr>
          <w:b/>
          <w:lang w:val="kk-KZ"/>
        </w:rPr>
        <w:t xml:space="preserve"> «</w:t>
      </w:r>
      <w:r w:rsidRPr="00DF0A33">
        <w:rPr>
          <w:b/>
          <w:color w:val="000000" w:themeColor="text1"/>
          <w:lang w:val="kk-KZ"/>
        </w:rPr>
        <w:t>Ойын   демалысының технологиясы</w:t>
      </w:r>
      <w:r w:rsidRPr="00DF0A33">
        <w:rPr>
          <w:b/>
          <w:lang w:val="kk-KZ"/>
        </w:rPr>
        <w:t xml:space="preserve">»  </w:t>
      </w:r>
      <w:r w:rsidRPr="00DF0A33">
        <w:rPr>
          <w:b/>
        </w:rPr>
        <w:t xml:space="preserve">    пәнінен жеке сабақтарда қолданылатын техникалық құралдар м</w:t>
      </w:r>
      <w:r w:rsidR="00650F6B" w:rsidRPr="00DF0A33">
        <w:rPr>
          <w:b/>
        </w:rPr>
        <w:t>ен жабдықтар, көрнекі құралдар:</w:t>
      </w:r>
    </w:p>
    <w:p w:rsidR="00867478" w:rsidRPr="00DF0A33" w:rsidRDefault="00867478" w:rsidP="00F52340">
      <w:pPr>
        <w:pStyle w:val="a5"/>
        <w:widowControl w:val="0"/>
        <w:numPr>
          <w:ilvl w:val="1"/>
          <w:numId w:val="18"/>
        </w:numPr>
        <w:suppressAutoHyphens/>
        <w:spacing w:after="0"/>
      </w:pPr>
      <w:r w:rsidRPr="00DF0A33">
        <w:t>аудио аппаратуралар /магнитофон, аудио кассеталар/;</w:t>
      </w:r>
    </w:p>
    <w:p w:rsidR="00867478" w:rsidRPr="00DF0A33" w:rsidRDefault="00867478" w:rsidP="00F52340">
      <w:pPr>
        <w:pStyle w:val="a5"/>
        <w:widowControl w:val="0"/>
        <w:numPr>
          <w:ilvl w:val="1"/>
          <w:numId w:val="18"/>
        </w:numPr>
        <w:suppressAutoHyphens/>
        <w:spacing w:after="0"/>
      </w:pPr>
      <w:r w:rsidRPr="00DF0A33">
        <w:t>компакт дискілер;</w:t>
      </w:r>
    </w:p>
    <w:p w:rsidR="00867478" w:rsidRPr="00DF0A33" w:rsidRDefault="00867478" w:rsidP="00F52340">
      <w:pPr>
        <w:pStyle w:val="a5"/>
        <w:widowControl w:val="0"/>
        <w:numPr>
          <w:ilvl w:val="1"/>
          <w:numId w:val="18"/>
        </w:numPr>
        <w:suppressAutoHyphens/>
        <w:spacing w:after="0"/>
      </w:pPr>
      <w:r w:rsidRPr="00DF0A33">
        <w:t>видеоаппаратуралар /видеомагнитофон, телевизор, видеокассеталар/;</w:t>
      </w:r>
    </w:p>
    <w:p w:rsidR="00867478" w:rsidRPr="00DF0A33" w:rsidRDefault="00867478" w:rsidP="00F52340">
      <w:pPr>
        <w:pStyle w:val="a5"/>
        <w:widowControl w:val="0"/>
        <w:numPr>
          <w:ilvl w:val="1"/>
          <w:numId w:val="18"/>
        </w:numPr>
        <w:suppressAutoHyphens/>
        <w:spacing w:after="0"/>
      </w:pPr>
      <w:r w:rsidRPr="00DF0A33">
        <w:t>дыбыс жазу құралдары;</w:t>
      </w:r>
    </w:p>
    <w:p w:rsidR="00867478" w:rsidRPr="00DF0A33" w:rsidRDefault="00867478" w:rsidP="00F52340">
      <w:pPr>
        <w:pStyle w:val="a5"/>
        <w:widowControl w:val="0"/>
        <w:numPr>
          <w:ilvl w:val="1"/>
          <w:numId w:val="18"/>
        </w:numPr>
        <w:suppressAutoHyphens/>
        <w:spacing w:after="0"/>
      </w:pPr>
      <w:r w:rsidRPr="00DF0A33">
        <w:t>дыбыс күшейткіш құралдар /микрофон, усилитель, колонкалар/;</w:t>
      </w:r>
    </w:p>
    <w:p w:rsidR="00867478" w:rsidRPr="00DF0A33" w:rsidRDefault="00867478" w:rsidP="00F52340">
      <w:pPr>
        <w:pStyle w:val="a5"/>
        <w:widowControl w:val="0"/>
        <w:numPr>
          <w:ilvl w:val="1"/>
          <w:numId w:val="18"/>
        </w:numPr>
        <w:suppressAutoHyphens/>
        <w:spacing w:after="0"/>
      </w:pPr>
      <w:r w:rsidRPr="00DF0A33">
        <w:t xml:space="preserve">жарық түсіру аппаратуралары/рампа, софиттер, пушка, прожектор, лягушка, пистолет </w:t>
      </w:r>
      <w:proofErr w:type="gramStart"/>
      <w:r w:rsidRPr="00DF0A33">
        <w:t>т.б</w:t>
      </w:r>
      <w:proofErr w:type="gramEnd"/>
      <w:r w:rsidRPr="00DF0A33">
        <w:t>./;</w:t>
      </w:r>
    </w:p>
    <w:p w:rsidR="00867478" w:rsidRPr="00DF0A33" w:rsidRDefault="00867478" w:rsidP="00F52340">
      <w:pPr>
        <w:pStyle w:val="a5"/>
        <w:widowControl w:val="0"/>
        <w:numPr>
          <w:ilvl w:val="1"/>
          <w:numId w:val="18"/>
        </w:numPr>
        <w:suppressAutoHyphens/>
        <w:spacing w:after="0"/>
      </w:pPr>
      <w:r w:rsidRPr="00DF0A33">
        <w:t>реквизиттер мен бутафориялар;</w:t>
      </w:r>
    </w:p>
    <w:p w:rsidR="00867478" w:rsidRPr="00DF0A33" w:rsidRDefault="00867478" w:rsidP="00F52340">
      <w:pPr>
        <w:pStyle w:val="a5"/>
        <w:widowControl w:val="0"/>
        <w:numPr>
          <w:ilvl w:val="1"/>
          <w:numId w:val="18"/>
        </w:numPr>
        <w:suppressAutoHyphens/>
        <w:spacing w:after="0"/>
      </w:pPr>
      <w:r w:rsidRPr="00DF0A33">
        <w:t>эскиздер мен макеттер;</w:t>
      </w:r>
    </w:p>
    <w:p w:rsidR="00867478" w:rsidRPr="00DF0A33" w:rsidRDefault="00867478" w:rsidP="00F52340">
      <w:pPr>
        <w:pStyle w:val="a5"/>
        <w:widowControl w:val="0"/>
        <w:numPr>
          <w:ilvl w:val="1"/>
          <w:numId w:val="18"/>
        </w:numPr>
        <w:suppressAutoHyphens/>
        <w:spacing w:after="0"/>
      </w:pPr>
      <w:r w:rsidRPr="00DF0A33">
        <w:t>гримдік құрал-жабдықтар;</w:t>
      </w:r>
    </w:p>
    <w:p w:rsidR="00867478" w:rsidRPr="00DF0A33" w:rsidRDefault="00867478" w:rsidP="00F52340">
      <w:pPr>
        <w:pStyle w:val="a5"/>
        <w:widowControl w:val="0"/>
        <w:numPr>
          <w:ilvl w:val="1"/>
          <w:numId w:val="18"/>
        </w:numPr>
        <w:suppressAutoHyphens/>
        <w:spacing w:after="0"/>
      </w:pPr>
      <w:r w:rsidRPr="00DF0A33">
        <w:t>музыкалық аспаптар;</w:t>
      </w:r>
    </w:p>
    <w:p w:rsidR="00867478" w:rsidRPr="00DF0A33" w:rsidRDefault="00867478" w:rsidP="00F52340">
      <w:pPr>
        <w:pStyle w:val="a5"/>
        <w:widowControl w:val="0"/>
        <w:numPr>
          <w:ilvl w:val="1"/>
          <w:numId w:val="18"/>
        </w:numPr>
        <w:suppressAutoHyphens/>
        <w:spacing w:after="0"/>
      </w:pPr>
      <w:proofErr w:type="gramStart"/>
      <w:r w:rsidRPr="00DF0A33">
        <w:t>б</w:t>
      </w:r>
      <w:proofErr w:type="gramEnd"/>
      <w:r w:rsidRPr="00DF0A33">
        <w:t>ұқаралық мерекелердің сценарийлері;</w:t>
      </w:r>
    </w:p>
    <w:p w:rsidR="00867478" w:rsidRPr="00DF0A33" w:rsidRDefault="00867478" w:rsidP="00650F6B">
      <w:pPr>
        <w:pStyle w:val="a5"/>
        <w:spacing w:after="0"/>
        <w:ind w:left="723"/>
      </w:pPr>
    </w:p>
    <w:p w:rsidR="00867478" w:rsidRPr="00DF0A33" w:rsidRDefault="00867478" w:rsidP="00650F6B">
      <w:pPr>
        <w:pStyle w:val="a5"/>
        <w:spacing w:after="0"/>
        <w:ind w:left="723"/>
        <w:rPr>
          <w:b/>
          <w:lang w:val="kk-KZ"/>
        </w:rPr>
      </w:pPr>
      <w:r w:rsidRPr="00DF0A33">
        <w:rPr>
          <w:b/>
        </w:rPr>
        <w:t xml:space="preserve"> </w:t>
      </w:r>
      <w:r w:rsidRPr="00DF0A33">
        <w:rPr>
          <w:b/>
          <w:lang w:val="kk-KZ"/>
        </w:rPr>
        <w:t xml:space="preserve"> «</w:t>
      </w:r>
      <w:r w:rsidR="007D0F70" w:rsidRPr="00DF0A33">
        <w:rPr>
          <w:b/>
          <w:color w:val="000000" w:themeColor="text1"/>
          <w:lang w:val="kk-KZ"/>
        </w:rPr>
        <w:t>Ойын   демалысының технологиясы</w:t>
      </w:r>
      <w:r w:rsidRPr="00DF0A33">
        <w:rPr>
          <w:b/>
          <w:lang w:val="kk-KZ"/>
        </w:rPr>
        <w:t xml:space="preserve">»  </w:t>
      </w:r>
      <w:r w:rsidRPr="00DF0A33">
        <w:rPr>
          <w:b/>
        </w:rPr>
        <w:t xml:space="preserve">    пәнінен жеке сабақтарды </w:t>
      </w:r>
      <w:r w:rsidR="007D0F70" w:rsidRPr="00DF0A33">
        <w:rPr>
          <w:b/>
        </w:rPr>
        <w:t>өткізу тәртібі:</w:t>
      </w:r>
    </w:p>
    <w:p w:rsidR="00867478" w:rsidRPr="00DF0A33" w:rsidRDefault="00867478" w:rsidP="00F52340">
      <w:pPr>
        <w:pStyle w:val="a5"/>
        <w:widowControl w:val="0"/>
        <w:numPr>
          <w:ilvl w:val="0"/>
          <w:numId w:val="19"/>
        </w:numPr>
        <w:suppressAutoHyphens/>
        <w:spacing w:after="0"/>
        <w:rPr>
          <w:lang w:val="kk-KZ"/>
        </w:rPr>
      </w:pPr>
      <w:r w:rsidRPr="00DF0A33">
        <w:rPr>
          <w:lang w:val="kk-KZ"/>
        </w:rPr>
        <w:t>Жеке сабақ күнтізбелік-тақырыптық жоспарға сай өткізіледі.</w:t>
      </w:r>
    </w:p>
    <w:p w:rsidR="00867478" w:rsidRPr="00DF0A33" w:rsidRDefault="00867478" w:rsidP="00F52340">
      <w:pPr>
        <w:pStyle w:val="a5"/>
        <w:widowControl w:val="0"/>
        <w:numPr>
          <w:ilvl w:val="0"/>
          <w:numId w:val="19"/>
        </w:numPr>
        <w:suppressAutoHyphens/>
        <w:spacing w:after="0"/>
      </w:pPr>
      <w:r w:rsidRPr="00DF0A33">
        <w:t xml:space="preserve">Студенттің </w:t>
      </w:r>
      <w:proofErr w:type="gramStart"/>
      <w:r w:rsidRPr="00DF0A33">
        <w:t>саба</w:t>
      </w:r>
      <w:proofErr w:type="gramEnd"/>
      <w:r w:rsidRPr="00DF0A33">
        <w:t>ққа дайындығы тексеріледі.</w:t>
      </w:r>
    </w:p>
    <w:p w:rsidR="00867478" w:rsidRPr="00DF0A33" w:rsidRDefault="00867478" w:rsidP="00F52340">
      <w:pPr>
        <w:pStyle w:val="a5"/>
        <w:widowControl w:val="0"/>
        <w:numPr>
          <w:ilvl w:val="0"/>
          <w:numId w:val="19"/>
        </w:numPr>
        <w:suppressAutoHyphens/>
        <w:spacing w:after="0"/>
      </w:pPr>
      <w:r w:rsidRPr="00DF0A33">
        <w:t>Сабақ тақырыбы, мақсаты түсінді</w:t>
      </w:r>
      <w:proofErr w:type="gramStart"/>
      <w:r w:rsidRPr="00DF0A33">
        <w:t>р</w:t>
      </w:r>
      <w:proofErr w:type="gramEnd"/>
      <w:r w:rsidRPr="00DF0A33">
        <w:t>іледі.</w:t>
      </w:r>
    </w:p>
    <w:p w:rsidR="00867478" w:rsidRPr="00DF0A33" w:rsidRDefault="00867478" w:rsidP="00F52340">
      <w:pPr>
        <w:pStyle w:val="a5"/>
        <w:widowControl w:val="0"/>
        <w:numPr>
          <w:ilvl w:val="0"/>
          <w:numId w:val="19"/>
        </w:numPr>
        <w:suppressAutoHyphens/>
        <w:spacing w:after="0"/>
      </w:pPr>
      <w:r w:rsidRPr="00DF0A33">
        <w:t>Сабақ барысында қолданылатын техникалық құралдар мен жабдықтар, көрнекілік құралдар таныстырылады.</w:t>
      </w:r>
    </w:p>
    <w:p w:rsidR="00867478" w:rsidRPr="00DF0A33" w:rsidRDefault="00867478" w:rsidP="00F52340">
      <w:pPr>
        <w:pStyle w:val="a5"/>
        <w:widowControl w:val="0"/>
        <w:numPr>
          <w:ilvl w:val="0"/>
          <w:numId w:val="19"/>
        </w:numPr>
        <w:suppressAutoHyphens/>
        <w:spacing w:after="0"/>
      </w:pPr>
      <w:proofErr w:type="gramStart"/>
      <w:r w:rsidRPr="00DF0A33">
        <w:t>На</w:t>
      </w:r>
      <w:proofErr w:type="gramEnd"/>
      <w:r w:rsidRPr="00DF0A33">
        <w:t>қ</w:t>
      </w:r>
      <w:proofErr w:type="gramStart"/>
      <w:r w:rsidRPr="00DF0A33">
        <w:t>ты</w:t>
      </w:r>
      <w:proofErr w:type="gramEnd"/>
      <w:r w:rsidRPr="00DF0A33">
        <w:t xml:space="preserve"> тапсырмалар беріледі.</w:t>
      </w:r>
    </w:p>
    <w:p w:rsidR="00867478" w:rsidRPr="00DF0A33" w:rsidRDefault="00867478" w:rsidP="00F52340">
      <w:pPr>
        <w:pStyle w:val="a5"/>
        <w:widowControl w:val="0"/>
        <w:numPr>
          <w:ilvl w:val="0"/>
          <w:numId w:val="19"/>
        </w:numPr>
        <w:suppressAutoHyphens/>
        <w:spacing w:after="0"/>
      </w:pPr>
      <w:r w:rsidRPr="00DF0A33">
        <w:t>Студенттің шығармашылық жұ</w:t>
      </w:r>
      <w:proofErr w:type="gramStart"/>
      <w:r w:rsidRPr="00DF0A33">
        <w:t>мыс ж</w:t>
      </w:r>
      <w:proofErr w:type="gramEnd"/>
      <w:r w:rsidRPr="00DF0A33">
        <w:t>үргізуіне кеңестер бере отырып ықпал етіледі.</w:t>
      </w:r>
    </w:p>
    <w:p w:rsidR="00867478" w:rsidRPr="00DF0A33" w:rsidRDefault="00867478" w:rsidP="00F52340">
      <w:pPr>
        <w:pStyle w:val="a5"/>
        <w:widowControl w:val="0"/>
        <w:numPr>
          <w:ilvl w:val="0"/>
          <w:numId w:val="19"/>
        </w:numPr>
        <w:suppressAutoHyphens/>
        <w:spacing w:after="0"/>
      </w:pPr>
      <w:r w:rsidRPr="00DF0A33">
        <w:t>Сабақ барысында  орындалған тапсырмалар тексеріледі.</w:t>
      </w:r>
    </w:p>
    <w:p w:rsidR="00867478" w:rsidRPr="00DF0A33" w:rsidRDefault="00867478" w:rsidP="00F52340">
      <w:pPr>
        <w:pStyle w:val="a5"/>
        <w:widowControl w:val="0"/>
        <w:numPr>
          <w:ilvl w:val="0"/>
          <w:numId w:val="19"/>
        </w:numPr>
        <w:suppressAutoHyphens/>
        <w:spacing w:after="0"/>
      </w:pPr>
      <w:r w:rsidRPr="00DF0A33">
        <w:t>Студент өз тұжырымдамасын/тақырыпты</w:t>
      </w:r>
      <w:proofErr w:type="gramStart"/>
      <w:r w:rsidRPr="00DF0A33">
        <w:t>қ-</w:t>
      </w:r>
      <w:proofErr w:type="gramEnd"/>
      <w:r w:rsidRPr="00DF0A33">
        <w:t>идеялық негіздемесін, образдық шешімін, сценарийлік жоспарын, режиссерлық шешімін, монтаждық бет үлгісін, әдеби сценарийін, макетін, эскизін т.б./ қорғайды.</w:t>
      </w:r>
    </w:p>
    <w:p w:rsidR="00867478" w:rsidRPr="00DF0A33" w:rsidRDefault="00867478" w:rsidP="00F52340">
      <w:pPr>
        <w:pStyle w:val="a5"/>
        <w:widowControl w:val="0"/>
        <w:numPr>
          <w:ilvl w:val="0"/>
          <w:numId w:val="19"/>
        </w:numPr>
        <w:suppressAutoHyphens/>
        <w:spacing w:after="0"/>
      </w:pPr>
      <w:proofErr w:type="gramStart"/>
      <w:r w:rsidRPr="00DF0A33">
        <w:t>П</w:t>
      </w:r>
      <w:proofErr w:type="gramEnd"/>
      <w:r w:rsidRPr="00DF0A33">
        <w:t>ікірталас жүргізіледі.</w:t>
      </w:r>
    </w:p>
    <w:p w:rsidR="00867478" w:rsidRPr="00DF0A33" w:rsidRDefault="00867478" w:rsidP="00F52340">
      <w:pPr>
        <w:pStyle w:val="a5"/>
        <w:widowControl w:val="0"/>
        <w:numPr>
          <w:ilvl w:val="0"/>
          <w:numId w:val="19"/>
        </w:numPr>
        <w:suppressAutoHyphens/>
        <w:spacing w:after="0"/>
      </w:pPr>
      <w:r w:rsidRPr="00DF0A33">
        <w:t>Оқытушы студенттің жеке сабақ тапсырмасының жеті</w:t>
      </w:r>
      <w:proofErr w:type="gramStart"/>
      <w:r w:rsidRPr="00DF0A33">
        <w:t>ст</w:t>
      </w:r>
      <w:proofErr w:type="gramEnd"/>
      <w:r w:rsidRPr="00DF0A33">
        <w:t>ігі мен кемшіліктерін атап көрсетеді, сабақты қорытындылайды.</w:t>
      </w:r>
    </w:p>
    <w:p w:rsidR="00867478" w:rsidRPr="00DF0A33" w:rsidRDefault="00867478" w:rsidP="00F52340">
      <w:pPr>
        <w:pStyle w:val="a5"/>
        <w:widowControl w:val="0"/>
        <w:numPr>
          <w:ilvl w:val="0"/>
          <w:numId w:val="19"/>
        </w:numPr>
        <w:suppressAutoHyphens/>
        <w:spacing w:after="0"/>
      </w:pPr>
      <w:r w:rsidRPr="00DF0A33">
        <w:t>Келесі жеке сабақтың тапсырмасы беріледі.</w:t>
      </w:r>
    </w:p>
    <w:p w:rsidR="00DF0A33" w:rsidRDefault="00867478" w:rsidP="00650F6B">
      <w:pPr>
        <w:pStyle w:val="a5"/>
        <w:spacing w:after="0"/>
        <w:ind w:firstLine="708"/>
        <w:rPr>
          <w:lang w:val="kk-KZ"/>
        </w:rPr>
      </w:pPr>
      <w:r w:rsidRPr="00DF0A33">
        <w:t xml:space="preserve"> </w:t>
      </w:r>
      <w:r w:rsidRPr="00DF0A33">
        <w:rPr>
          <w:lang w:val="kk-KZ"/>
        </w:rPr>
        <w:t xml:space="preserve"> «</w:t>
      </w:r>
      <w:r w:rsidR="00C05480" w:rsidRPr="00DF0A33">
        <w:rPr>
          <w:color w:val="000000" w:themeColor="text1"/>
          <w:lang w:val="kk-KZ"/>
        </w:rPr>
        <w:t>Ойын   демалысының технологиясы</w:t>
      </w:r>
      <w:r w:rsidR="00DF0A33">
        <w:rPr>
          <w:lang w:val="kk-KZ"/>
        </w:rPr>
        <w:t>»</w:t>
      </w:r>
      <w:r w:rsidRPr="00DF0A33">
        <w:rPr>
          <w:lang w:val="kk-KZ"/>
        </w:rPr>
        <w:t>пән</w:t>
      </w:r>
      <w:r w:rsidR="00DF0A33">
        <w:rPr>
          <w:lang w:val="kk-KZ"/>
        </w:rPr>
        <w:t>інен жеке сабақтарға  берілетін</w:t>
      </w:r>
    </w:p>
    <w:p w:rsidR="00867478" w:rsidRPr="00DF0A33" w:rsidRDefault="00DF0A33" w:rsidP="00650F6B">
      <w:pPr>
        <w:pStyle w:val="a5"/>
        <w:spacing w:after="0"/>
        <w:ind w:firstLine="708"/>
        <w:rPr>
          <w:lang w:val="kk-KZ"/>
        </w:rPr>
      </w:pPr>
      <w:r>
        <w:rPr>
          <w:lang w:val="kk-KZ"/>
        </w:rPr>
        <w:t xml:space="preserve">   </w:t>
      </w:r>
      <w:r w:rsidR="00867478" w:rsidRPr="00DF0A33">
        <w:rPr>
          <w:lang w:val="kk-KZ"/>
        </w:rPr>
        <w:t>тапсырмалар:</w:t>
      </w:r>
    </w:p>
    <w:p w:rsidR="00E2296A" w:rsidRDefault="00E2296A" w:rsidP="00E2296A">
      <w:pPr>
        <w:jc w:val="center"/>
        <w:rPr>
          <w:b/>
          <w:sz w:val="22"/>
          <w:szCs w:val="22"/>
          <w:lang w:val="kk-KZ"/>
        </w:rPr>
      </w:pPr>
    </w:p>
    <w:p w:rsidR="00E2296A" w:rsidRDefault="00E2296A" w:rsidP="00E2296A">
      <w:pPr>
        <w:jc w:val="center"/>
        <w:rPr>
          <w:b/>
          <w:sz w:val="22"/>
          <w:szCs w:val="22"/>
          <w:lang w:val="kk-KZ"/>
        </w:rPr>
      </w:pPr>
    </w:p>
    <w:p w:rsidR="00E2296A" w:rsidRDefault="00E2296A" w:rsidP="00E2296A">
      <w:pPr>
        <w:jc w:val="center"/>
        <w:rPr>
          <w:b/>
          <w:sz w:val="22"/>
          <w:szCs w:val="22"/>
          <w:lang w:val="kk-KZ"/>
        </w:rPr>
      </w:pPr>
      <w:r>
        <w:rPr>
          <w:b/>
          <w:sz w:val="22"/>
          <w:szCs w:val="22"/>
          <w:lang w:val="kk-KZ"/>
        </w:rPr>
        <w:t>Жеке  сабақтардың  тақырыптары</w:t>
      </w:r>
    </w:p>
    <w:p w:rsidR="00FB058B" w:rsidRDefault="00FB058B" w:rsidP="00E2296A">
      <w:pPr>
        <w:jc w:val="center"/>
        <w:rPr>
          <w:b/>
          <w:sz w:val="22"/>
          <w:szCs w:val="22"/>
          <w:lang w:val="kk-KZ"/>
        </w:rPr>
      </w:pPr>
    </w:p>
    <w:p w:rsidR="00E2296A" w:rsidRDefault="00E2296A" w:rsidP="00E2296A">
      <w:pPr>
        <w:jc w:val="center"/>
        <w:rPr>
          <w:b/>
          <w:sz w:val="22"/>
          <w:szCs w:val="22"/>
          <w:lang w:val="kk-KZ"/>
        </w:rPr>
      </w:pPr>
      <w:r>
        <w:rPr>
          <w:b/>
          <w:sz w:val="22"/>
          <w:szCs w:val="22"/>
          <w:lang w:val="kk-KZ"/>
        </w:rPr>
        <w:t xml:space="preserve">1- тақырып. </w:t>
      </w:r>
      <w:r w:rsidR="00FB058B" w:rsidRPr="00FB058B">
        <w:rPr>
          <w:b/>
          <w:lang w:val="kk-KZ"/>
        </w:rPr>
        <w:t>Ойынның пайда болу тарихы</w:t>
      </w:r>
      <w:r>
        <w:rPr>
          <w:b/>
          <w:sz w:val="22"/>
          <w:szCs w:val="22"/>
          <w:lang w:val="kk-KZ"/>
        </w:rPr>
        <w:t xml:space="preserve"> </w:t>
      </w:r>
    </w:p>
    <w:p w:rsidR="00E2296A" w:rsidRDefault="00E2296A" w:rsidP="00E2296A">
      <w:pPr>
        <w:ind w:firstLine="708"/>
        <w:jc w:val="both"/>
        <w:rPr>
          <w:b/>
          <w:sz w:val="22"/>
          <w:szCs w:val="22"/>
          <w:lang w:val="kk-KZ"/>
        </w:rPr>
      </w:pPr>
      <w:r>
        <w:rPr>
          <w:b/>
          <w:sz w:val="22"/>
          <w:szCs w:val="22"/>
          <w:lang w:val="kk-KZ"/>
        </w:rPr>
        <w:t>Сабақтың мақсаты:</w:t>
      </w:r>
      <w:r w:rsidR="00FB058B">
        <w:rPr>
          <w:sz w:val="22"/>
          <w:szCs w:val="22"/>
          <w:lang w:val="kk-KZ"/>
        </w:rPr>
        <w:t xml:space="preserve">  Студенттерге ойынның пайда болу тарихы жайлы</w:t>
      </w:r>
      <w:r>
        <w:rPr>
          <w:sz w:val="22"/>
          <w:szCs w:val="22"/>
          <w:lang w:val="kk-KZ"/>
        </w:rPr>
        <w:t xml:space="preserve">  </w:t>
      </w:r>
      <w:r w:rsidR="00FB058B">
        <w:rPr>
          <w:sz w:val="22"/>
          <w:szCs w:val="22"/>
          <w:lang w:val="kk-KZ"/>
        </w:rPr>
        <w:t xml:space="preserve"> </w:t>
      </w:r>
      <w:r>
        <w:rPr>
          <w:sz w:val="22"/>
          <w:szCs w:val="22"/>
          <w:lang w:val="kk-KZ"/>
        </w:rPr>
        <w:t xml:space="preserve"> толық </w:t>
      </w:r>
      <w:r w:rsidR="00FB058B">
        <w:rPr>
          <w:sz w:val="22"/>
          <w:szCs w:val="22"/>
          <w:lang w:val="kk-KZ"/>
        </w:rPr>
        <w:t xml:space="preserve"> мәлімет беру</w:t>
      </w:r>
      <w:r>
        <w:rPr>
          <w:sz w:val="22"/>
          <w:szCs w:val="22"/>
          <w:lang w:val="kk-KZ"/>
        </w:rPr>
        <w:t xml:space="preserve">  </w:t>
      </w:r>
    </w:p>
    <w:p w:rsidR="00E2296A" w:rsidRDefault="00E2296A" w:rsidP="00E2296A">
      <w:pPr>
        <w:jc w:val="center"/>
        <w:rPr>
          <w:sz w:val="22"/>
          <w:szCs w:val="22"/>
          <w:u w:val="single"/>
          <w:lang w:val="kk-KZ"/>
        </w:rPr>
      </w:pPr>
      <w:r>
        <w:rPr>
          <w:sz w:val="22"/>
          <w:szCs w:val="22"/>
          <w:u w:val="single"/>
          <w:lang w:val="kk-KZ"/>
        </w:rPr>
        <w:t>Қысқаша  теориялық  мағлұматтама</w:t>
      </w:r>
    </w:p>
    <w:p w:rsidR="0032477E" w:rsidRDefault="0032477E" w:rsidP="00E2296A">
      <w:pPr>
        <w:jc w:val="center"/>
        <w:rPr>
          <w:sz w:val="22"/>
          <w:szCs w:val="22"/>
          <w:u w:val="single"/>
          <w:lang w:val="kk-KZ"/>
        </w:rPr>
      </w:pPr>
    </w:p>
    <w:p w:rsidR="00E2296A" w:rsidRPr="000745DF" w:rsidRDefault="00E2296A" w:rsidP="000745DF">
      <w:pPr>
        <w:shd w:val="clear" w:color="auto" w:fill="FFFFFF"/>
        <w:spacing w:after="240"/>
        <w:jc w:val="both"/>
        <w:textAlignment w:val="baseline"/>
        <w:rPr>
          <w:color w:val="000000" w:themeColor="text1"/>
          <w:sz w:val="22"/>
          <w:szCs w:val="22"/>
          <w:lang w:val="kk-KZ"/>
        </w:rPr>
      </w:pPr>
      <w:r w:rsidRPr="009E418B">
        <w:rPr>
          <w:noProof/>
          <w:spacing w:val="1"/>
          <w:sz w:val="22"/>
          <w:szCs w:val="22"/>
          <w:lang w:val="kk-KZ"/>
        </w:rPr>
        <w:t xml:space="preserve"> </w:t>
      </w:r>
      <w:r w:rsidR="0032477E" w:rsidRPr="009E418B">
        <w:rPr>
          <w:rFonts w:eastAsia="Calibri"/>
          <w:color w:val="000000"/>
          <w:sz w:val="22"/>
          <w:szCs w:val="22"/>
          <w:lang w:val="kk-KZ" w:eastAsia="en-US"/>
        </w:rPr>
        <w:t xml:space="preserve"> </w:t>
      </w:r>
      <w:r w:rsidR="00947F23">
        <w:rPr>
          <w:rFonts w:eastAsia="Calibri"/>
          <w:color w:val="000000"/>
          <w:sz w:val="22"/>
          <w:szCs w:val="22"/>
          <w:lang w:val="kk-KZ" w:eastAsia="en-US"/>
        </w:rPr>
        <w:tab/>
      </w:r>
      <w:r w:rsidR="009E418B" w:rsidRPr="00FE6025">
        <w:rPr>
          <w:color w:val="000000" w:themeColor="text1"/>
          <w:sz w:val="22"/>
          <w:szCs w:val="22"/>
          <w:lang w:val="kk-KZ"/>
        </w:rPr>
        <w:t xml:space="preserve">«Ойын» ұғымына түсініктеме берсек — бұл адамның мінез-құлқын өзі басқаруымен анықталатын қоғамдық тәжірибені қалыптастыруға арналған жағдаяттар негізіндегі іс- әрекеттің бір түрі.«Ойын» сөзі мағынасының түп–төркіні қуаныш, әзілге сәйкес  келеді. Мысалы,  Ежелгі Рим халықтарында «ойын» сөзінің  мағынасы  қуаныш, мереке сөздерінің мағынасымен  ұштасып жатыр, еврей тілінде  әзіл мен күлкіні білдіреді, ал қазақ тілінде  жас баланың іс – әрекетін,  ересектер арасындағы әзілді, қалжыңды  меңзейді.  Бұл қазақ халқының  мақал – мәтелдерінде анық байқалады. </w:t>
      </w:r>
      <w:r w:rsidR="009E418B" w:rsidRPr="00FE6025">
        <w:rPr>
          <w:color w:val="000000" w:themeColor="text1"/>
          <w:sz w:val="22"/>
          <w:szCs w:val="22"/>
          <w:lang w:val="kk-KZ"/>
        </w:rPr>
        <w:lastRenderedPageBreak/>
        <w:t>Мысалы, «Асық ойнаған – азар,  доп ойнаған – тозар, кітап оқыған – озар» нақыл сөзінде ойын сөзі балалардың іс–әрекетін білдірсе, «Әзілің жарасса, атаңмен ойна» мақалында ойын сөзі әзіл–қалжыңға сәйкес келеді.Ойынның пайда болу тарихын зерттеу мәселесі ұзақ жылдар бойы ғалымдардың басты назарында болды.Өте ертедегі тұжырымда ойын адамдардың бос уақытына байланысты пайда болды деген пікір бар. Ежелгі уақытта ойынға діни-саяси жағынан мән берілді. Ежелгі гректер құдай ойынға қатысушыларды қорғайды деп ойлады. Сондықтан  Ф.Шиллер ежелгі ойындар адамның бос уақытындағы қызметі деп тұжырымдады. Ежелгі Қытайда мерекелік ойындарды әмірші өзі ашып, оған өзі қатысқан.Кеңестік кезде ұлттық ойындардың сақталуы және дамуы тоталитарлық тәртіппен байланысты болды.Әлемдік педагогикада ойын нақты мақсатқа жетуге бағытталған және белгілі шарттары (ережесі) бар әрекеттерден тұратын, ойынға қатысушылар арасындағы жарыс не</w:t>
      </w:r>
      <w:r w:rsidR="009E418B" w:rsidRPr="009E418B">
        <w:rPr>
          <w:color w:val="000000" w:themeColor="text1"/>
          <w:sz w:val="22"/>
          <w:szCs w:val="22"/>
          <w:lang w:val="kk-KZ"/>
        </w:rPr>
        <w:t>месе сайыс ретінде қарастырылды.</w:t>
      </w:r>
      <w:r w:rsidR="009E418B" w:rsidRPr="00FE6025">
        <w:rPr>
          <w:color w:val="000000" w:themeColor="text1"/>
          <w:sz w:val="22"/>
          <w:szCs w:val="22"/>
          <w:lang w:val="kk-KZ"/>
        </w:rPr>
        <w:t>Ойындардың шығу тарихына үңілсек, алдымен көз алдымызға  шахмат және карта ойындары келеді. Көне Үнді елінде дүниеге келген, кейінірек бүкіл әлемді  жаулап алған шахмат ойыны о баста  соғыс жүргізу тактикасы мен стратегиясын үйрету  құралы болған. Шахмат ойынында патша (король), патшаның  таңдаулы әскері (ферзь), атты әскер (ат), піл әскері (офицер), кеме әскері (ладья) және жаяу әскерлер  бір–біріне соғыс жүргізеді. Бертінге дейінгі шахмат ойыны   соғыс өнерін  үйрететін бірден–бір құрал ретінде саналып келді. Тек ХVІІ ғасырдан кейін ғана бұл ойын бүкілхалықтық сипат алып, өзінің бұрынғы  кейпін жоғалтып, адамзаттың қисынды ойлауын дамытатын сүйікті ойын түріне айналды. Карта ойындарының қай ғасырда пайда болғанын ешкім дәл кесіп айта алмайды. Бұл ойын адамдардың тарихымен құрдас болып есептеледі.Ойын әрекетінің философиялық негіздерін ғылыми тұрғыдан қарастырған            К. Гросс, Г. Спенсер, И. Хейзинга, И. Кант, В. Вундт, Ф. Шиллер, К. Бюллер,               В. Фриге, Р. Ван дер Коэй, В. Демин, М. Каган, К. Исупов, т. б. ғалымдар ойын теориясының қалыптасуы мен дамуын, ойын әрекетінің әлеуметтік жақтарын айқындап, оның бала қиялы мен ойлау қабілетіне оң әсер ететінін анықтаған</w:t>
      </w:r>
    </w:p>
    <w:p w:rsidR="00E2296A" w:rsidRDefault="00E2296A" w:rsidP="00E2296A">
      <w:pPr>
        <w:shd w:val="clear" w:color="auto" w:fill="FFFFFF"/>
        <w:jc w:val="both"/>
        <w:rPr>
          <w:b/>
          <w:sz w:val="22"/>
          <w:szCs w:val="22"/>
          <w:lang w:val="kk-KZ"/>
        </w:rPr>
      </w:pPr>
      <w:r>
        <w:rPr>
          <w:b/>
          <w:sz w:val="22"/>
          <w:szCs w:val="22"/>
          <w:lang w:val="kk-KZ"/>
        </w:rPr>
        <w:t xml:space="preserve">Жеке сабақ тапсырмасы: </w:t>
      </w:r>
    </w:p>
    <w:p w:rsidR="00E2296A" w:rsidRDefault="000745DF" w:rsidP="000745DF">
      <w:pPr>
        <w:shd w:val="clear" w:color="auto" w:fill="FFFFFF"/>
        <w:jc w:val="both"/>
        <w:rPr>
          <w:b/>
          <w:sz w:val="22"/>
          <w:szCs w:val="22"/>
          <w:lang w:val="kk-KZ"/>
        </w:rPr>
      </w:pPr>
      <w:r>
        <w:rPr>
          <w:sz w:val="22"/>
          <w:szCs w:val="22"/>
          <w:lang w:val="kk-KZ"/>
        </w:rPr>
        <w:t>Ойынның пайда болу тарихына шолу жасау.</w:t>
      </w:r>
    </w:p>
    <w:p w:rsidR="00E2296A" w:rsidRDefault="00E2296A" w:rsidP="0053368F">
      <w:pPr>
        <w:shd w:val="clear" w:color="auto" w:fill="FFFFFF"/>
        <w:jc w:val="both"/>
        <w:rPr>
          <w:b/>
          <w:sz w:val="22"/>
          <w:szCs w:val="22"/>
          <w:lang w:val="kk-KZ"/>
        </w:rPr>
      </w:pPr>
      <w:r>
        <w:rPr>
          <w:b/>
          <w:sz w:val="22"/>
          <w:szCs w:val="22"/>
          <w:lang w:val="kk-KZ"/>
        </w:rPr>
        <w:t>Бақылау  сұрақтары:</w:t>
      </w:r>
    </w:p>
    <w:p w:rsidR="00E2296A" w:rsidRDefault="00E2296A" w:rsidP="00E2296A">
      <w:pPr>
        <w:rPr>
          <w:sz w:val="22"/>
          <w:szCs w:val="22"/>
          <w:lang w:val="kk-KZ"/>
        </w:rPr>
      </w:pPr>
      <w:r>
        <w:rPr>
          <w:sz w:val="22"/>
          <w:szCs w:val="22"/>
          <w:lang w:val="kk-KZ"/>
        </w:rPr>
        <w:t xml:space="preserve">- </w:t>
      </w:r>
      <w:r w:rsidR="00A669FD" w:rsidRPr="00FE6025">
        <w:rPr>
          <w:color w:val="000000" w:themeColor="text1"/>
          <w:sz w:val="22"/>
          <w:szCs w:val="22"/>
          <w:lang w:val="kk-KZ"/>
        </w:rPr>
        <w:t>«Ойын» ұғымына түсініктеме</w:t>
      </w:r>
      <w:r w:rsidR="00A669FD">
        <w:rPr>
          <w:color w:val="000000" w:themeColor="text1"/>
          <w:sz w:val="22"/>
          <w:szCs w:val="22"/>
          <w:lang w:val="kk-KZ"/>
        </w:rPr>
        <w:t xml:space="preserve"> беру</w:t>
      </w:r>
    </w:p>
    <w:p w:rsidR="00E2296A" w:rsidRDefault="00E2296A" w:rsidP="00E2296A">
      <w:pPr>
        <w:rPr>
          <w:sz w:val="22"/>
          <w:szCs w:val="22"/>
          <w:lang w:val="kk-KZ"/>
        </w:rPr>
      </w:pPr>
      <w:r>
        <w:rPr>
          <w:sz w:val="22"/>
          <w:szCs w:val="22"/>
          <w:lang w:val="kk-KZ"/>
        </w:rPr>
        <w:t xml:space="preserve">- </w:t>
      </w:r>
      <w:r w:rsidR="00AF25F3">
        <w:rPr>
          <w:sz w:val="22"/>
          <w:szCs w:val="22"/>
          <w:lang w:val="kk-KZ"/>
        </w:rPr>
        <w:t>Ойынның пайда болуы туралы не білесің</w:t>
      </w:r>
    </w:p>
    <w:p w:rsidR="00E2296A" w:rsidRDefault="00E2296A" w:rsidP="00E2296A">
      <w:pPr>
        <w:rPr>
          <w:color w:val="000000" w:themeColor="text1"/>
          <w:sz w:val="22"/>
          <w:szCs w:val="22"/>
          <w:lang w:val="kk-KZ"/>
        </w:rPr>
      </w:pPr>
      <w:r>
        <w:rPr>
          <w:sz w:val="22"/>
          <w:szCs w:val="22"/>
          <w:lang w:val="kk-KZ"/>
        </w:rPr>
        <w:t xml:space="preserve">- </w:t>
      </w:r>
      <w:r w:rsidR="00AF25F3">
        <w:rPr>
          <w:sz w:val="22"/>
          <w:szCs w:val="22"/>
          <w:lang w:val="kk-KZ"/>
        </w:rPr>
        <w:t xml:space="preserve"> </w:t>
      </w:r>
      <w:r w:rsidR="00AF25F3" w:rsidRPr="00FE6025">
        <w:rPr>
          <w:color w:val="000000" w:themeColor="text1"/>
          <w:sz w:val="22"/>
          <w:szCs w:val="22"/>
          <w:lang w:val="kk-KZ"/>
        </w:rPr>
        <w:t>Ойын әрекетінің философиялық негіздерін ғылыми тұрғыдан қарастырған</w:t>
      </w:r>
      <w:r w:rsidR="00AF25F3">
        <w:rPr>
          <w:color w:val="000000" w:themeColor="text1"/>
          <w:sz w:val="22"/>
          <w:szCs w:val="22"/>
          <w:lang w:val="kk-KZ"/>
        </w:rPr>
        <w:t xml:space="preserve"> қандай ғалымдарды білесің</w:t>
      </w:r>
    </w:p>
    <w:p w:rsidR="00895749" w:rsidRPr="00895749" w:rsidRDefault="00AF25F3" w:rsidP="00E2296A">
      <w:pPr>
        <w:rPr>
          <w:color w:val="000000" w:themeColor="text1"/>
          <w:sz w:val="22"/>
          <w:szCs w:val="22"/>
          <w:lang w:val="kk-KZ"/>
        </w:rPr>
      </w:pPr>
      <w:r>
        <w:rPr>
          <w:color w:val="000000" w:themeColor="text1"/>
          <w:sz w:val="22"/>
          <w:szCs w:val="22"/>
          <w:lang w:val="kk-KZ"/>
        </w:rPr>
        <w:t xml:space="preserve">- </w:t>
      </w:r>
      <w:r w:rsidR="00895749" w:rsidRPr="00FE6025">
        <w:rPr>
          <w:color w:val="000000" w:themeColor="text1"/>
          <w:sz w:val="22"/>
          <w:szCs w:val="22"/>
          <w:lang w:val="kk-KZ"/>
        </w:rPr>
        <w:t>«Әзілің жарасса, атаңмен ойна» мақалында ойын сөзі</w:t>
      </w:r>
      <w:r w:rsidR="00895749">
        <w:rPr>
          <w:color w:val="000000" w:themeColor="text1"/>
          <w:sz w:val="22"/>
          <w:szCs w:val="22"/>
          <w:lang w:val="kk-KZ"/>
        </w:rPr>
        <w:t>нің мәні неде</w:t>
      </w:r>
    </w:p>
    <w:p w:rsidR="00E2296A" w:rsidRDefault="00E2296A" w:rsidP="00E2296A">
      <w:pPr>
        <w:jc w:val="both"/>
        <w:rPr>
          <w:b/>
          <w:sz w:val="22"/>
          <w:szCs w:val="22"/>
          <w:lang w:val="kk-KZ"/>
        </w:rPr>
      </w:pPr>
      <w:r>
        <w:rPr>
          <w:b/>
          <w:sz w:val="22"/>
          <w:szCs w:val="22"/>
          <w:lang w:val="kk-KZ"/>
        </w:rPr>
        <w:t>Ұсынылатын  әдебиеттер:</w:t>
      </w:r>
    </w:p>
    <w:p w:rsidR="000745DF" w:rsidRPr="00EC6807" w:rsidRDefault="000745DF" w:rsidP="000745DF">
      <w:pPr>
        <w:rPr>
          <w:b/>
          <w:noProof/>
          <w:color w:val="000000"/>
          <w:sz w:val="22"/>
          <w:szCs w:val="22"/>
          <w:lang w:val="kk-KZ"/>
        </w:rPr>
      </w:pPr>
      <w:r w:rsidRPr="00EC6807">
        <w:rPr>
          <w:color w:val="000000"/>
          <w:sz w:val="22"/>
          <w:szCs w:val="22"/>
          <w:lang w:val="kk-KZ"/>
        </w:rPr>
        <w:t>1. Оразаков Қ .О</w:t>
      </w:r>
      <w:r w:rsidRPr="00EC6807">
        <w:rPr>
          <w:noProof/>
          <w:color w:val="000000"/>
          <w:sz w:val="22"/>
          <w:szCs w:val="22"/>
          <w:lang w:val="kk-KZ"/>
        </w:rPr>
        <w:t>йынды-демалыс түрлерін ұйымдастыру әдістемесі Шымкент 1993.-25б</w:t>
      </w:r>
    </w:p>
    <w:p w:rsidR="000745DF" w:rsidRPr="00EC6807" w:rsidRDefault="000745DF" w:rsidP="00F52340">
      <w:pPr>
        <w:pStyle w:val="a7"/>
        <w:numPr>
          <w:ilvl w:val="0"/>
          <w:numId w:val="18"/>
        </w:numPr>
        <w:jc w:val="both"/>
        <w:rPr>
          <w:rFonts w:ascii="Times New Roman" w:hAnsi="Times New Roman"/>
          <w:lang w:val="kk-KZ"/>
        </w:rPr>
      </w:pPr>
      <w:r w:rsidRPr="00EC6807">
        <w:rPr>
          <w:rFonts w:ascii="Times New Roman" w:hAnsi="Times New Roman"/>
          <w:lang w:val="kk-KZ"/>
        </w:rPr>
        <w:t>Г.Қайбулдаева, М.Жаздықбаева, С. Әлімбекова  «Ойын технологиясы».- Түркістан: 2007ж -37б</w:t>
      </w:r>
    </w:p>
    <w:p w:rsidR="00E2296A" w:rsidRPr="00EC6807" w:rsidRDefault="000745DF" w:rsidP="00F52340">
      <w:pPr>
        <w:pStyle w:val="a7"/>
        <w:numPr>
          <w:ilvl w:val="0"/>
          <w:numId w:val="18"/>
        </w:numPr>
        <w:jc w:val="both"/>
        <w:rPr>
          <w:rFonts w:ascii="Times New Roman" w:hAnsi="Times New Roman"/>
          <w:lang w:val="kk-KZ"/>
        </w:rPr>
      </w:pPr>
      <w:r w:rsidRPr="00EC6807">
        <w:rPr>
          <w:rFonts w:ascii="Times New Roman" w:hAnsi="Times New Roman"/>
          <w:lang w:val="kk-KZ"/>
        </w:rPr>
        <w:t>Жарықбаев Қ., Қалиев С, Қазақ тәлім – тәрбиесі. - Алматы, 1995. -220б</w:t>
      </w:r>
      <w:r w:rsidR="00E2296A" w:rsidRPr="00EC6807">
        <w:rPr>
          <w:b/>
          <w:noProof/>
          <w:lang w:val="kk-KZ"/>
        </w:rPr>
        <w:t xml:space="preserve">    </w:t>
      </w:r>
    </w:p>
    <w:p w:rsidR="00E2296A" w:rsidRDefault="004A4B3C" w:rsidP="00E2296A">
      <w:pPr>
        <w:jc w:val="both"/>
        <w:rPr>
          <w:b/>
          <w:sz w:val="22"/>
          <w:szCs w:val="22"/>
          <w:lang w:val="kk-KZ"/>
        </w:rPr>
      </w:pPr>
      <w:r>
        <w:rPr>
          <w:b/>
          <w:noProof/>
          <w:sz w:val="22"/>
          <w:szCs w:val="22"/>
          <w:lang w:val="kk-KZ"/>
        </w:rPr>
        <w:t xml:space="preserve"> </w:t>
      </w:r>
    </w:p>
    <w:p w:rsidR="00E2296A" w:rsidRDefault="00E2296A" w:rsidP="000745DF">
      <w:pPr>
        <w:jc w:val="center"/>
        <w:rPr>
          <w:b/>
          <w:sz w:val="22"/>
          <w:szCs w:val="22"/>
          <w:lang w:val="kk-KZ"/>
        </w:rPr>
      </w:pPr>
      <w:r>
        <w:rPr>
          <w:b/>
          <w:sz w:val="22"/>
          <w:szCs w:val="22"/>
          <w:lang w:val="kk-KZ"/>
        </w:rPr>
        <w:t xml:space="preserve">2- тақырып.  </w:t>
      </w:r>
      <w:r w:rsidR="004B68EB" w:rsidRPr="004B68EB">
        <w:rPr>
          <w:b/>
          <w:sz w:val="20"/>
          <w:szCs w:val="20"/>
          <w:lang w:val="kk-KZ"/>
        </w:rPr>
        <w:t>Балалар ойынын классификациялау:мазмұны бойынша,түрі бойынша,ұйымдастыру формасы бойынша,ойнау орны бойынша.</w:t>
      </w:r>
    </w:p>
    <w:p w:rsidR="00E2296A" w:rsidRDefault="00E2296A" w:rsidP="00E2296A">
      <w:pPr>
        <w:jc w:val="center"/>
        <w:rPr>
          <w:sz w:val="22"/>
          <w:szCs w:val="22"/>
          <w:lang w:val="kk-KZ"/>
        </w:rPr>
      </w:pPr>
      <w:r>
        <w:rPr>
          <w:b/>
          <w:sz w:val="22"/>
          <w:szCs w:val="22"/>
          <w:lang w:val="kk-KZ"/>
        </w:rPr>
        <w:t>Сабақтың мақсаты:</w:t>
      </w:r>
      <w:r>
        <w:rPr>
          <w:sz w:val="22"/>
          <w:szCs w:val="22"/>
          <w:lang w:val="kk-KZ"/>
        </w:rPr>
        <w:t xml:space="preserve"> </w:t>
      </w:r>
      <w:r w:rsidR="005F662E">
        <w:rPr>
          <w:sz w:val="22"/>
          <w:szCs w:val="22"/>
          <w:lang w:val="kk-KZ"/>
        </w:rPr>
        <w:t xml:space="preserve"> Студенттерге балалар ойынының мазмұны мен түрін,ұйымдастыру жолдарын үйрету.</w:t>
      </w:r>
      <w:r>
        <w:rPr>
          <w:sz w:val="22"/>
          <w:szCs w:val="22"/>
          <w:lang w:val="kk-KZ"/>
        </w:rPr>
        <w:t xml:space="preserve"> </w:t>
      </w:r>
    </w:p>
    <w:p w:rsidR="00E2296A" w:rsidRDefault="00E2296A" w:rsidP="00E2296A">
      <w:pPr>
        <w:jc w:val="center"/>
        <w:rPr>
          <w:b/>
          <w:sz w:val="22"/>
          <w:szCs w:val="22"/>
          <w:u w:val="single"/>
          <w:lang w:val="kk-KZ"/>
        </w:rPr>
      </w:pPr>
    </w:p>
    <w:p w:rsidR="00E2296A" w:rsidRDefault="00E2296A" w:rsidP="00E2296A">
      <w:pPr>
        <w:jc w:val="center"/>
        <w:rPr>
          <w:b/>
          <w:sz w:val="22"/>
          <w:szCs w:val="22"/>
          <w:lang w:val="kk-KZ"/>
        </w:rPr>
      </w:pPr>
      <w:r>
        <w:rPr>
          <w:b/>
          <w:sz w:val="22"/>
          <w:szCs w:val="22"/>
          <w:u w:val="single"/>
          <w:lang w:val="kk-KZ"/>
        </w:rPr>
        <w:t>Қысқаша  теориялық  мағлұматтама</w:t>
      </w:r>
    </w:p>
    <w:p w:rsidR="00E2296A" w:rsidRPr="00867673" w:rsidRDefault="005C3950" w:rsidP="00867673">
      <w:pPr>
        <w:jc w:val="both"/>
        <w:rPr>
          <w:color w:val="000000" w:themeColor="text1"/>
          <w:sz w:val="22"/>
          <w:szCs w:val="22"/>
          <w:lang w:val="kk-KZ"/>
        </w:rPr>
      </w:pPr>
      <w:r w:rsidRPr="005C3950">
        <w:rPr>
          <w:b/>
          <w:sz w:val="22"/>
          <w:szCs w:val="22"/>
          <w:lang w:val="kk-KZ"/>
        </w:rPr>
        <w:t xml:space="preserve"> </w:t>
      </w:r>
      <w:r w:rsidRPr="005C3950">
        <w:rPr>
          <w:color w:val="333333"/>
          <w:sz w:val="22"/>
          <w:szCs w:val="22"/>
          <w:shd w:val="clear" w:color="auto" w:fill="FFFFFF"/>
          <w:lang w:val="kk-KZ"/>
        </w:rPr>
        <w:t xml:space="preserve">Ойын- дегеніміз не? Ойын дегеніміз - халықтың баланы әдептілікке, сауаттылыққа баулитын құралдың бірі.Мектептеде  тәрбиеленушілердің танымдық іс-әрекетін қалыптастыруда негізгі жұмыс  түрі - ойын әрекеті.Бала саналы, мәдениетті, адамгершілігі мол болып, жан-жақты дамуы үшін  және тілін дамытып, сөз байлығын дамыту  үшін  және  айналадағы өмір құбылысын ұғыну үшін пайдаланудың  маңызы  зор.Ойын үстінде баланың  түрлі қасиеттері, қабілеті  мен белсенділігі  де көрінетіні туралы аса көрнекті педагог А. С Макаренко былай дейді: «Ойында бала қандай болса, өмірде кәсіби қызмет саласында, көбінесе сондай болады». Сондықтан келешекке адамды  тәрбиелеу - бәрінен бұрын ойын арқылы жүзеге асыралады. Ойын - балалар үшін айналадағы танып, білу тәсілі.Ойын әрекеті мазмұнынан әлеуметтік сипаты баланың қоғамдық өмір сүретіндігімен байланысты. Ол алғашқы айлардан бастап - ақ маңайындағылармен қарым-қатынас  жасауға ұмытылады, соның арқасында жасау құралы, күш қуаты  тілді  біртіндеп  меңгереді.Ойын- бала әрекетінің негізгі түрі. Ойын ойнағанда бөлме теңіз де, ұшақ та темір жол вагоны да болуы мүмкін. Балалар ойын кезінде тыныш отыра алмайды. Тіпті </w:t>
      </w:r>
      <w:r w:rsidRPr="005C3950">
        <w:rPr>
          <w:color w:val="333333"/>
          <w:sz w:val="22"/>
          <w:szCs w:val="22"/>
          <w:shd w:val="clear" w:color="auto" w:fill="FFFFFF"/>
          <w:lang w:val="kk-KZ"/>
        </w:rPr>
        <w:lastRenderedPageBreak/>
        <w:t>жалғыз баланың өзінде   де сөйлесіп жүреді.. Сондықтан, ойын барысында тілдесім үлгісі қалыптасады.Ойындар мазмұнына қарай, өзіне тән ерекшеліктеріне қарай сюжетті-рольді, драматизациялық, дидактикалық  құрылыс ойындары, қимылды ойындар, ұлттық ойындар болып бөлінеді.Ойынның түрлері өте көп. Мысалы: рөлдік ойындар, дене шынықтыру ойындары, сюжеттік ойындар, дидактикалық ойын элементерін пайдаланудың маңызы өте зор. Дидактикалық ойындар баланың ақыл - ойын дамытып, сабаққа деген қызығушылықтарын арттырады. Тіпті нашар оқитын балалардың өздері де ойын  элеметтері  араласқан сабаққа зор ынтамен ,жігерімен араласатыны анық.</w:t>
      </w:r>
      <w:r w:rsidRPr="005C3950">
        <w:rPr>
          <w:color w:val="333333"/>
          <w:sz w:val="22"/>
          <w:szCs w:val="22"/>
          <w:lang w:val="kk-KZ"/>
        </w:rPr>
        <w:br/>
      </w:r>
      <w:r w:rsidRPr="005C3950">
        <w:rPr>
          <w:color w:val="333333"/>
          <w:sz w:val="22"/>
          <w:szCs w:val="22"/>
          <w:shd w:val="clear" w:color="auto" w:fill="FFFFFF"/>
          <w:lang w:val="kk-KZ"/>
        </w:rPr>
        <w:t> «Ұлттық қазақ ойындары: «Қыз қуу», «Орамал тастау, «Асықтар», «Бәйге» ойындары. Бала өмірінің кезеңі ойын арқылы жетіледі. Ойындар әр топта жас ерекшелігіне сай жүргізіледі. Мен өз тәжірибемде ойындарды көп қолданамын. Сабақ барысында да, күннің жартысында да жүргіземін. Мектепте балалар табысты, жақсы оқу үшін баланың тілдік функциялары толық дамыған болуы керек.  Баланың тілін жетілдіру үшін оны әңгімеге тарта отырып, баланың  сөздік қорын жаңа сөздермен толықтырып, түсінігін молайту қажет. Баланың тілін дамытуда ойын түрлерін жүргізу арқылы, ойын шарттарын айта отырып та байытуға балады. Мысалы: «Қуыршаққа қонаққа бару», «Мен кіммін», «Қуршақты киіндіреміз», «Шарбақты құрастыру»,  «Көлемі бойынша қой» деген  секілді ойын түрлерін қолдануға болады. Мен  кез келген ойын түрлерін  сабағымен тақырыбына сай таңдап аламын. Әсіресе дидактикалық ойындарды тіл дамыту сабақтарында пайдаланудың тиімділігін тәжірибе көрсетіп отыр. Сабақты бекіту, баланың шығаршашылығын  дамыту, тіл байлығын молайту үшін ойындар сабақтың тақырыбына, мазмұнына сай таңдап аламын. Мысалы: «Телефон» ойынында диалогтық сөйлеудегі әңгіменің мақсаты - бір нәрсе жайында сұралап, баланың оған  жауап беруге, белгілі бір әрекетке  түрткі болуға үйрету болып табылады.Қимыл ойындары - балаға дене тәрбиесін беру құрылды. Балалардың жүгіру, секіру өрмелеу, лақтыру, қағып алу қабілеттерін жетілдіруге, дамытуға мүмкіндік береді. Қимыл ойындары баланың жүйке қалыптасуына зор ықпал етеді. Қимыл ойынында ережелер ұйымдастырушы роль атқарады, олар ойынның барысын, жүйелілігін, ойнаушылардың қарым - қатынасын, баланың мінез - құлқын белгілейді. Қимыл ойындары үйдің ішінде және серуен кезінде бірнеше баламен немесе  бүкіл топпен өткізіледі. Олар сондай-ақ дене шынықтыру сабақтарының құрамына енеді. Балалар ойынды игерген соң өздігінен ойнай алады. Ойын балаларға сабақта серуенге де өте қажет, тіпті бала жай дем алып отырғанын өзінде де ойын үстінде болады. Қимылды ойындар баланың барлық жас кезеңінде өтеді.Рөлдік ойындар мектепке  дейінгі балалар өмірінде елеулі орын алады. Бұл ойындар ұзақа та , қысқа да болуы мүмкін. Сюжетті - рөлді ойындар бейнелеу құралы роль мен ойын әрекеті болып табылады. Өзінің сипаты жағынан бұлар көбінесе еліктеу, шындықты көрсету болып табылады. Мысалы «Дүкен» ойынын ойнағанда балалар сатушы сатып алушының әрекеттеріне еліктейді.  «Шаштараз», «Отбасы» ойындары арқылы айналадағы өмірді бақылауға, күнделікті өз өмірлерінен алған білімдерін ойын сюжетіне  пайдалануға төселдендіруге болады. Педагог өтілген ойынға талдау жасап, оның балаларға тигізген тәрбиелік ықпалы бағалауға, өз тобындағы сюжетті-рөльді ойындарының одан әрі басшылық ету тәсілдерін ойластыруға тиіс.Қойылымдық ойындарда рольдер, ойын әрекеттері қандай шығарманың, ертегінің т.б. Сюжеті мен мазмұны шарттас болады. Ол сюжетті-рөльді ойынға ұқсас. Барлық балалар ертегіні жақсы көреді, ертегі айтып берсең бар ынтасымен  тындайды.Ертегі балалардың ой- қиялын, сөздік қорын дамытады.Құрылымдық ойындар- балалар әрекетінің бір түрі. Оның негізгі мазмұны қоршаған өмірді алуан түрі құбылыстарды және соларға байланысты іс-әректтерді бейнелеу болып табылады.Құрлыс ойыны бір жағынан сюжетті-рөлді ойнауға ұқсас келеді. Балалар ойын үстінде көпірлер, стадиондар, темір жолдар, театрлар, цирктер т.б. ірі құрлыстар салады.Дидактикалық ойындар  кішкене балаларға мейлінше тән оқыту формасы болып табылады, оның арғы тегі ойынды өлең мен қимылмен ұштастыру негізінде көп нерсені үйрететін ойындарды жасаған халық педагогикасына жатыр. Мысалы: «Сиқырлы қалпақтың сырын ашайық»- деген ойынды ересек топтарда тәрбиеші балаларды зат туралы айта білуге үйрету, олардың жүйелі сөйлеу қабілетін дамыту міндетін алға қояды. Ойын міндеті-қалпақтың астында не бар екенін білу. Дидактикалық ойындар айналамен танысу сабағында, көркемәдебиет, тіл дамыту  сабақтарында жиі қолдануға болады.Бала тәрбиесі қиын да, жауапты міндет. Ұрпақ тәрбиесі қоғамнан тыс, оқшау тұрған емес. Ол қоғамның, заманың бағыт- бағдармен, тыныс-тіршілігімен бірге жүріп отырады. Осы орайда кез-келген бүлдіршін үшін бала тәрбиесі  ата-анасына берілген тәлім-тәрбиені одан әрі жалғап, жандыратыны сөзсіз</w:t>
      </w:r>
    </w:p>
    <w:p w:rsidR="00E2296A" w:rsidRDefault="00E2296A" w:rsidP="00EC6807">
      <w:pPr>
        <w:shd w:val="clear" w:color="auto" w:fill="FFFFFF"/>
        <w:jc w:val="both"/>
        <w:rPr>
          <w:b/>
          <w:noProof/>
          <w:spacing w:val="1"/>
          <w:sz w:val="22"/>
          <w:szCs w:val="22"/>
          <w:lang w:val="kk-KZ"/>
        </w:rPr>
      </w:pPr>
      <w:r>
        <w:rPr>
          <w:noProof/>
          <w:spacing w:val="1"/>
          <w:sz w:val="22"/>
          <w:szCs w:val="22"/>
          <w:lang w:val="kk-KZ"/>
        </w:rPr>
        <w:t xml:space="preserve"> </w:t>
      </w:r>
      <w:r>
        <w:rPr>
          <w:b/>
          <w:noProof/>
          <w:spacing w:val="1"/>
          <w:sz w:val="22"/>
          <w:szCs w:val="22"/>
          <w:lang w:val="kk-KZ"/>
        </w:rPr>
        <w:t>Жеке сабақ тапсырмасы:</w:t>
      </w:r>
    </w:p>
    <w:p w:rsidR="00E2296A" w:rsidRDefault="00E5031D" w:rsidP="00867673">
      <w:pPr>
        <w:shd w:val="clear" w:color="auto" w:fill="FFFFFF"/>
        <w:ind w:firstLine="706"/>
        <w:jc w:val="both"/>
        <w:rPr>
          <w:b/>
          <w:noProof/>
          <w:spacing w:val="1"/>
          <w:sz w:val="22"/>
          <w:szCs w:val="22"/>
          <w:lang w:val="kk-KZ"/>
        </w:rPr>
      </w:pPr>
      <w:r>
        <w:rPr>
          <w:noProof/>
          <w:color w:val="000000"/>
          <w:sz w:val="22"/>
          <w:szCs w:val="22"/>
          <w:lang w:val="kk-KZ" w:eastAsia="en-US"/>
        </w:rPr>
        <w:t xml:space="preserve"> Әр түрлі балалар ойнын ұйымдастыру және оны жүргізу сценарийін жазу.</w:t>
      </w:r>
      <w:r w:rsidR="00E2296A">
        <w:rPr>
          <w:b/>
          <w:noProof/>
          <w:spacing w:val="1"/>
          <w:sz w:val="22"/>
          <w:szCs w:val="22"/>
          <w:lang w:val="kk-KZ"/>
        </w:rPr>
        <w:t xml:space="preserve"> </w:t>
      </w:r>
    </w:p>
    <w:p w:rsidR="00E5031D" w:rsidRDefault="00E5031D" w:rsidP="00867673">
      <w:pPr>
        <w:shd w:val="clear" w:color="auto" w:fill="FFFFFF"/>
        <w:jc w:val="both"/>
        <w:rPr>
          <w:b/>
          <w:sz w:val="22"/>
          <w:szCs w:val="22"/>
          <w:lang w:val="kk-KZ"/>
        </w:rPr>
      </w:pPr>
      <w:r>
        <w:rPr>
          <w:b/>
          <w:sz w:val="22"/>
          <w:szCs w:val="22"/>
          <w:lang w:val="kk-KZ"/>
        </w:rPr>
        <w:t>Бақылау  сұрақтары:</w:t>
      </w:r>
    </w:p>
    <w:p w:rsidR="00E2296A" w:rsidRPr="00E5031D" w:rsidRDefault="00E2296A" w:rsidP="00E5031D">
      <w:pPr>
        <w:shd w:val="clear" w:color="auto" w:fill="FFFFFF"/>
        <w:jc w:val="both"/>
        <w:rPr>
          <w:b/>
          <w:sz w:val="22"/>
          <w:szCs w:val="22"/>
          <w:lang w:val="kk-KZ"/>
        </w:rPr>
      </w:pPr>
      <w:r>
        <w:rPr>
          <w:b/>
          <w:sz w:val="22"/>
          <w:szCs w:val="22"/>
          <w:lang w:val="kk-KZ"/>
        </w:rPr>
        <w:t xml:space="preserve"> </w:t>
      </w:r>
      <w:r>
        <w:rPr>
          <w:sz w:val="22"/>
          <w:szCs w:val="22"/>
          <w:lang w:val="kk-KZ"/>
        </w:rPr>
        <w:t>-</w:t>
      </w:r>
      <w:r w:rsidR="00E5031D">
        <w:rPr>
          <w:sz w:val="22"/>
          <w:szCs w:val="22"/>
          <w:lang w:val="kk-KZ"/>
        </w:rPr>
        <w:t xml:space="preserve"> Балалар ойыны дегеніміз не</w:t>
      </w:r>
    </w:p>
    <w:p w:rsidR="00E2296A" w:rsidRDefault="00E2296A" w:rsidP="00E2296A">
      <w:pPr>
        <w:rPr>
          <w:sz w:val="22"/>
          <w:szCs w:val="22"/>
          <w:lang w:val="kk-KZ"/>
        </w:rPr>
      </w:pPr>
      <w:r>
        <w:rPr>
          <w:sz w:val="22"/>
          <w:szCs w:val="22"/>
          <w:lang w:val="kk-KZ"/>
        </w:rPr>
        <w:lastRenderedPageBreak/>
        <w:t>-</w:t>
      </w:r>
      <w:r w:rsidR="00E5031D">
        <w:rPr>
          <w:sz w:val="22"/>
          <w:szCs w:val="22"/>
          <w:lang w:val="kk-KZ"/>
        </w:rPr>
        <w:t xml:space="preserve"> </w:t>
      </w:r>
      <w:r>
        <w:rPr>
          <w:sz w:val="22"/>
          <w:szCs w:val="22"/>
          <w:lang w:val="kk-KZ"/>
        </w:rPr>
        <w:t xml:space="preserve"> </w:t>
      </w:r>
      <w:r w:rsidR="00E5031D">
        <w:rPr>
          <w:sz w:val="22"/>
          <w:szCs w:val="22"/>
          <w:lang w:val="kk-KZ"/>
        </w:rPr>
        <w:t xml:space="preserve">Балалар ойнының қоғамдағы </w:t>
      </w:r>
      <w:r>
        <w:rPr>
          <w:sz w:val="22"/>
          <w:szCs w:val="22"/>
          <w:lang w:val="kk-KZ"/>
        </w:rPr>
        <w:t>ролі қандай</w:t>
      </w:r>
    </w:p>
    <w:p w:rsidR="00E2296A" w:rsidRDefault="00E2296A" w:rsidP="00E2296A">
      <w:pPr>
        <w:rPr>
          <w:sz w:val="22"/>
          <w:szCs w:val="22"/>
          <w:lang w:val="kk-KZ"/>
        </w:rPr>
      </w:pPr>
      <w:r>
        <w:rPr>
          <w:sz w:val="22"/>
          <w:szCs w:val="22"/>
          <w:lang w:val="kk-KZ"/>
        </w:rPr>
        <w:t>-</w:t>
      </w:r>
      <w:r w:rsidR="00E5031D">
        <w:rPr>
          <w:sz w:val="22"/>
          <w:szCs w:val="22"/>
          <w:lang w:val="kk-KZ"/>
        </w:rPr>
        <w:t xml:space="preserve"> </w:t>
      </w:r>
      <w:r>
        <w:rPr>
          <w:sz w:val="22"/>
          <w:szCs w:val="22"/>
          <w:lang w:val="kk-KZ"/>
        </w:rPr>
        <w:t xml:space="preserve"> </w:t>
      </w:r>
      <w:r w:rsidR="00E5031D">
        <w:rPr>
          <w:sz w:val="22"/>
          <w:szCs w:val="22"/>
          <w:lang w:val="kk-KZ"/>
        </w:rPr>
        <w:t xml:space="preserve">Қандай қызықты балалар ойынын білесің </w:t>
      </w:r>
    </w:p>
    <w:p w:rsidR="00E2296A" w:rsidRDefault="00E2296A" w:rsidP="00E2296A">
      <w:pPr>
        <w:jc w:val="both"/>
        <w:rPr>
          <w:b/>
          <w:sz w:val="22"/>
          <w:szCs w:val="22"/>
          <w:lang w:val="kk-KZ"/>
        </w:rPr>
      </w:pPr>
      <w:r>
        <w:rPr>
          <w:b/>
          <w:sz w:val="22"/>
          <w:szCs w:val="22"/>
          <w:lang w:val="kk-KZ"/>
        </w:rPr>
        <w:t>Ұсынылатын  әдебиеттер:</w:t>
      </w:r>
    </w:p>
    <w:p w:rsidR="00E5031D" w:rsidRPr="00E5031D" w:rsidRDefault="00E5031D" w:rsidP="00F52340">
      <w:pPr>
        <w:numPr>
          <w:ilvl w:val="0"/>
          <w:numId w:val="20"/>
        </w:numPr>
        <w:ind w:left="714" w:hanging="357"/>
        <w:jc w:val="both"/>
        <w:rPr>
          <w:sz w:val="22"/>
          <w:szCs w:val="22"/>
          <w:lang w:val="kk-KZ"/>
        </w:rPr>
      </w:pPr>
      <w:r w:rsidRPr="00E5031D">
        <w:rPr>
          <w:sz w:val="22"/>
          <w:szCs w:val="22"/>
          <w:lang w:val="kk-KZ"/>
        </w:rPr>
        <w:t>Сағындықов Е. Қазақтың ұлттық ойындары.-Алматы.: Рауан 1991ж-176б</w:t>
      </w:r>
    </w:p>
    <w:p w:rsidR="00E5031D" w:rsidRDefault="00E5031D" w:rsidP="00F52340">
      <w:pPr>
        <w:numPr>
          <w:ilvl w:val="0"/>
          <w:numId w:val="20"/>
        </w:numPr>
        <w:ind w:left="714" w:hanging="357"/>
        <w:jc w:val="both"/>
        <w:rPr>
          <w:sz w:val="22"/>
          <w:szCs w:val="22"/>
          <w:lang w:val="kk-KZ"/>
        </w:rPr>
      </w:pPr>
      <w:r w:rsidRPr="00E5031D">
        <w:rPr>
          <w:sz w:val="22"/>
          <w:szCs w:val="22"/>
          <w:lang w:val="kk-KZ"/>
        </w:rPr>
        <w:t xml:space="preserve"> Төтенаев Б.Қазақтың ұлттық ойындары-Алматы Қайнар 1994-144б</w:t>
      </w:r>
    </w:p>
    <w:p w:rsidR="00E2296A" w:rsidRPr="00E5031D" w:rsidRDefault="00E5031D" w:rsidP="00F52340">
      <w:pPr>
        <w:pStyle w:val="a7"/>
        <w:numPr>
          <w:ilvl w:val="0"/>
          <w:numId w:val="20"/>
        </w:numPr>
        <w:jc w:val="both"/>
        <w:rPr>
          <w:rFonts w:ascii="Times New Roman" w:hAnsi="Times New Roman"/>
          <w:lang w:val="kk-KZ"/>
        </w:rPr>
      </w:pPr>
      <w:r w:rsidRPr="00EC6807">
        <w:rPr>
          <w:rFonts w:ascii="Times New Roman" w:hAnsi="Times New Roman"/>
          <w:lang w:val="kk-KZ"/>
        </w:rPr>
        <w:t>Г.</w:t>
      </w:r>
      <w:r w:rsidR="003F224D">
        <w:rPr>
          <w:rFonts w:ascii="Times New Roman" w:hAnsi="Times New Roman"/>
          <w:lang w:val="kk-KZ"/>
        </w:rPr>
        <w:t>Қайбулдаева, М.Жаздықбаева,С.Әлімбекова «Ойын технологиясы».-Түркістан:</w:t>
      </w:r>
      <w:r w:rsidRPr="00EC6807">
        <w:rPr>
          <w:rFonts w:ascii="Times New Roman" w:hAnsi="Times New Roman"/>
          <w:lang w:val="kk-KZ"/>
        </w:rPr>
        <w:t>2007ж -37б</w:t>
      </w:r>
    </w:p>
    <w:p w:rsidR="00E2296A" w:rsidRDefault="00E2296A" w:rsidP="00E2296A">
      <w:pPr>
        <w:pStyle w:val="31"/>
        <w:jc w:val="both"/>
        <w:rPr>
          <w:rFonts w:ascii="Times New Roman" w:hAnsi="Times New Roman"/>
          <w:b w:val="0"/>
          <w:sz w:val="22"/>
          <w:szCs w:val="22"/>
        </w:rPr>
      </w:pPr>
    </w:p>
    <w:p w:rsidR="00E2296A" w:rsidRPr="00F5230E" w:rsidRDefault="00E2296A" w:rsidP="00E5031D">
      <w:pPr>
        <w:jc w:val="center"/>
        <w:rPr>
          <w:b/>
          <w:sz w:val="22"/>
          <w:szCs w:val="22"/>
          <w:lang w:val="kk-KZ"/>
        </w:rPr>
      </w:pPr>
      <w:r>
        <w:rPr>
          <w:b/>
          <w:sz w:val="22"/>
          <w:szCs w:val="22"/>
          <w:lang w:val="kk-KZ"/>
        </w:rPr>
        <w:t xml:space="preserve">3- тақырып.  </w:t>
      </w:r>
      <w:r w:rsidR="00E3658E">
        <w:rPr>
          <w:b/>
          <w:sz w:val="22"/>
          <w:szCs w:val="22"/>
          <w:lang w:val="kk-KZ"/>
        </w:rPr>
        <w:t xml:space="preserve"> </w:t>
      </w:r>
      <w:r w:rsidR="00F5230E" w:rsidRPr="00F5230E">
        <w:rPr>
          <w:b/>
          <w:sz w:val="20"/>
          <w:szCs w:val="20"/>
          <w:lang w:val="kk-KZ"/>
        </w:rPr>
        <w:t>Көріністік ойын-сауық(киноконцерттік залдар,мәдени-көріністік іс-шаралар,шоу бағдарламалар және т.б.)</w:t>
      </w:r>
    </w:p>
    <w:p w:rsidR="00E2296A" w:rsidRDefault="00E2296A" w:rsidP="00E2296A">
      <w:pPr>
        <w:pStyle w:val="31"/>
        <w:ind w:firstLine="708"/>
        <w:jc w:val="both"/>
        <w:rPr>
          <w:rFonts w:ascii="Times New Roman" w:hAnsi="Times New Roman"/>
          <w:sz w:val="22"/>
          <w:szCs w:val="22"/>
        </w:rPr>
      </w:pPr>
    </w:p>
    <w:p w:rsidR="00E2296A" w:rsidRPr="00F4556B" w:rsidRDefault="00E2296A" w:rsidP="00F4556B">
      <w:pPr>
        <w:rPr>
          <w:sz w:val="22"/>
          <w:szCs w:val="22"/>
          <w:lang w:val="kk-KZ"/>
        </w:rPr>
      </w:pPr>
      <w:r w:rsidRPr="0096355D">
        <w:rPr>
          <w:b/>
          <w:sz w:val="22"/>
          <w:szCs w:val="22"/>
          <w:lang w:val="kk-KZ"/>
        </w:rPr>
        <w:t>Сабақтың мақсаты:</w:t>
      </w:r>
      <w:r w:rsidRPr="00B252FE">
        <w:rPr>
          <w:sz w:val="22"/>
          <w:szCs w:val="22"/>
          <w:lang w:val="kk-KZ"/>
        </w:rPr>
        <w:t xml:space="preserve">  </w:t>
      </w:r>
      <w:r w:rsidRPr="0096355D">
        <w:rPr>
          <w:sz w:val="22"/>
          <w:szCs w:val="22"/>
          <w:lang w:val="kk-KZ"/>
        </w:rPr>
        <w:t xml:space="preserve">Студенттерге   </w:t>
      </w:r>
      <w:r w:rsidR="00B252FE" w:rsidRPr="0096355D">
        <w:rPr>
          <w:sz w:val="22"/>
          <w:szCs w:val="22"/>
          <w:lang w:val="kk-KZ"/>
        </w:rPr>
        <w:t>түрлі сахналардағы шоу бағдарламаларды</w:t>
      </w:r>
      <w:r w:rsidR="00867673">
        <w:rPr>
          <w:sz w:val="22"/>
          <w:szCs w:val="22"/>
          <w:lang w:val="kk-KZ"/>
        </w:rPr>
        <w:t xml:space="preserve"> жүргізу және</w:t>
      </w:r>
      <w:r w:rsidR="00B252FE" w:rsidRPr="0096355D">
        <w:rPr>
          <w:sz w:val="22"/>
          <w:szCs w:val="22"/>
          <w:lang w:val="kk-KZ"/>
        </w:rPr>
        <w:t xml:space="preserve"> безендіру ерекшеліктерін, шоу бағдарламаларды </w:t>
      </w:r>
      <w:r w:rsidR="00867673">
        <w:rPr>
          <w:sz w:val="22"/>
          <w:szCs w:val="22"/>
          <w:lang w:val="kk-KZ"/>
        </w:rPr>
        <w:t xml:space="preserve">қызықты ұйымдастырылу </w:t>
      </w:r>
      <w:r w:rsidR="00B252FE" w:rsidRPr="0096355D">
        <w:rPr>
          <w:sz w:val="22"/>
          <w:szCs w:val="22"/>
          <w:lang w:val="kk-KZ"/>
        </w:rPr>
        <w:t xml:space="preserve"> тәсілдері</w:t>
      </w:r>
      <w:r w:rsidR="0045765F" w:rsidRPr="0096355D">
        <w:rPr>
          <w:sz w:val="22"/>
          <w:szCs w:val="22"/>
          <w:lang w:val="kk-KZ"/>
        </w:rPr>
        <w:t>н</w:t>
      </w:r>
      <w:r w:rsidR="00F4556B">
        <w:rPr>
          <w:sz w:val="22"/>
          <w:szCs w:val="22"/>
          <w:lang w:val="kk-KZ"/>
        </w:rPr>
        <w:t xml:space="preserve">  </w:t>
      </w:r>
      <w:r w:rsidRPr="00F4556B">
        <w:rPr>
          <w:sz w:val="22"/>
          <w:szCs w:val="22"/>
          <w:lang w:val="kk-KZ"/>
        </w:rPr>
        <w:t xml:space="preserve">ұғындыру  </w:t>
      </w:r>
    </w:p>
    <w:p w:rsidR="00E2296A" w:rsidRDefault="00E2296A" w:rsidP="00E2296A">
      <w:pPr>
        <w:jc w:val="center"/>
        <w:rPr>
          <w:sz w:val="22"/>
          <w:szCs w:val="22"/>
          <w:u w:val="single"/>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C9515E" w:rsidRDefault="00B0226A" w:rsidP="00C9515E">
      <w:pPr>
        <w:jc w:val="both"/>
        <w:rPr>
          <w:sz w:val="28"/>
          <w:szCs w:val="28"/>
          <w:lang w:val="kk-KZ"/>
        </w:rPr>
      </w:pPr>
      <w:r>
        <w:rPr>
          <w:sz w:val="22"/>
          <w:szCs w:val="22"/>
          <w:lang w:val="kk-KZ"/>
        </w:rPr>
        <w:t>Шоу бағдарламаларды ұйымдастыру</w:t>
      </w:r>
      <w:r w:rsidR="002338A1" w:rsidRPr="00CA7593">
        <w:rPr>
          <w:sz w:val="22"/>
          <w:szCs w:val="22"/>
          <w:lang w:val="kk-KZ"/>
        </w:rPr>
        <w:t xml:space="preserve"> </w:t>
      </w:r>
      <w:r w:rsidR="009A036E">
        <w:rPr>
          <w:sz w:val="22"/>
          <w:szCs w:val="22"/>
          <w:lang w:val="kk-KZ"/>
        </w:rPr>
        <w:t xml:space="preserve"> </w:t>
      </w:r>
      <w:r w:rsidR="002338A1" w:rsidRPr="00CA7593">
        <w:rPr>
          <w:sz w:val="22"/>
          <w:szCs w:val="22"/>
          <w:lang w:val="kk-KZ"/>
        </w:rPr>
        <w:t xml:space="preserve">бос уақыт өндірісіндегі шоу қойылымдардың теориялық негіздері, технологиясы мен режиссурасы жайлы жан-жақты білім беретін мамандану </w:t>
      </w:r>
      <w:r w:rsidR="009A4039">
        <w:rPr>
          <w:sz w:val="22"/>
          <w:szCs w:val="22"/>
          <w:lang w:val="kk-KZ"/>
        </w:rPr>
        <w:t xml:space="preserve"> </w:t>
      </w:r>
      <w:r w:rsidR="002338A1" w:rsidRPr="00CA7593">
        <w:rPr>
          <w:sz w:val="22"/>
          <w:szCs w:val="22"/>
          <w:lang w:val="kk-KZ"/>
        </w:rPr>
        <w:t>болып табылады. Бүгінгі күні мәдени дем алу жұмысында өзіндік орны бар шоу қойылымдар үлкен ұйымдастырушылық шеберлік пен біліктілікті  қажет етеді.  Талғамы биік көрерменнің сұранысына сай кел</w:t>
      </w:r>
      <w:r w:rsidR="000B0212">
        <w:rPr>
          <w:sz w:val="22"/>
          <w:szCs w:val="22"/>
          <w:lang w:val="kk-KZ"/>
        </w:rPr>
        <w:t>етін шоу қойылымдарды ұйымдасты</w:t>
      </w:r>
      <w:r w:rsidR="002338A1" w:rsidRPr="00CA7593">
        <w:rPr>
          <w:sz w:val="22"/>
          <w:szCs w:val="22"/>
          <w:lang w:val="kk-KZ"/>
        </w:rPr>
        <w:t xml:space="preserve">рушылық  жоғары теориялық білімі болуы заман талабы. </w:t>
      </w:r>
      <w:r w:rsidR="000B0212">
        <w:rPr>
          <w:sz w:val="22"/>
          <w:szCs w:val="22"/>
          <w:lang w:val="kk-KZ"/>
        </w:rPr>
        <w:t xml:space="preserve"> М</w:t>
      </w:r>
      <w:r w:rsidR="002338A1" w:rsidRPr="00CA7593">
        <w:rPr>
          <w:sz w:val="22"/>
          <w:szCs w:val="22"/>
          <w:lang w:val="kk-KZ"/>
        </w:rPr>
        <w:t xml:space="preserve">әдени дем алу ісін ұйымдастырушылардың шоу қойылымдарды жүзеге асыруға қажетті қабілеттер мен кәсіби дағдыларды қалыптастыруға бағытталған.Оқу барысында  студент шоу қойылымдарға қатысты негізгі ұғымдарды танып-білуі, шоу қойылымдарға анализ жасау дағдыларын меңгеруі, курсқа арналған әдебиеттермен жұмыс істей алуы, ток шоу, музыкалық шоу бағдарламалардың сценарийлерін жазып, қойылымын жүзеге асыра білуіге үйрету- пәннің басты міндеттері. </w:t>
      </w:r>
      <w:r w:rsidR="000A3057">
        <w:rPr>
          <w:sz w:val="22"/>
          <w:szCs w:val="22"/>
          <w:lang w:val="kk-KZ"/>
        </w:rPr>
        <w:t xml:space="preserve"> </w:t>
      </w:r>
    </w:p>
    <w:p w:rsidR="00E2296A" w:rsidRPr="008C3FB7" w:rsidRDefault="00C9515E" w:rsidP="008C3FB7">
      <w:pPr>
        <w:jc w:val="both"/>
        <w:rPr>
          <w:sz w:val="23"/>
          <w:szCs w:val="23"/>
          <w:lang w:val="kk-KZ"/>
        </w:rPr>
      </w:pPr>
      <w:r>
        <w:rPr>
          <w:sz w:val="28"/>
          <w:szCs w:val="28"/>
          <w:lang w:val="kk-KZ"/>
        </w:rPr>
        <w:tab/>
      </w:r>
      <w:r>
        <w:rPr>
          <w:sz w:val="23"/>
          <w:szCs w:val="23"/>
          <w:lang w:val="kk-KZ"/>
        </w:rPr>
        <w:t>Шоу қойылымдардың сан-түрлілігі. Қазіргі заманғы шоу бағдарлама түрлері мен дамуы. Бүгiнгi күнгi шоу бағдарламалар түрлерi, олардың сипаттамасы. Телевизиялық, интеллектуальдылық, ток-шоу,  конкурстық, пластикалық, техникалық, спорттық, музыкалық шоу бағдарламалар. Қазақстандық шоу проектiлер.</w:t>
      </w:r>
      <w:r>
        <w:rPr>
          <w:sz w:val="22"/>
          <w:szCs w:val="22"/>
          <w:lang w:val="kk-KZ"/>
        </w:rPr>
        <w:t>Шоу бағдарламалардағы аттракциондық өнер көрсетудің көркем- мәнерлеу тәсілдері мен монтажы. Аттракцион түрлері. Театралдық аттракцион сахналық көріністер. Ойындық аттракцион-сайыс, эстрадалық аттракцион-нөмір. Аттракцион шоудың ажырамас құрамдас бөлiгi ретiнде. Иллюстрацияланған аттракцион-клип,  мерекелiк аттракциондар. Ойын-сауық.</w:t>
      </w:r>
    </w:p>
    <w:p w:rsidR="00E2296A" w:rsidRDefault="00E2296A" w:rsidP="00940C1E">
      <w:pPr>
        <w:jc w:val="both"/>
        <w:rPr>
          <w:b/>
          <w:sz w:val="22"/>
          <w:szCs w:val="22"/>
          <w:lang w:val="kk-KZ"/>
        </w:rPr>
      </w:pPr>
      <w:r>
        <w:rPr>
          <w:b/>
          <w:sz w:val="22"/>
          <w:szCs w:val="22"/>
          <w:lang w:val="kk-KZ"/>
        </w:rPr>
        <w:t>Жеке сабаққа тапсырма:</w:t>
      </w:r>
    </w:p>
    <w:p w:rsidR="00E2296A" w:rsidRDefault="00C82F46" w:rsidP="00940C1E">
      <w:pPr>
        <w:jc w:val="both"/>
        <w:rPr>
          <w:b/>
          <w:sz w:val="22"/>
          <w:szCs w:val="22"/>
          <w:lang w:val="kk-KZ"/>
        </w:rPr>
      </w:pPr>
      <w:r>
        <w:rPr>
          <w:noProof/>
          <w:color w:val="000000"/>
          <w:sz w:val="22"/>
          <w:szCs w:val="22"/>
          <w:lang w:val="kk-KZ" w:eastAsia="en-US"/>
        </w:rPr>
        <w:t xml:space="preserve"> </w:t>
      </w:r>
      <w:r w:rsidRPr="00E53AEC">
        <w:rPr>
          <w:sz w:val="22"/>
          <w:szCs w:val="22"/>
          <w:lang w:val="kk-KZ"/>
        </w:rPr>
        <w:t>Бүгiнгi күнгi шоу бағдарламалар түрлерi</w:t>
      </w:r>
      <w:r w:rsidR="00E53AEC" w:rsidRPr="00E53AEC">
        <w:rPr>
          <w:sz w:val="22"/>
          <w:szCs w:val="22"/>
          <w:lang w:val="kk-KZ"/>
        </w:rPr>
        <w:t>не және</w:t>
      </w:r>
      <w:r w:rsidRPr="00E53AEC">
        <w:rPr>
          <w:sz w:val="22"/>
          <w:szCs w:val="22"/>
          <w:lang w:val="kk-KZ"/>
        </w:rPr>
        <w:t xml:space="preserve"> олардың сипаттамасына</w:t>
      </w:r>
      <w:r w:rsidRPr="00E53AEC">
        <w:rPr>
          <w:noProof/>
          <w:color w:val="000000"/>
          <w:sz w:val="22"/>
          <w:szCs w:val="22"/>
          <w:lang w:val="kk-KZ" w:eastAsia="en-US"/>
        </w:rPr>
        <w:t xml:space="preserve"> </w:t>
      </w:r>
      <w:r w:rsidR="00E2296A" w:rsidRPr="00E53AEC">
        <w:rPr>
          <w:noProof/>
          <w:color w:val="000000"/>
          <w:sz w:val="22"/>
          <w:szCs w:val="22"/>
          <w:lang w:val="kk-KZ" w:eastAsia="en-US"/>
        </w:rPr>
        <w:t>талдау жасау.</w:t>
      </w:r>
    </w:p>
    <w:p w:rsidR="00E2296A" w:rsidRDefault="00E2296A" w:rsidP="00940C1E">
      <w:pPr>
        <w:jc w:val="both"/>
        <w:rPr>
          <w:b/>
          <w:sz w:val="22"/>
          <w:szCs w:val="22"/>
          <w:lang w:val="kk-KZ"/>
        </w:rPr>
      </w:pPr>
      <w:r>
        <w:rPr>
          <w:b/>
          <w:sz w:val="22"/>
          <w:szCs w:val="22"/>
          <w:lang w:val="kk-KZ"/>
        </w:rPr>
        <w:t>Бақылау  сұрақтары:</w:t>
      </w:r>
    </w:p>
    <w:p w:rsidR="00E2296A" w:rsidRPr="00940C1E" w:rsidRDefault="00E2296A" w:rsidP="00C14949">
      <w:pPr>
        <w:rPr>
          <w:sz w:val="22"/>
          <w:szCs w:val="22"/>
          <w:lang w:val="kk-KZ"/>
        </w:rPr>
      </w:pPr>
      <w:r>
        <w:rPr>
          <w:sz w:val="22"/>
          <w:szCs w:val="22"/>
          <w:lang w:val="kk-KZ"/>
        </w:rPr>
        <w:t xml:space="preserve">- </w:t>
      </w:r>
      <w:r w:rsidR="00C14949">
        <w:rPr>
          <w:sz w:val="22"/>
          <w:szCs w:val="22"/>
          <w:lang w:val="kk-KZ"/>
        </w:rPr>
        <w:t xml:space="preserve"> </w:t>
      </w:r>
      <w:r w:rsidR="00E53AEC" w:rsidRPr="00940C1E">
        <w:rPr>
          <w:sz w:val="22"/>
          <w:szCs w:val="22"/>
          <w:lang w:val="kk-KZ"/>
        </w:rPr>
        <w:t>Шоу бағдарламалардың қандай  түрлерiн білесің</w:t>
      </w:r>
    </w:p>
    <w:p w:rsidR="00E53AEC" w:rsidRPr="00940C1E" w:rsidRDefault="00E53AEC" w:rsidP="00C14949">
      <w:pPr>
        <w:rPr>
          <w:sz w:val="22"/>
          <w:szCs w:val="22"/>
          <w:lang w:val="kk-KZ"/>
        </w:rPr>
      </w:pPr>
      <w:r w:rsidRPr="00940C1E">
        <w:rPr>
          <w:sz w:val="22"/>
          <w:szCs w:val="22"/>
          <w:lang w:val="kk-KZ"/>
        </w:rPr>
        <w:t>- Қазақстандық шоу проектiлерді атаңыз</w:t>
      </w:r>
    </w:p>
    <w:p w:rsidR="00E2296A" w:rsidRDefault="00E53AEC" w:rsidP="00940C1E">
      <w:pPr>
        <w:rPr>
          <w:sz w:val="22"/>
          <w:szCs w:val="22"/>
          <w:lang w:val="kk-KZ"/>
        </w:rPr>
      </w:pPr>
      <w:r w:rsidRPr="00940C1E">
        <w:rPr>
          <w:sz w:val="22"/>
          <w:szCs w:val="22"/>
          <w:lang w:val="kk-KZ"/>
        </w:rPr>
        <w:t xml:space="preserve">- </w:t>
      </w:r>
      <w:r w:rsidR="00940C1E" w:rsidRPr="00940C1E">
        <w:rPr>
          <w:sz w:val="22"/>
          <w:szCs w:val="22"/>
          <w:lang w:val="kk-KZ"/>
        </w:rPr>
        <w:t>Қазіргі заманғы шоу бағдарлама түрлері мен дамуы</w:t>
      </w:r>
    </w:p>
    <w:p w:rsidR="00E2296A" w:rsidRDefault="00E2296A" w:rsidP="00E2296A">
      <w:pPr>
        <w:jc w:val="both"/>
        <w:rPr>
          <w:b/>
          <w:sz w:val="22"/>
          <w:szCs w:val="22"/>
          <w:lang w:val="kk-KZ"/>
        </w:rPr>
      </w:pPr>
      <w:r>
        <w:rPr>
          <w:b/>
          <w:sz w:val="22"/>
          <w:szCs w:val="22"/>
          <w:lang w:val="kk-KZ"/>
        </w:rPr>
        <w:t>Ұсынылатын  әдебиеттер:</w:t>
      </w:r>
    </w:p>
    <w:p w:rsidR="002338A1" w:rsidRPr="002338A1" w:rsidRDefault="00E2296A" w:rsidP="00F52340">
      <w:pPr>
        <w:pStyle w:val="a5"/>
        <w:numPr>
          <w:ilvl w:val="0"/>
          <w:numId w:val="21"/>
        </w:numPr>
        <w:suppressAutoHyphens/>
        <w:spacing w:after="0"/>
        <w:rPr>
          <w:sz w:val="22"/>
          <w:szCs w:val="22"/>
        </w:rPr>
      </w:pPr>
      <w:r w:rsidRPr="002338A1">
        <w:rPr>
          <w:sz w:val="22"/>
          <w:szCs w:val="22"/>
          <w:lang w:val="kk-KZ"/>
        </w:rPr>
        <w:t xml:space="preserve"> </w:t>
      </w:r>
      <w:proofErr w:type="gramStart"/>
      <w:r w:rsidR="002338A1" w:rsidRPr="002338A1">
        <w:rPr>
          <w:sz w:val="22"/>
          <w:szCs w:val="22"/>
        </w:rPr>
        <w:t>Генкин</w:t>
      </w:r>
      <w:proofErr w:type="gramEnd"/>
      <w:r w:rsidR="002338A1" w:rsidRPr="002338A1">
        <w:rPr>
          <w:sz w:val="22"/>
          <w:szCs w:val="22"/>
        </w:rPr>
        <w:t xml:space="preserve"> Д.М.  Массовые праздники.- М.:Просвещение. 1975.-140с</w:t>
      </w:r>
    </w:p>
    <w:p w:rsidR="002338A1" w:rsidRPr="002338A1" w:rsidRDefault="002338A1" w:rsidP="00F52340">
      <w:pPr>
        <w:pStyle w:val="a5"/>
        <w:numPr>
          <w:ilvl w:val="0"/>
          <w:numId w:val="21"/>
        </w:numPr>
        <w:suppressAutoHyphens/>
        <w:spacing w:after="0"/>
        <w:rPr>
          <w:sz w:val="22"/>
          <w:szCs w:val="22"/>
        </w:rPr>
      </w:pPr>
      <w:r w:rsidRPr="002338A1">
        <w:rPr>
          <w:sz w:val="22"/>
          <w:szCs w:val="22"/>
        </w:rPr>
        <w:t xml:space="preserve">Жарков А.Д. и др. Культурно-досуговая деятельность: теория, практика и методика научных </w:t>
      </w:r>
      <w:proofErr w:type="gramStart"/>
      <w:r w:rsidRPr="002338A1">
        <w:rPr>
          <w:sz w:val="22"/>
          <w:szCs w:val="22"/>
        </w:rPr>
        <w:t>исследовании</w:t>
      </w:r>
      <w:proofErr w:type="gramEnd"/>
      <w:r w:rsidRPr="002338A1">
        <w:rPr>
          <w:sz w:val="22"/>
          <w:szCs w:val="22"/>
        </w:rPr>
        <w:t>: Учебное пособие</w:t>
      </w:r>
      <w:proofErr w:type="gramStart"/>
      <w:r w:rsidRPr="002338A1">
        <w:rPr>
          <w:sz w:val="22"/>
          <w:szCs w:val="22"/>
        </w:rPr>
        <w:t>:М</w:t>
      </w:r>
      <w:proofErr w:type="gramEnd"/>
      <w:r w:rsidRPr="002338A1">
        <w:rPr>
          <w:sz w:val="22"/>
          <w:szCs w:val="22"/>
        </w:rPr>
        <w:t>ГИК,1994.-112с</w:t>
      </w:r>
    </w:p>
    <w:p w:rsidR="002338A1" w:rsidRPr="002338A1" w:rsidRDefault="002338A1" w:rsidP="00F52340">
      <w:pPr>
        <w:pStyle w:val="a5"/>
        <w:numPr>
          <w:ilvl w:val="0"/>
          <w:numId w:val="21"/>
        </w:numPr>
        <w:suppressAutoHyphens/>
        <w:spacing w:after="0"/>
        <w:rPr>
          <w:sz w:val="22"/>
          <w:szCs w:val="22"/>
        </w:rPr>
      </w:pPr>
      <w:r w:rsidRPr="002338A1">
        <w:rPr>
          <w:sz w:val="22"/>
          <w:szCs w:val="22"/>
        </w:rPr>
        <w:t>Марков О.И. Сценарно-режиссерские основы худежественно-педагогической деятельности клуба</w:t>
      </w:r>
      <w:proofErr w:type="gramStart"/>
      <w:r w:rsidRPr="002338A1">
        <w:rPr>
          <w:sz w:val="22"/>
          <w:szCs w:val="22"/>
        </w:rPr>
        <w:t>:У</w:t>
      </w:r>
      <w:proofErr w:type="gramEnd"/>
      <w:r w:rsidRPr="002338A1">
        <w:rPr>
          <w:sz w:val="22"/>
          <w:szCs w:val="22"/>
        </w:rPr>
        <w:t>чебное пособие.-М.:Просвещение,1988.-158с.</w:t>
      </w:r>
    </w:p>
    <w:p w:rsidR="00E2296A" w:rsidRDefault="00E2296A" w:rsidP="002338A1">
      <w:pPr>
        <w:ind w:left="426"/>
        <w:jc w:val="both"/>
        <w:rPr>
          <w:sz w:val="22"/>
          <w:szCs w:val="22"/>
        </w:rPr>
      </w:pPr>
    </w:p>
    <w:p w:rsidR="00E2296A" w:rsidRDefault="00E2296A" w:rsidP="008C3FB7">
      <w:pPr>
        <w:jc w:val="center"/>
        <w:rPr>
          <w:b/>
          <w:sz w:val="22"/>
          <w:szCs w:val="22"/>
          <w:lang w:val="kk-KZ"/>
        </w:rPr>
      </w:pPr>
      <w:r>
        <w:rPr>
          <w:b/>
          <w:sz w:val="22"/>
          <w:szCs w:val="22"/>
          <w:lang w:val="kk-KZ"/>
        </w:rPr>
        <w:t xml:space="preserve">4- тақырып.  </w:t>
      </w:r>
      <w:r w:rsidR="00CB0F94" w:rsidRPr="00CB0F94">
        <w:rPr>
          <w:b/>
          <w:sz w:val="20"/>
          <w:szCs w:val="20"/>
          <w:lang w:val="kk-KZ"/>
        </w:rPr>
        <w:t>Шығармашылық ойындар олардың мәні</w:t>
      </w:r>
    </w:p>
    <w:p w:rsidR="00E2296A" w:rsidRDefault="00E2296A" w:rsidP="00E2296A">
      <w:pPr>
        <w:pStyle w:val="31"/>
        <w:jc w:val="both"/>
        <w:rPr>
          <w:rFonts w:ascii="Times New Roman" w:hAnsi="Times New Roman"/>
          <w:sz w:val="22"/>
          <w:szCs w:val="22"/>
        </w:rPr>
      </w:pPr>
    </w:p>
    <w:p w:rsidR="00E2296A" w:rsidRDefault="00E2296A" w:rsidP="00E2296A">
      <w:pPr>
        <w:pStyle w:val="31"/>
        <w:jc w:val="both"/>
        <w:rPr>
          <w:rFonts w:ascii="Times New Roman" w:hAnsi="Times New Roman"/>
          <w:b w:val="0"/>
          <w:sz w:val="22"/>
          <w:szCs w:val="22"/>
        </w:rPr>
      </w:pPr>
      <w:r>
        <w:rPr>
          <w:rFonts w:ascii="Times New Roman" w:hAnsi="Times New Roman"/>
          <w:sz w:val="22"/>
          <w:szCs w:val="22"/>
        </w:rPr>
        <w:t xml:space="preserve">Сабақтың мақсаты:  </w:t>
      </w:r>
      <w:r w:rsidR="00DB5A5D">
        <w:rPr>
          <w:rFonts w:ascii="Times New Roman" w:hAnsi="Times New Roman"/>
          <w:b w:val="0"/>
          <w:sz w:val="22"/>
          <w:szCs w:val="22"/>
        </w:rPr>
        <w:t xml:space="preserve">Студенттерге </w:t>
      </w:r>
      <w:r>
        <w:rPr>
          <w:rFonts w:ascii="Times New Roman" w:hAnsi="Times New Roman"/>
          <w:b w:val="0"/>
          <w:sz w:val="22"/>
          <w:szCs w:val="22"/>
        </w:rPr>
        <w:t xml:space="preserve"> </w:t>
      </w:r>
      <w:r w:rsidR="00DB5A5D">
        <w:rPr>
          <w:b w:val="0"/>
          <w:sz w:val="20"/>
        </w:rPr>
        <w:t>ш</w:t>
      </w:r>
      <w:r w:rsidR="00DB5A5D" w:rsidRPr="00CB0F94">
        <w:rPr>
          <w:b w:val="0"/>
          <w:sz w:val="20"/>
        </w:rPr>
        <w:t xml:space="preserve">ығармашылық ойындар </w:t>
      </w:r>
      <w:r w:rsidR="00DB5A5D">
        <w:rPr>
          <w:b w:val="0"/>
          <w:sz w:val="20"/>
        </w:rPr>
        <w:t xml:space="preserve">және </w:t>
      </w:r>
      <w:r w:rsidR="00DB5A5D" w:rsidRPr="00CB0F94">
        <w:rPr>
          <w:b w:val="0"/>
          <w:sz w:val="20"/>
        </w:rPr>
        <w:t>олардың мәні</w:t>
      </w:r>
      <w:r w:rsidR="00DB5A5D">
        <w:rPr>
          <w:b w:val="0"/>
          <w:sz w:val="20"/>
        </w:rPr>
        <w:t xml:space="preserve"> туралы түсіндіру.</w:t>
      </w:r>
      <w:r>
        <w:rPr>
          <w:rFonts w:ascii="Times New Roman" w:hAnsi="Times New Roman"/>
          <w:b w:val="0"/>
          <w:sz w:val="22"/>
          <w:szCs w:val="22"/>
        </w:rPr>
        <w:t xml:space="preserve">  </w:t>
      </w:r>
      <w:r w:rsidR="00DB5A5D">
        <w:rPr>
          <w:rFonts w:ascii="Times New Roman" w:hAnsi="Times New Roman"/>
          <w:b w:val="0"/>
          <w:sz w:val="22"/>
          <w:szCs w:val="22"/>
        </w:rPr>
        <w:t xml:space="preserve"> </w:t>
      </w:r>
    </w:p>
    <w:p w:rsidR="00E2296A" w:rsidRDefault="00E2296A" w:rsidP="00E2296A">
      <w:pPr>
        <w:jc w:val="center"/>
        <w:rPr>
          <w:sz w:val="22"/>
          <w:szCs w:val="22"/>
          <w:u w:val="single"/>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CF15B0" w:rsidRPr="00CF15B0" w:rsidRDefault="00CF15B0" w:rsidP="00CF15B0">
      <w:pPr>
        <w:jc w:val="both"/>
        <w:rPr>
          <w:b/>
          <w:sz w:val="22"/>
          <w:szCs w:val="22"/>
          <w:lang w:val="kk-KZ"/>
        </w:rPr>
      </w:pPr>
      <w:r w:rsidRPr="00CF15B0">
        <w:rPr>
          <w:sz w:val="22"/>
          <w:szCs w:val="22"/>
          <w:lang w:val="kk-KZ"/>
        </w:rPr>
        <w:t xml:space="preserve">Ойындар сан-алуандығымен ерекшелінді. Олардың мазмұны мен ұйымдасуы, тәртібі, балалардың көріну сипаты, әсер етуі, заттарды пайдалану түрлері мен ұғыну тектері бойынша түрліше болып келеді. Ойынды екі үлкен екі топқа бөлуге  болады. Бұл </w:t>
      </w:r>
      <w:r w:rsidRPr="00CF15B0">
        <w:rPr>
          <w:b/>
          <w:sz w:val="22"/>
          <w:szCs w:val="22"/>
          <w:lang w:val="kk-KZ"/>
        </w:rPr>
        <w:t>шығармашылық ойындар және тәртібі бар ойындар.</w:t>
      </w:r>
    </w:p>
    <w:p w:rsidR="00CF15B0" w:rsidRPr="00CF15B0" w:rsidRDefault="00CF15B0" w:rsidP="00CF15B0">
      <w:pPr>
        <w:jc w:val="both"/>
        <w:rPr>
          <w:sz w:val="22"/>
          <w:szCs w:val="22"/>
          <w:lang w:val="kk-KZ"/>
        </w:rPr>
      </w:pPr>
      <w:r w:rsidRPr="00CF15B0">
        <w:rPr>
          <w:sz w:val="22"/>
          <w:szCs w:val="22"/>
          <w:lang w:val="kk-KZ"/>
        </w:rPr>
        <w:tab/>
        <w:t>Шығармашылық ойын мазмұнын балалар өздері ойластыра отырып, онда өз әсерлерін, қоршаушыларды түсінуі мен өздерінің оған қатынасын көрсетеді.</w:t>
      </w:r>
    </w:p>
    <w:p w:rsidR="00CF15B0" w:rsidRPr="00CF15B0" w:rsidRDefault="00CF15B0" w:rsidP="00CF15B0">
      <w:pPr>
        <w:jc w:val="both"/>
        <w:rPr>
          <w:sz w:val="22"/>
          <w:szCs w:val="22"/>
          <w:lang w:val="kk-KZ"/>
        </w:rPr>
      </w:pPr>
      <w:r w:rsidRPr="00CF15B0">
        <w:rPr>
          <w:sz w:val="22"/>
          <w:szCs w:val="22"/>
          <w:lang w:val="kk-KZ"/>
        </w:rPr>
        <w:lastRenderedPageBreak/>
        <w:tab/>
        <w:t>Тәртібі бар ойындарды балалар өміріне ересектер жасап, еңгізеді. Мазмұны мен тәртібінің күрделілігіне байланысты. Олар түрлі жастағыларға арналады. Дайын тәртібі бар ойындар арасында үлкен топты ұрпақтан ұрпаққа көпшілігі жалғасып келе жатқан халық ойындары құрайды. өз көлемінде, ойындардың екі тобы да алуандылыққа ие. Шығармашылық ойындар тобы: балалар спецлирикалық тұрғыдан қоршаған тіршілік жайлы өз  жерлерін көрсететін құрылысты – конструктивтік, сюжеттік-ролдік бұл шығармашылық ойынның негізгі түрі:</w:t>
      </w:r>
    </w:p>
    <w:p w:rsidR="00CF15B0" w:rsidRPr="00CF15B0" w:rsidRDefault="00CF15B0" w:rsidP="00F52340">
      <w:pPr>
        <w:numPr>
          <w:ilvl w:val="0"/>
          <w:numId w:val="22"/>
        </w:numPr>
        <w:jc w:val="both"/>
        <w:rPr>
          <w:sz w:val="22"/>
          <w:szCs w:val="22"/>
          <w:lang w:val="kk-KZ"/>
        </w:rPr>
      </w:pPr>
      <w:r w:rsidRPr="00CF15B0">
        <w:rPr>
          <w:sz w:val="22"/>
          <w:szCs w:val="22"/>
          <w:lang w:val="kk-KZ"/>
        </w:rPr>
        <w:t>балалар әдебиеттік шығармалардың мазмұнын әрекеттік түрде көрсететін драмалық ойындар;</w:t>
      </w:r>
    </w:p>
    <w:p w:rsidR="00CF15B0" w:rsidRPr="00CF15B0" w:rsidRDefault="00CF15B0" w:rsidP="00F52340">
      <w:pPr>
        <w:numPr>
          <w:ilvl w:val="0"/>
          <w:numId w:val="22"/>
        </w:numPr>
        <w:jc w:val="both"/>
        <w:rPr>
          <w:sz w:val="22"/>
          <w:szCs w:val="22"/>
          <w:lang w:val="kk-KZ"/>
        </w:rPr>
      </w:pPr>
      <w:r w:rsidRPr="00CF15B0">
        <w:rPr>
          <w:sz w:val="22"/>
          <w:szCs w:val="22"/>
          <w:lang w:val="kk-KZ"/>
        </w:rPr>
        <w:t>әр түрлі қозғалыстар жүзеге асатын қозғалыстық ойындар;</w:t>
      </w:r>
    </w:p>
    <w:p w:rsidR="00CF15B0" w:rsidRPr="00CF15B0" w:rsidRDefault="00CF15B0" w:rsidP="00F52340">
      <w:pPr>
        <w:numPr>
          <w:ilvl w:val="0"/>
          <w:numId w:val="22"/>
        </w:numPr>
        <w:jc w:val="both"/>
        <w:rPr>
          <w:sz w:val="22"/>
          <w:szCs w:val="22"/>
          <w:lang w:val="kk-KZ"/>
        </w:rPr>
      </w:pPr>
      <w:r w:rsidRPr="00CF15B0">
        <w:rPr>
          <w:sz w:val="22"/>
          <w:szCs w:val="22"/>
          <w:lang w:val="kk-KZ"/>
        </w:rPr>
        <w:t>Музыкалық қабілетті дамытатын музыкалық ойындар;</w:t>
      </w:r>
    </w:p>
    <w:p w:rsidR="00CF15B0" w:rsidRPr="00CF15B0" w:rsidRDefault="00CF15B0" w:rsidP="00CF15B0">
      <w:pPr>
        <w:ind w:left="708"/>
        <w:jc w:val="both"/>
        <w:rPr>
          <w:sz w:val="22"/>
          <w:szCs w:val="22"/>
          <w:lang w:val="kk-KZ"/>
        </w:rPr>
      </w:pPr>
      <w:r w:rsidRPr="00CF15B0">
        <w:rPr>
          <w:sz w:val="22"/>
          <w:szCs w:val="22"/>
          <w:lang w:val="kk-KZ"/>
        </w:rPr>
        <w:t xml:space="preserve">Ойынның әрбір түрінде өзіндік спецлирикалық белгілері тән. Дегенмен жалпылай алғанда ойындар  бірқатар ортақ ерекшеліктерге ие. </w:t>
      </w:r>
    </w:p>
    <w:p w:rsidR="004543BD" w:rsidRPr="006D10E8" w:rsidRDefault="004543BD" w:rsidP="00CF15B0">
      <w:pPr>
        <w:shd w:val="clear" w:color="auto" w:fill="FFFFFF"/>
        <w:spacing w:line="294" w:lineRule="atLeast"/>
        <w:ind w:firstLine="708"/>
        <w:jc w:val="both"/>
        <w:rPr>
          <w:rFonts w:ascii="Arial" w:hAnsi="Arial" w:cs="Arial"/>
          <w:color w:val="000000"/>
          <w:sz w:val="22"/>
          <w:szCs w:val="22"/>
          <w:lang w:val="kk-KZ"/>
        </w:rPr>
      </w:pPr>
      <w:r w:rsidRPr="006D10E8">
        <w:rPr>
          <w:color w:val="000000"/>
          <w:sz w:val="22"/>
          <w:szCs w:val="22"/>
          <w:lang w:val="kk-KZ"/>
        </w:rPr>
        <w:t>Айналадағы әлемді ойын, еңбек, серуен, ұйымдастырылған оқу іс-әрекетінде тәрбиешімен, ересектермен, құрдастарымен қарым-қатынас кезінде танып біледі. Осындай жетістіктерге жету үшін тәрбиеші алдында тұрған ертеңгі мектеп оқушысы деп қарап, баланың мінез кұлқын, сана-сезімінің жетілу дәрежесін таным үрдістерінің (түйсігі, қабылдауы, ес, ойлау,сөйлеу, зейінінің) дұрыс бағытта қалыптасып, дамуын қадағалап әpi дамытып отыру керек.</w:t>
      </w:r>
    </w:p>
    <w:p w:rsidR="004543BD" w:rsidRPr="006D10E8" w:rsidRDefault="004543BD" w:rsidP="004543BD">
      <w:pPr>
        <w:shd w:val="clear" w:color="auto" w:fill="FFFFFF"/>
        <w:spacing w:line="294" w:lineRule="atLeast"/>
        <w:jc w:val="both"/>
        <w:rPr>
          <w:rFonts w:ascii="Arial" w:hAnsi="Arial" w:cs="Arial"/>
          <w:color w:val="000000"/>
          <w:sz w:val="22"/>
          <w:szCs w:val="22"/>
          <w:lang w:val="kk-KZ"/>
        </w:rPr>
      </w:pPr>
      <w:r w:rsidRPr="006D10E8">
        <w:rPr>
          <w:color w:val="000000"/>
          <w:sz w:val="22"/>
          <w:szCs w:val="22"/>
          <w:lang w:val="kk-KZ"/>
        </w:rPr>
        <w:t>Балалардың таным мүшелерін және де шығармашылық қабілеттерін  дамыту мақсатында танымдық-шығармашылық ойындар колданудың маңызы зор.</w:t>
      </w:r>
    </w:p>
    <w:p w:rsidR="004543BD" w:rsidRPr="006D10E8" w:rsidRDefault="004543BD" w:rsidP="004543BD">
      <w:pPr>
        <w:shd w:val="clear" w:color="auto" w:fill="FFFFFF"/>
        <w:spacing w:line="294" w:lineRule="atLeast"/>
        <w:jc w:val="both"/>
        <w:rPr>
          <w:rFonts w:ascii="Arial" w:hAnsi="Arial" w:cs="Arial"/>
          <w:color w:val="000000"/>
          <w:sz w:val="22"/>
          <w:szCs w:val="22"/>
          <w:lang w:val="kk-KZ"/>
        </w:rPr>
      </w:pPr>
      <w:r w:rsidRPr="006D10E8">
        <w:rPr>
          <w:color w:val="000000"/>
          <w:sz w:val="22"/>
          <w:szCs w:val="22"/>
          <w:lang w:val="kk-KZ"/>
        </w:rPr>
        <w:t>Ойын дегенміз — жас ерекшелікке қарамайтын, адамның көңіл-күйін көтеретін, ойландыратын үрдіс. Ойын-төзімділікті, алғырттықты, тапқырлықты, ұқыптылықты, ізденпаздықты, іскерлікті, дүниетаным өрісінің көлемділігінің, көп білуді, сондай-ақ, басқа да толып жатқан сапалылық қасиеттердің қалыптастыруға үлкен мүмкіндігі бар педагогикалық, тиімді әдістерінің бipi. Сондықтан ойынды сабақтан тыс уақытты пайдалану — үлкен нәтиже бepepi анық. Ойынға зер салып, ой жүгіртіп қарар болсақ, содан үлкен мәнді де мағыналы істер туындап өрбитінін байқаймыз. Себебі, бар өнердің бастауы деп білеміз. Ойын — тек жас адамның дене күш қуатын молайтып, оны шапшандыққа, дәлдіке т.б ғана тәрбиелеп қоймайды, оның ақыл-ойының толысуына, жан дүниенің қалыптасуына, eceйіп ecyiнe де пайдасын тигізеді. Ойын баланың алдынан өмірдің eciгiн ашып, оның шығармашылық, қабілетін оятып, танымдық қасиеттерін дамытады .</w:t>
      </w:r>
    </w:p>
    <w:p w:rsidR="004543BD" w:rsidRPr="006D10E8" w:rsidRDefault="004543BD" w:rsidP="004543BD">
      <w:pPr>
        <w:shd w:val="clear" w:color="auto" w:fill="FFFFFF"/>
        <w:spacing w:line="294" w:lineRule="atLeast"/>
        <w:jc w:val="both"/>
        <w:rPr>
          <w:rFonts w:ascii="Arial" w:hAnsi="Arial" w:cs="Arial"/>
          <w:color w:val="000000"/>
          <w:sz w:val="22"/>
          <w:szCs w:val="22"/>
          <w:lang w:val="kk-KZ"/>
        </w:rPr>
      </w:pPr>
      <w:r w:rsidRPr="006D10E8">
        <w:rPr>
          <w:color w:val="000000"/>
          <w:sz w:val="22"/>
          <w:szCs w:val="22"/>
          <w:lang w:val="kk-KZ"/>
        </w:rPr>
        <w:t>Мектеп жасына дейінгі балаларды қоршаған ортамен, табиғат пен таныстыруда танымдық-шығармашылық ойындар өте маңызды орын алады. Танымдық-шығармашылық ойындар мектеп жасына дейінгі балалардың таным мүшелерін (есту, көру, ойлау, сөйлеу), сонымен бірге, шығармашылық қабілетін дамытуда таптырмас ойын болып табылады. Танымдық-шығармашылық ойындарды ойлап тауып, оны ұйымдастырылған оқу іс-әрекетінде  тиімді пайдалану тәрбиешінің шеберлігіне байланысты. Мектеп жасына дейінгі мекемелерде балаларды жан-жақты дамытуда қатып қалған әдіс-тәсіл жоқ.Мектеп жасына дейінгі балаларды қоршаған ортамен таныстыруда көбіне танымдық ойындар қолданылады. Танымдық ойындар баршамызға белгілі таным мүшелерін дамытуда, қоршаған ортаны, айналадағы дүниені таныстыруда мақсатты түрде пайдаланылады.</w:t>
      </w:r>
    </w:p>
    <w:p w:rsidR="004543BD" w:rsidRPr="006D10E8" w:rsidRDefault="004543BD" w:rsidP="004543BD">
      <w:pPr>
        <w:shd w:val="clear" w:color="auto" w:fill="FFFFFF"/>
        <w:spacing w:line="294" w:lineRule="atLeast"/>
        <w:jc w:val="both"/>
        <w:rPr>
          <w:rFonts w:ascii="Arial" w:hAnsi="Arial" w:cs="Arial"/>
          <w:color w:val="000000"/>
          <w:sz w:val="22"/>
          <w:szCs w:val="22"/>
          <w:lang w:val="kk-KZ"/>
        </w:rPr>
      </w:pPr>
      <w:r w:rsidRPr="006D10E8">
        <w:rPr>
          <w:color w:val="000000"/>
          <w:sz w:val="22"/>
          <w:szCs w:val="22"/>
          <w:lang w:val="kk-KZ"/>
        </w:rPr>
        <w:t>Танымдық шығармашылық ойындар балаларға қоршаған ортаның, табиғат құбылыстарының өзгерістерін, оның қалай пайда болатынын қызықты да естен шықпайтындай етіп қабылдайды. Мектеп жасына дейінгі балаларға алғаш ойналған ойын керемет бір ғажап дүние сиақты болып көрінеді. Себебі бұл кездегі балалар өздері алғаш көрген жаңа дүниені,затты ешқашан ұмытпайды.</w:t>
      </w:r>
    </w:p>
    <w:p w:rsidR="004543BD" w:rsidRPr="006D10E8" w:rsidRDefault="004543BD" w:rsidP="004543BD">
      <w:pPr>
        <w:shd w:val="clear" w:color="auto" w:fill="FFFFFF"/>
        <w:spacing w:line="294" w:lineRule="atLeast"/>
        <w:jc w:val="both"/>
        <w:rPr>
          <w:rFonts w:ascii="Arial" w:hAnsi="Arial" w:cs="Arial"/>
          <w:color w:val="000000"/>
          <w:sz w:val="22"/>
          <w:szCs w:val="22"/>
          <w:lang w:val="kk-KZ"/>
        </w:rPr>
      </w:pPr>
      <w:r w:rsidRPr="006D10E8">
        <w:rPr>
          <w:color w:val="000000"/>
          <w:sz w:val="22"/>
          <w:szCs w:val="22"/>
          <w:lang w:val="kk-KZ"/>
        </w:rPr>
        <w:t xml:space="preserve">Мектеп жасына дейінгі балалардың дүниетанымын  танымдық ойындар мен шығармашылық ойындарды біріктіре отырып қалыптастыру тәрбиешінің біліміне, біліктілігіне, шығармашылық қабілетіне, креативтілігіне баланысты.Жалпы танымдық ойындарға келетін болсақ, танымдық ойындар негізінен мектеп жасына дейінгі балалардың танымдық қабілетінің дамуына үлкен кқмек көрсетеді. </w:t>
      </w:r>
      <w:r w:rsidRPr="0011463B">
        <w:rPr>
          <w:color w:val="000000"/>
          <w:sz w:val="22"/>
          <w:szCs w:val="22"/>
          <w:lang w:val="kk-KZ"/>
        </w:rPr>
        <w:t xml:space="preserve">Танымдық ойындар көбіне қоршаған ортамен таныстыруда қолданылады. Танымдық ойындар  қоршаған дүниені тану, білу, түйсіну мен қабылдаудан басталады. Олардың даму деңгейі неғұрлым жоғары болағн сайын қоршаған болмысты тану соғұрлым мол болады.  «Алтын сақа», «Бәйге», «Тапқыр болсаң, талас жоқ», «Кім жылдам?» сынды түрлі зияткерлік ойындар бала қиялын </w:t>
      </w:r>
      <w:r w:rsidRPr="0011463B">
        <w:rPr>
          <w:color w:val="000000"/>
          <w:sz w:val="22"/>
          <w:szCs w:val="22"/>
          <w:lang w:val="kk-KZ"/>
        </w:rPr>
        <w:lastRenderedPageBreak/>
        <w:t>дамытып, мүмкіндіктерін ашып, жаңалыққа, бәсекелес-тікке ұмтылуға, танымдық қабілеттерін дамытуға мүмкіндік береді.Мектеп жасына дейінгі балаларды қоршаған ортамен таныстыруда танымдық шығармашылық өтілген тақырыптарды пысықтауға өте тиімді.</w:t>
      </w:r>
    </w:p>
    <w:p w:rsidR="00262833" w:rsidRDefault="004543BD" w:rsidP="004543BD">
      <w:pPr>
        <w:shd w:val="clear" w:color="auto" w:fill="FFFFFF"/>
        <w:spacing w:line="294" w:lineRule="atLeast"/>
        <w:jc w:val="both"/>
        <w:rPr>
          <w:b/>
          <w:bCs/>
          <w:color w:val="000000"/>
          <w:sz w:val="22"/>
          <w:szCs w:val="22"/>
          <w:lang w:val="kk-KZ"/>
        </w:rPr>
      </w:pPr>
      <w:r w:rsidRPr="0011463B">
        <w:rPr>
          <w:color w:val="000000"/>
          <w:sz w:val="22"/>
          <w:szCs w:val="22"/>
          <w:lang w:val="kk-KZ"/>
        </w:rPr>
        <w:t>Мысалы, балаларды үй жануарлары мен таныстыруда төрт түлікке, жабайы аңдар, үй құстары және т.б. байланысты мынадай танымдық шығармашылық ойындарды қолда аламыз:</w:t>
      </w:r>
      <w:r w:rsidRPr="0011463B">
        <w:rPr>
          <w:b/>
          <w:bCs/>
          <w:color w:val="000000"/>
          <w:sz w:val="22"/>
          <w:szCs w:val="22"/>
          <w:lang w:val="kk-KZ"/>
        </w:rPr>
        <w:t xml:space="preserve"> </w:t>
      </w:r>
    </w:p>
    <w:p w:rsidR="004543BD" w:rsidRPr="0011463B" w:rsidRDefault="004543BD" w:rsidP="004543BD">
      <w:pPr>
        <w:shd w:val="clear" w:color="auto" w:fill="FFFFFF"/>
        <w:spacing w:line="294" w:lineRule="atLeast"/>
        <w:jc w:val="both"/>
        <w:rPr>
          <w:rFonts w:ascii="Arial" w:hAnsi="Arial" w:cs="Arial"/>
          <w:color w:val="000000"/>
          <w:sz w:val="22"/>
          <w:szCs w:val="22"/>
          <w:lang w:val="kk-KZ"/>
        </w:rPr>
      </w:pPr>
      <w:r w:rsidRPr="0011463B">
        <w:rPr>
          <w:b/>
          <w:bCs/>
          <w:color w:val="000000"/>
          <w:sz w:val="22"/>
          <w:szCs w:val="22"/>
          <w:lang w:val="kk-KZ"/>
        </w:rPr>
        <w:t>1. «Қайсы ненің даусы?»</w:t>
      </w:r>
    </w:p>
    <w:p w:rsidR="004543BD" w:rsidRPr="0011463B" w:rsidRDefault="004543BD" w:rsidP="004543BD">
      <w:pPr>
        <w:shd w:val="clear" w:color="auto" w:fill="FFFFFF"/>
        <w:spacing w:line="294" w:lineRule="atLeast"/>
        <w:jc w:val="both"/>
        <w:rPr>
          <w:rFonts w:ascii="Arial" w:hAnsi="Arial" w:cs="Arial"/>
          <w:color w:val="000000"/>
          <w:sz w:val="22"/>
          <w:szCs w:val="22"/>
          <w:lang w:val="kk-KZ"/>
        </w:rPr>
      </w:pPr>
      <w:r w:rsidRPr="0011463B">
        <w:rPr>
          <w:color w:val="000000"/>
          <w:sz w:val="22"/>
          <w:szCs w:val="22"/>
          <w:lang w:val="kk-KZ"/>
        </w:rPr>
        <w:t>Мақсаты:  баланың есту, зейіні, тез ойламу қабілеттерін дамыту.</w:t>
      </w:r>
    </w:p>
    <w:p w:rsidR="004543BD" w:rsidRPr="0011463B" w:rsidRDefault="004543BD" w:rsidP="004543BD">
      <w:pPr>
        <w:shd w:val="clear" w:color="auto" w:fill="FFFFFF"/>
        <w:spacing w:line="294" w:lineRule="atLeast"/>
        <w:jc w:val="both"/>
        <w:rPr>
          <w:rFonts w:ascii="Arial" w:hAnsi="Arial" w:cs="Arial"/>
          <w:color w:val="000000"/>
          <w:sz w:val="22"/>
          <w:szCs w:val="22"/>
          <w:lang w:val="kk-KZ"/>
        </w:rPr>
      </w:pPr>
      <w:r w:rsidRPr="0011463B">
        <w:rPr>
          <w:color w:val="000000"/>
          <w:sz w:val="22"/>
          <w:szCs w:val="22"/>
          <w:lang w:val="kk-KZ"/>
        </w:rPr>
        <w:t>Қажетті құралдар: магнитафон немесе теледидар, жан-жануарлардың  дауысы бар диск.</w:t>
      </w:r>
    </w:p>
    <w:p w:rsidR="004543BD" w:rsidRPr="00BD0351" w:rsidRDefault="004543BD" w:rsidP="004543BD">
      <w:pPr>
        <w:shd w:val="clear" w:color="auto" w:fill="FFFFFF"/>
        <w:spacing w:line="294" w:lineRule="atLeast"/>
        <w:jc w:val="both"/>
        <w:rPr>
          <w:rFonts w:ascii="Arial" w:hAnsi="Arial" w:cs="Arial"/>
          <w:color w:val="000000"/>
          <w:sz w:val="22"/>
          <w:szCs w:val="22"/>
          <w:lang w:val="kk-KZ"/>
        </w:rPr>
      </w:pPr>
      <w:r w:rsidRPr="00BD0351">
        <w:rPr>
          <w:color w:val="000000"/>
          <w:sz w:val="22"/>
          <w:szCs w:val="22"/>
          <w:lang w:val="kk-KZ"/>
        </w:rPr>
        <w:t>1)  Бұл ойында балаларға төрт түліктің даусы магнитафоннан немесе теледидардан естіледі. Балалар әр жануардың даусын естіп, оны ажырата бастайды.</w:t>
      </w:r>
    </w:p>
    <w:p w:rsidR="004543BD" w:rsidRPr="00BD0351" w:rsidRDefault="004543BD" w:rsidP="004543BD">
      <w:pPr>
        <w:shd w:val="clear" w:color="auto" w:fill="FFFFFF"/>
        <w:spacing w:line="294" w:lineRule="atLeast"/>
        <w:jc w:val="both"/>
        <w:rPr>
          <w:rFonts w:ascii="Arial" w:hAnsi="Arial" w:cs="Arial"/>
          <w:color w:val="000000"/>
          <w:sz w:val="22"/>
          <w:szCs w:val="22"/>
          <w:lang w:val="kk-KZ"/>
        </w:rPr>
      </w:pPr>
      <w:r w:rsidRPr="00BD0351">
        <w:rPr>
          <w:color w:val="000000"/>
          <w:sz w:val="22"/>
          <w:szCs w:val="22"/>
          <w:lang w:val="kk-KZ"/>
        </w:rPr>
        <w:t>2)  Дәл осылай жабайы аңдардың даусын ести отырып, олардыңда даусын ажырата алуы керек.</w:t>
      </w:r>
    </w:p>
    <w:p w:rsidR="004543BD" w:rsidRPr="00BD0351" w:rsidRDefault="004543BD" w:rsidP="004543BD">
      <w:pPr>
        <w:shd w:val="clear" w:color="auto" w:fill="FFFFFF"/>
        <w:spacing w:line="294" w:lineRule="atLeast"/>
        <w:jc w:val="both"/>
        <w:rPr>
          <w:rFonts w:ascii="Arial" w:hAnsi="Arial" w:cs="Arial"/>
          <w:color w:val="000000"/>
          <w:sz w:val="22"/>
          <w:szCs w:val="22"/>
          <w:lang w:val="kk-KZ"/>
        </w:rPr>
      </w:pPr>
      <w:r w:rsidRPr="00BD0351">
        <w:rPr>
          <w:color w:val="000000"/>
          <w:sz w:val="22"/>
          <w:szCs w:val="22"/>
          <w:lang w:val="kk-KZ"/>
        </w:rPr>
        <w:t>3)   Үй құстарының дауысын да ажыра алуы қажет.</w:t>
      </w:r>
    </w:p>
    <w:p w:rsidR="004543BD" w:rsidRPr="00BD0351" w:rsidRDefault="004543BD" w:rsidP="004543BD">
      <w:pPr>
        <w:shd w:val="clear" w:color="auto" w:fill="FFFFFF"/>
        <w:spacing w:line="294" w:lineRule="atLeast"/>
        <w:jc w:val="both"/>
        <w:rPr>
          <w:rFonts w:ascii="Arial" w:hAnsi="Arial" w:cs="Arial"/>
          <w:color w:val="000000"/>
          <w:sz w:val="22"/>
          <w:szCs w:val="22"/>
          <w:lang w:val="kk-KZ"/>
        </w:rPr>
      </w:pPr>
      <w:r w:rsidRPr="00BD0351">
        <w:rPr>
          <w:color w:val="000000"/>
          <w:sz w:val="22"/>
          <w:szCs w:val="22"/>
          <w:lang w:val="kk-KZ"/>
        </w:rPr>
        <w:t>4)   Табиғат құбылыстарының дауысын жарата білуі керек.</w:t>
      </w:r>
    </w:p>
    <w:p w:rsidR="00E2296A" w:rsidRDefault="00E2296A" w:rsidP="00E2296A">
      <w:pPr>
        <w:ind w:firstLine="708"/>
        <w:jc w:val="both"/>
        <w:rPr>
          <w:b/>
          <w:sz w:val="22"/>
          <w:szCs w:val="22"/>
          <w:lang w:val="kk-KZ"/>
        </w:rPr>
      </w:pPr>
    </w:p>
    <w:p w:rsidR="00E2296A" w:rsidRDefault="00E2296A" w:rsidP="00501520">
      <w:pPr>
        <w:jc w:val="both"/>
        <w:rPr>
          <w:b/>
          <w:sz w:val="22"/>
          <w:szCs w:val="22"/>
          <w:lang w:val="kk-KZ"/>
        </w:rPr>
      </w:pPr>
      <w:r>
        <w:rPr>
          <w:b/>
          <w:sz w:val="22"/>
          <w:szCs w:val="22"/>
          <w:lang w:val="kk-KZ"/>
        </w:rPr>
        <w:t>Жеке сабаққа тапсырма:</w:t>
      </w:r>
    </w:p>
    <w:p w:rsidR="00E2296A" w:rsidRPr="00501520" w:rsidRDefault="00501520" w:rsidP="00501520">
      <w:pPr>
        <w:jc w:val="both"/>
        <w:rPr>
          <w:b/>
          <w:lang w:val="kk-KZ"/>
        </w:rPr>
      </w:pPr>
      <w:r>
        <w:rPr>
          <w:rStyle w:val="0pt"/>
          <w:sz w:val="22"/>
          <w:szCs w:val="22"/>
        </w:rPr>
        <w:t>Шығармашылық ойындардың түрлерін жинақтау</w:t>
      </w:r>
      <w:r w:rsidRPr="00501520">
        <w:rPr>
          <w:rStyle w:val="0pt"/>
          <w:sz w:val="22"/>
          <w:szCs w:val="22"/>
        </w:rPr>
        <w:t xml:space="preserve"> </w:t>
      </w:r>
    </w:p>
    <w:p w:rsidR="00E2296A" w:rsidRDefault="00E2296A" w:rsidP="00501520">
      <w:pPr>
        <w:jc w:val="both"/>
        <w:rPr>
          <w:b/>
          <w:sz w:val="22"/>
          <w:szCs w:val="22"/>
          <w:lang w:val="kk-KZ"/>
        </w:rPr>
      </w:pPr>
      <w:r>
        <w:rPr>
          <w:b/>
          <w:sz w:val="22"/>
          <w:szCs w:val="22"/>
          <w:lang w:val="kk-KZ"/>
        </w:rPr>
        <w:t>Бақылау  сұрақтары:</w:t>
      </w:r>
    </w:p>
    <w:p w:rsidR="00E2296A" w:rsidRDefault="00E2296A" w:rsidP="00E2296A">
      <w:pPr>
        <w:rPr>
          <w:sz w:val="22"/>
          <w:szCs w:val="22"/>
          <w:lang w:val="kk-KZ"/>
        </w:rPr>
      </w:pPr>
      <w:r>
        <w:rPr>
          <w:sz w:val="22"/>
          <w:szCs w:val="22"/>
          <w:lang w:val="kk-KZ"/>
        </w:rPr>
        <w:t xml:space="preserve">- </w:t>
      </w:r>
      <w:r w:rsidR="00501520">
        <w:rPr>
          <w:sz w:val="22"/>
          <w:szCs w:val="22"/>
          <w:lang w:val="kk-KZ"/>
        </w:rPr>
        <w:t xml:space="preserve"> Шығармашылық ойын дегеніміз не</w:t>
      </w:r>
    </w:p>
    <w:p w:rsidR="00E2296A" w:rsidRDefault="00E2296A" w:rsidP="00501520">
      <w:pPr>
        <w:rPr>
          <w:sz w:val="22"/>
          <w:szCs w:val="22"/>
          <w:lang w:val="kk-KZ"/>
        </w:rPr>
      </w:pPr>
      <w:r>
        <w:rPr>
          <w:sz w:val="22"/>
          <w:szCs w:val="22"/>
          <w:lang w:val="kk-KZ"/>
        </w:rPr>
        <w:t xml:space="preserve">- </w:t>
      </w:r>
      <w:r w:rsidR="00501520">
        <w:rPr>
          <w:sz w:val="22"/>
          <w:szCs w:val="22"/>
          <w:lang w:val="kk-KZ"/>
        </w:rPr>
        <w:t xml:space="preserve"> Шығармашылық ойындардың түрлері</w:t>
      </w:r>
    </w:p>
    <w:p w:rsidR="00E2296A" w:rsidRPr="00501520" w:rsidRDefault="00501520" w:rsidP="00501520">
      <w:pPr>
        <w:rPr>
          <w:sz w:val="22"/>
          <w:szCs w:val="22"/>
          <w:lang w:val="kk-KZ"/>
        </w:rPr>
      </w:pPr>
      <w:r>
        <w:rPr>
          <w:sz w:val="22"/>
          <w:szCs w:val="22"/>
          <w:lang w:val="kk-KZ"/>
        </w:rPr>
        <w:t>- Шығармашылық ойындардың ерекшеліктері</w:t>
      </w:r>
    </w:p>
    <w:p w:rsidR="00E2296A" w:rsidRDefault="00E2296A" w:rsidP="00E2296A">
      <w:pPr>
        <w:jc w:val="both"/>
        <w:rPr>
          <w:b/>
          <w:sz w:val="22"/>
          <w:szCs w:val="22"/>
          <w:lang w:val="kk-KZ"/>
        </w:rPr>
      </w:pPr>
      <w:r>
        <w:rPr>
          <w:b/>
          <w:sz w:val="22"/>
          <w:szCs w:val="22"/>
          <w:lang w:val="kk-KZ"/>
        </w:rPr>
        <w:t>Ұсынылатын  әдебиеттер:</w:t>
      </w:r>
    </w:p>
    <w:p w:rsidR="00F15708" w:rsidRPr="002338A1" w:rsidRDefault="00F15708" w:rsidP="00F52340">
      <w:pPr>
        <w:pStyle w:val="a5"/>
        <w:numPr>
          <w:ilvl w:val="0"/>
          <w:numId w:val="1"/>
        </w:numPr>
        <w:suppressAutoHyphens/>
        <w:spacing w:after="0"/>
        <w:rPr>
          <w:sz w:val="22"/>
          <w:szCs w:val="22"/>
        </w:rPr>
      </w:pPr>
      <w:proofErr w:type="gramStart"/>
      <w:r w:rsidRPr="002338A1">
        <w:rPr>
          <w:sz w:val="22"/>
          <w:szCs w:val="22"/>
        </w:rPr>
        <w:t>Генкин</w:t>
      </w:r>
      <w:proofErr w:type="gramEnd"/>
      <w:r w:rsidRPr="002338A1">
        <w:rPr>
          <w:sz w:val="22"/>
          <w:szCs w:val="22"/>
        </w:rPr>
        <w:t xml:space="preserve"> Д.М.  Массовые праздники.- М.:Просвещение. 1975.-140с</w:t>
      </w:r>
    </w:p>
    <w:p w:rsidR="00F15708" w:rsidRPr="002338A1" w:rsidRDefault="00F15708" w:rsidP="00F52340">
      <w:pPr>
        <w:pStyle w:val="a5"/>
        <w:numPr>
          <w:ilvl w:val="0"/>
          <w:numId w:val="1"/>
        </w:numPr>
        <w:suppressAutoHyphens/>
        <w:spacing w:after="0"/>
        <w:rPr>
          <w:sz w:val="22"/>
          <w:szCs w:val="22"/>
        </w:rPr>
      </w:pPr>
      <w:r w:rsidRPr="002338A1">
        <w:rPr>
          <w:sz w:val="22"/>
          <w:szCs w:val="22"/>
        </w:rPr>
        <w:t xml:space="preserve">Жарков А.Д. и др. Культурно-досуговая деятельность: теория, практика и методика научных </w:t>
      </w:r>
      <w:proofErr w:type="gramStart"/>
      <w:r w:rsidRPr="002338A1">
        <w:rPr>
          <w:sz w:val="22"/>
          <w:szCs w:val="22"/>
        </w:rPr>
        <w:t>исследовании</w:t>
      </w:r>
      <w:proofErr w:type="gramEnd"/>
      <w:r w:rsidRPr="002338A1">
        <w:rPr>
          <w:sz w:val="22"/>
          <w:szCs w:val="22"/>
        </w:rPr>
        <w:t>: Учебное пособие</w:t>
      </w:r>
      <w:proofErr w:type="gramStart"/>
      <w:r w:rsidRPr="002338A1">
        <w:rPr>
          <w:sz w:val="22"/>
          <w:szCs w:val="22"/>
        </w:rPr>
        <w:t>:М</w:t>
      </w:r>
      <w:proofErr w:type="gramEnd"/>
      <w:r w:rsidRPr="002338A1">
        <w:rPr>
          <w:sz w:val="22"/>
          <w:szCs w:val="22"/>
        </w:rPr>
        <w:t>ГИК,1994.-112с</w:t>
      </w:r>
    </w:p>
    <w:p w:rsidR="00E2296A" w:rsidRPr="00F15708" w:rsidRDefault="00F15708" w:rsidP="00F52340">
      <w:pPr>
        <w:pStyle w:val="a5"/>
        <w:numPr>
          <w:ilvl w:val="0"/>
          <w:numId w:val="1"/>
        </w:numPr>
        <w:suppressAutoHyphens/>
        <w:spacing w:after="0"/>
        <w:rPr>
          <w:sz w:val="22"/>
          <w:szCs w:val="22"/>
        </w:rPr>
      </w:pPr>
      <w:r w:rsidRPr="002338A1">
        <w:rPr>
          <w:sz w:val="22"/>
          <w:szCs w:val="22"/>
        </w:rPr>
        <w:t>Марков О.И. Сценарно-режиссерские основы худежественно-педагогической деятельности клуба</w:t>
      </w:r>
      <w:proofErr w:type="gramStart"/>
      <w:r w:rsidRPr="002338A1">
        <w:rPr>
          <w:sz w:val="22"/>
          <w:szCs w:val="22"/>
        </w:rPr>
        <w:t>:У</w:t>
      </w:r>
      <w:proofErr w:type="gramEnd"/>
      <w:r w:rsidRPr="002338A1">
        <w:rPr>
          <w:sz w:val="22"/>
          <w:szCs w:val="22"/>
        </w:rPr>
        <w:t>чебное пособие.-М.:Просвещение,1988.-158с.</w:t>
      </w:r>
      <w:r w:rsidRPr="00F15708">
        <w:rPr>
          <w:sz w:val="22"/>
          <w:szCs w:val="22"/>
          <w:lang w:val="kk-KZ"/>
        </w:rPr>
        <w:t xml:space="preserve"> </w:t>
      </w:r>
    </w:p>
    <w:p w:rsidR="00E2296A" w:rsidRDefault="00E2296A" w:rsidP="00E2296A">
      <w:pPr>
        <w:pStyle w:val="31"/>
        <w:jc w:val="both"/>
        <w:rPr>
          <w:rFonts w:ascii="Times New Roman" w:hAnsi="Times New Roman"/>
          <w:b w:val="0"/>
          <w:sz w:val="22"/>
          <w:szCs w:val="22"/>
        </w:rPr>
      </w:pPr>
    </w:p>
    <w:p w:rsidR="00E2296A" w:rsidRDefault="00E2296A" w:rsidP="00F15708">
      <w:pPr>
        <w:jc w:val="center"/>
        <w:rPr>
          <w:b/>
          <w:sz w:val="22"/>
          <w:szCs w:val="22"/>
          <w:lang w:val="kk-KZ"/>
        </w:rPr>
      </w:pPr>
      <w:r>
        <w:rPr>
          <w:b/>
          <w:sz w:val="22"/>
          <w:szCs w:val="22"/>
          <w:lang w:val="kk-KZ"/>
        </w:rPr>
        <w:t xml:space="preserve">5- тақырып.  </w:t>
      </w:r>
      <w:r w:rsidR="00F15708">
        <w:rPr>
          <w:b/>
          <w:sz w:val="22"/>
          <w:szCs w:val="22"/>
          <w:lang w:val="kk-KZ"/>
        </w:rPr>
        <w:t xml:space="preserve"> </w:t>
      </w:r>
      <w:r w:rsidR="008F09DC" w:rsidRPr="00446B87">
        <w:rPr>
          <w:b/>
          <w:sz w:val="20"/>
          <w:szCs w:val="20"/>
          <w:lang w:val="kk-KZ"/>
        </w:rPr>
        <w:t>Қазақтың ұлттық ойындарының ерекшеліктері мен мәні</w:t>
      </w:r>
    </w:p>
    <w:p w:rsidR="00E2296A" w:rsidRDefault="00E2296A" w:rsidP="00F15708">
      <w:pPr>
        <w:jc w:val="center"/>
        <w:rPr>
          <w:b/>
          <w:sz w:val="22"/>
          <w:szCs w:val="22"/>
          <w:lang w:val="kk-KZ"/>
        </w:rPr>
      </w:pPr>
    </w:p>
    <w:p w:rsidR="00E2296A" w:rsidRDefault="00E2296A" w:rsidP="00E2296A">
      <w:pPr>
        <w:jc w:val="center"/>
        <w:rPr>
          <w:sz w:val="22"/>
          <w:szCs w:val="22"/>
          <w:u w:val="single"/>
          <w:lang w:val="kk-KZ"/>
        </w:rPr>
      </w:pPr>
      <w:r>
        <w:rPr>
          <w:b/>
          <w:sz w:val="22"/>
          <w:szCs w:val="22"/>
          <w:lang w:val="kk-KZ"/>
        </w:rPr>
        <w:t>Сабақтың мақсаты:</w:t>
      </w:r>
      <w:r>
        <w:rPr>
          <w:sz w:val="22"/>
          <w:szCs w:val="22"/>
          <w:lang w:val="kk-KZ"/>
        </w:rPr>
        <w:t xml:space="preserve">   </w:t>
      </w:r>
      <w:r w:rsidR="00373BBF">
        <w:rPr>
          <w:sz w:val="22"/>
          <w:szCs w:val="22"/>
          <w:lang w:val="kk-KZ"/>
        </w:rPr>
        <w:t xml:space="preserve"> </w:t>
      </w:r>
    </w:p>
    <w:p w:rsidR="00E2296A" w:rsidRDefault="00E2296A" w:rsidP="00E2296A">
      <w:pPr>
        <w:jc w:val="center"/>
        <w:rPr>
          <w:sz w:val="22"/>
          <w:szCs w:val="22"/>
          <w:u w:val="single"/>
          <w:lang w:val="kk-KZ"/>
        </w:rPr>
      </w:pPr>
    </w:p>
    <w:p w:rsidR="00E2296A" w:rsidRDefault="00E2296A" w:rsidP="00E2296A">
      <w:pPr>
        <w:jc w:val="center"/>
        <w:rPr>
          <w:b/>
          <w:sz w:val="22"/>
          <w:szCs w:val="22"/>
          <w:u w:val="single"/>
          <w:lang w:val="kk-KZ"/>
        </w:rPr>
      </w:pPr>
      <w:r>
        <w:rPr>
          <w:sz w:val="22"/>
          <w:szCs w:val="22"/>
          <w:u w:val="single"/>
          <w:lang w:val="kk-KZ"/>
        </w:rPr>
        <w:t xml:space="preserve"> </w:t>
      </w:r>
      <w:r>
        <w:rPr>
          <w:b/>
          <w:sz w:val="22"/>
          <w:szCs w:val="22"/>
          <w:u w:val="single"/>
          <w:lang w:val="kk-KZ"/>
        </w:rPr>
        <w:t>Қысқаша  теориялық  мағлұматтама</w:t>
      </w:r>
    </w:p>
    <w:p w:rsidR="00373BBF" w:rsidRPr="00956054" w:rsidRDefault="00373BBF" w:rsidP="00373BBF">
      <w:pPr>
        <w:shd w:val="clear" w:color="auto" w:fill="FFFFFF"/>
        <w:spacing w:line="294" w:lineRule="atLeast"/>
        <w:jc w:val="both"/>
        <w:rPr>
          <w:rFonts w:ascii="Arial" w:hAnsi="Arial" w:cs="Arial"/>
          <w:color w:val="000000" w:themeColor="text1"/>
          <w:sz w:val="22"/>
          <w:szCs w:val="22"/>
          <w:lang w:val="kk-KZ"/>
        </w:rPr>
      </w:pPr>
      <w:r w:rsidRPr="00956054">
        <w:rPr>
          <w:color w:val="000000" w:themeColor="text1"/>
          <w:sz w:val="22"/>
          <w:szCs w:val="22"/>
          <w:lang w:val="kk-KZ"/>
        </w:rPr>
        <w:t>Ұлттық ойындар атадан балаға, үлкеннен кішіге мұра болып жалғасып отырған көне халықтың дәстүрлері, шаруашылық мәдени, өмір тіршілігінің жиынтық белгісі болған. Әрине, ойын өнер ретінде әдебиет пен мәдениеттің сан алуан түрлерімен қабысып, астасып келіп, бірін  бірі толықтырып байыта түседі.</w:t>
      </w:r>
      <w:r w:rsidRPr="00956054">
        <w:rPr>
          <w:rFonts w:ascii="Arial" w:hAnsi="Arial" w:cs="Arial"/>
          <w:color w:val="000000" w:themeColor="text1"/>
          <w:sz w:val="22"/>
          <w:szCs w:val="22"/>
          <w:lang w:val="kk-KZ"/>
        </w:rPr>
        <w:t> </w:t>
      </w:r>
      <w:r w:rsidRPr="00956054">
        <w:rPr>
          <w:color w:val="000000" w:themeColor="text1"/>
          <w:sz w:val="22"/>
          <w:szCs w:val="22"/>
          <w:lang w:val="kk-KZ"/>
        </w:rPr>
        <w:t>Ойын бар өнердің бастауы, шынында да көне мәдениетпен әдеби туындылар сол халықтың жиналған уақытта, ойын той үстінде дүниеге келіп, көптің игілігіне айналған.</w:t>
      </w:r>
      <w:r w:rsidRPr="00956054">
        <w:rPr>
          <w:rFonts w:ascii="Arial" w:hAnsi="Arial" w:cs="Arial"/>
          <w:color w:val="000000" w:themeColor="text1"/>
          <w:sz w:val="22"/>
          <w:szCs w:val="22"/>
          <w:lang w:val="kk-KZ"/>
        </w:rPr>
        <w:t> </w:t>
      </w:r>
      <w:r w:rsidRPr="00956054">
        <w:rPr>
          <w:color w:val="000000" w:themeColor="text1"/>
          <w:sz w:val="22"/>
          <w:szCs w:val="22"/>
          <w:lang w:val="kk-KZ"/>
        </w:rPr>
        <w:t>Қазақтың ұлттық ойындарының бір ерекшелігі оған өлең сөздің араласып келіп отырғанында. Егер ойын барысында өлең тақпақ жолдары кездеспесе, онда ойында жеңіліп, өз ұпайын өтеушілер орындайды.Сөйтіп бүгінгі және болашақ ұрпақтыңұлттық ойындары адам еңбегінің жемісі. Халықтың фантастикалық ой құбылысының көрінісі, дүниені танып – білу талпынысына нышаныретінде өмірге келген халықтың әлеуметтік – экономикалық айнасы екенін білеміз.М.О.Әуезов біздің халқымыз өмір кешкен ұзақ жылдарында, өздері қызықтаған алуан өнері бар, «Ойын» көңіл көтеру, жұрттың көзін қуанту, көңіл шаттандыру ғана емес, ойынның өзінше мағыналары болғанын айтады.Бұл пікір өзі өмір сүрген ортаның шындығынан туындаса керек. Қазақтың тарихи көне жылдарының эпостары мен лироэпостарының қай – қайсысын алып қарасақ та, оның өн бойына халықтың ұлттық ойындарының, әдет – ғұрыптары салттарының алуан түрлерін кездестіреміз. Негізгі кейіпкерлері – баланың ел қорғаушы батыр, жауынгер, халық қайраткері ойын үстінде көрінеді, сол ойын арқылы шынығып, өзінің бойындағы табиғи дарынын шыңдай түседі.</w:t>
      </w:r>
    </w:p>
    <w:p w:rsidR="00373BBF" w:rsidRPr="00956054" w:rsidRDefault="00373BBF" w:rsidP="00373BBF">
      <w:pPr>
        <w:shd w:val="clear" w:color="auto" w:fill="FFFFFF"/>
        <w:spacing w:line="294" w:lineRule="atLeast"/>
        <w:jc w:val="both"/>
        <w:rPr>
          <w:rFonts w:ascii="Arial" w:hAnsi="Arial" w:cs="Arial"/>
          <w:color w:val="000000" w:themeColor="text1"/>
          <w:sz w:val="22"/>
          <w:szCs w:val="22"/>
        </w:rPr>
      </w:pPr>
      <w:r w:rsidRPr="00956054">
        <w:rPr>
          <w:rFonts w:ascii="Arial" w:hAnsi="Arial" w:cs="Arial"/>
          <w:color w:val="000000" w:themeColor="text1"/>
          <w:sz w:val="22"/>
          <w:szCs w:val="22"/>
          <w:lang w:val="kk-KZ"/>
        </w:rPr>
        <w:lastRenderedPageBreak/>
        <w:t> </w:t>
      </w:r>
      <w:r w:rsidRPr="00956054">
        <w:rPr>
          <w:color w:val="000000" w:themeColor="text1"/>
          <w:sz w:val="22"/>
          <w:szCs w:val="22"/>
        </w:rPr>
        <w:t xml:space="preserve">1 жастан 7-ге дейін баланы халқымыз «нәресте» немесе «ойын баласы» </w:t>
      </w:r>
      <w:proofErr w:type="gramStart"/>
      <w:r w:rsidRPr="00956054">
        <w:rPr>
          <w:color w:val="000000" w:themeColor="text1"/>
          <w:sz w:val="22"/>
          <w:szCs w:val="22"/>
        </w:rPr>
        <w:t>деп</w:t>
      </w:r>
      <w:proofErr w:type="gramEnd"/>
      <w:r w:rsidRPr="00956054">
        <w:rPr>
          <w:color w:val="000000" w:themeColor="text1"/>
          <w:sz w:val="22"/>
          <w:szCs w:val="22"/>
        </w:rPr>
        <w:t xml:space="preserve"> атаған. </w:t>
      </w:r>
      <w:proofErr w:type="gramStart"/>
      <w:r w:rsidRPr="00956054">
        <w:rPr>
          <w:color w:val="000000" w:themeColor="text1"/>
          <w:sz w:val="22"/>
          <w:szCs w:val="22"/>
        </w:rPr>
        <w:t>Халық неше алуан ойынды туғызып, оны іс жүзінде қолданып оның тәрбиелік, білімділік жақтарын көре білген.</w:t>
      </w:r>
      <w:proofErr w:type="gramEnd"/>
      <w:r w:rsidRPr="00956054">
        <w:rPr>
          <w:color w:val="000000" w:themeColor="text1"/>
          <w:sz w:val="22"/>
          <w:szCs w:val="22"/>
        </w:rPr>
        <w:t xml:space="preserve"> «Бала ойынмен ө</w:t>
      </w:r>
      <w:proofErr w:type="gramStart"/>
      <w:r w:rsidRPr="00956054">
        <w:rPr>
          <w:color w:val="000000" w:themeColor="text1"/>
          <w:sz w:val="22"/>
          <w:szCs w:val="22"/>
        </w:rPr>
        <w:t>сед</w:t>
      </w:r>
      <w:proofErr w:type="gramEnd"/>
      <w:r w:rsidRPr="00956054">
        <w:rPr>
          <w:color w:val="000000" w:themeColor="text1"/>
          <w:sz w:val="22"/>
          <w:szCs w:val="22"/>
        </w:rPr>
        <w:t>і»  деген өмірлік қорытынды жасап, оны өздерінің бала тәрбиесіне тиек еткен.</w:t>
      </w:r>
    </w:p>
    <w:p w:rsidR="00373BBF" w:rsidRPr="00956054" w:rsidRDefault="00373BBF" w:rsidP="00373BBF">
      <w:pPr>
        <w:shd w:val="clear" w:color="auto" w:fill="FFFFFF"/>
        <w:spacing w:line="294" w:lineRule="atLeast"/>
        <w:jc w:val="both"/>
        <w:rPr>
          <w:rFonts w:ascii="Arial" w:hAnsi="Arial" w:cs="Arial"/>
          <w:color w:val="000000" w:themeColor="text1"/>
          <w:sz w:val="22"/>
          <w:szCs w:val="22"/>
        </w:rPr>
      </w:pPr>
      <w:r w:rsidRPr="00956054">
        <w:rPr>
          <w:rFonts w:ascii="Arial" w:hAnsi="Arial" w:cs="Arial"/>
          <w:color w:val="000000" w:themeColor="text1"/>
          <w:sz w:val="22"/>
          <w:szCs w:val="22"/>
        </w:rPr>
        <w:t>        </w:t>
      </w:r>
      <w:r w:rsidRPr="00956054">
        <w:rPr>
          <w:color w:val="000000" w:themeColor="text1"/>
          <w:sz w:val="22"/>
          <w:szCs w:val="22"/>
        </w:rPr>
        <w:t>«Балалармен ойнайды,</w:t>
      </w:r>
    </w:p>
    <w:p w:rsidR="00373BBF" w:rsidRPr="00956054" w:rsidRDefault="00373BBF" w:rsidP="00373BBF">
      <w:pPr>
        <w:shd w:val="clear" w:color="auto" w:fill="FFFFFF"/>
        <w:spacing w:line="294" w:lineRule="atLeast"/>
        <w:jc w:val="both"/>
        <w:rPr>
          <w:rFonts w:ascii="Arial" w:hAnsi="Arial" w:cs="Arial"/>
          <w:color w:val="000000" w:themeColor="text1"/>
          <w:sz w:val="22"/>
          <w:szCs w:val="22"/>
        </w:rPr>
      </w:pPr>
      <w:r w:rsidRPr="00956054">
        <w:rPr>
          <w:rFonts w:ascii="Arial" w:hAnsi="Arial" w:cs="Arial"/>
          <w:color w:val="000000" w:themeColor="text1"/>
          <w:sz w:val="22"/>
          <w:szCs w:val="22"/>
        </w:rPr>
        <w:t>         </w:t>
      </w:r>
      <w:r w:rsidRPr="00956054">
        <w:rPr>
          <w:color w:val="000000" w:themeColor="text1"/>
          <w:sz w:val="22"/>
          <w:szCs w:val="22"/>
        </w:rPr>
        <w:t>Ойнап жү</w:t>
      </w:r>
      <w:proofErr w:type="gramStart"/>
      <w:r w:rsidRPr="00956054">
        <w:rPr>
          <w:color w:val="000000" w:themeColor="text1"/>
          <w:sz w:val="22"/>
          <w:szCs w:val="22"/>
        </w:rPr>
        <w:t>р</w:t>
      </w:r>
      <w:proofErr w:type="gramEnd"/>
      <w:r w:rsidRPr="00956054">
        <w:rPr>
          <w:color w:val="000000" w:themeColor="text1"/>
          <w:sz w:val="22"/>
          <w:szCs w:val="22"/>
        </w:rPr>
        <w:t>іп ол бала,</w:t>
      </w:r>
    </w:p>
    <w:p w:rsidR="00373BBF" w:rsidRPr="00956054" w:rsidRDefault="00373BBF" w:rsidP="00373BBF">
      <w:pPr>
        <w:shd w:val="clear" w:color="auto" w:fill="FFFFFF"/>
        <w:spacing w:line="294" w:lineRule="atLeast"/>
        <w:jc w:val="both"/>
        <w:rPr>
          <w:rFonts w:ascii="Arial" w:hAnsi="Arial" w:cs="Arial"/>
          <w:color w:val="000000" w:themeColor="text1"/>
          <w:sz w:val="22"/>
          <w:szCs w:val="22"/>
        </w:rPr>
      </w:pPr>
      <w:r w:rsidRPr="00956054">
        <w:rPr>
          <w:rFonts w:ascii="Arial" w:hAnsi="Arial" w:cs="Arial"/>
          <w:color w:val="000000" w:themeColor="text1"/>
          <w:sz w:val="22"/>
          <w:szCs w:val="22"/>
        </w:rPr>
        <w:t>         </w:t>
      </w:r>
      <w:r w:rsidRPr="00956054">
        <w:rPr>
          <w:color w:val="000000" w:themeColor="text1"/>
          <w:sz w:val="22"/>
          <w:szCs w:val="22"/>
        </w:rPr>
        <w:t xml:space="preserve">Кеудеде ақыл ойлайды» - деген өлең жолдары да осының дәлелі. «Ойын баласы ғой, бүгін ойнамай үйде отыр, селсоқ ауырып қалды  ау!» деген </w:t>
      </w:r>
      <w:proofErr w:type="gramStart"/>
      <w:r w:rsidRPr="00956054">
        <w:rPr>
          <w:color w:val="000000" w:themeColor="text1"/>
          <w:sz w:val="22"/>
          <w:szCs w:val="22"/>
        </w:rPr>
        <w:t>п</w:t>
      </w:r>
      <w:proofErr w:type="gramEnd"/>
      <w:r w:rsidRPr="00956054">
        <w:rPr>
          <w:color w:val="000000" w:themeColor="text1"/>
          <w:sz w:val="22"/>
          <w:szCs w:val="22"/>
        </w:rPr>
        <w:t>ікір айтқан баланың денсаулығын бағдарлайтын халқымыз. Ойын баланың алдынан өмірдің есігін ашып, оның шығармашылық қабілетін оятып, бүкіл өмі</w:t>
      </w:r>
      <w:proofErr w:type="gramStart"/>
      <w:r w:rsidRPr="00956054">
        <w:rPr>
          <w:color w:val="000000" w:themeColor="text1"/>
          <w:sz w:val="22"/>
          <w:szCs w:val="22"/>
        </w:rPr>
        <w:t>р</w:t>
      </w:r>
      <w:proofErr w:type="gramEnd"/>
      <w:r w:rsidRPr="00956054">
        <w:rPr>
          <w:color w:val="000000" w:themeColor="text1"/>
          <w:sz w:val="22"/>
          <w:szCs w:val="22"/>
        </w:rPr>
        <w:t>іне ұштасады. В.А.Сухомлинскийдің сөзімен: «</w:t>
      </w:r>
      <w:proofErr w:type="gramStart"/>
      <w:r w:rsidRPr="00956054">
        <w:rPr>
          <w:color w:val="000000" w:themeColor="text1"/>
          <w:sz w:val="22"/>
          <w:szCs w:val="22"/>
        </w:rPr>
        <w:t>Ойынсыз</w:t>
      </w:r>
      <w:proofErr w:type="gramEnd"/>
      <w:r w:rsidRPr="00956054">
        <w:rPr>
          <w:color w:val="000000" w:themeColor="text1"/>
          <w:sz w:val="22"/>
          <w:szCs w:val="22"/>
        </w:rPr>
        <w:t xml:space="preserve"> ақыл – ойдың қалыпты дамуы да жоқ және болуы да мүмкін емес. Ойын дүниеге қарай ашылған үлкен терезе іспетті, ол арқылы баланың рухани сезімі жасампаз өмірмен ұштасып, өзін қоршаған дүние туралы түсінік алады. Ойын – дегеніміз ұшқын, білімге құмарлық пен еліктеудің маздап жанар оты» - </w:t>
      </w:r>
      <w:proofErr w:type="gramStart"/>
      <w:r w:rsidRPr="00956054">
        <w:rPr>
          <w:color w:val="000000" w:themeColor="text1"/>
          <w:sz w:val="22"/>
          <w:szCs w:val="22"/>
        </w:rPr>
        <w:t>деп</w:t>
      </w:r>
      <w:proofErr w:type="gramEnd"/>
      <w:r w:rsidRPr="00956054">
        <w:rPr>
          <w:color w:val="000000" w:themeColor="text1"/>
          <w:sz w:val="22"/>
          <w:szCs w:val="22"/>
        </w:rPr>
        <w:t xml:space="preserve"> ойынның зор маңызын түйіндесек, ұлттық ойындарды ойнату, сабақта пайдаланудың маңызы сөзсіз зор. Баланың бой жүйесін босататын, жан қуаттарын (ойлауын, қабылдауын, елестетуін, есін, зейіні</w:t>
      </w:r>
      <w:proofErr w:type="gramStart"/>
      <w:r w:rsidRPr="00956054">
        <w:rPr>
          <w:color w:val="000000" w:themeColor="text1"/>
          <w:sz w:val="22"/>
          <w:szCs w:val="22"/>
        </w:rPr>
        <w:t>н</w:t>
      </w:r>
      <w:proofErr w:type="gramEnd"/>
      <w:r w:rsidRPr="00956054">
        <w:rPr>
          <w:color w:val="000000" w:themeColor="text1"/>
          <w:sz w:val="22"/>
          <w:szCs w:val="22"/>
        </w:rPr>
        <w:t xml:space="preserve">) өрбітетін ойын, Абай сөзімен айтсақ дүниенің көрінетін һәм көрінбейтін сырын түгендеу арқылы жүргізілуі тиіс. Басқаша айтқанда,ойын  нақтылық пен дерексіздік,индукция мен дидукция, талдау мен жинақтау, ұқсастыру, салыстыру, бақылау мен тәжірибе арқылы жүргізілуі </w:t>
      </w:r>
      <w:proofErr w:type="gramStart"/>
      <w:r w:rsidRPr="00956054">
        <w:rPr>
          <w:color w:val="000000" w:themeColor="text1"/>
          <w:sz w:val="22"/>
          <w:szCs w:val="22"/>
        </w:rPr>
        <w:t>тиіс</w:t>
      </w:r>
      <w:proofErr w:type="gramEnd"/>
      <w:r w:rsidRPr="00956054">
        <w:rPr>
          <w:color w:val="000000" w:themeColor="text1"/>
          <w:sz w:val="22"/>
          <w:szCs w:val="22"/>
        </w:rPr>
        <w:t>. Балаларды ой қорытындысын жасай білуге үйрету үшін, осы таным әдістеріне баулуымыз қажет. Сонда ғана тәлім - ә</w:t>
      </w:r>
      <w:proofErr w:type="gramStart"/>
      <w:r w:rsidRPr="00956054">
        <w:rPr>
          <w:color w:val="000000" w:themeColor="text1"/>
          <w:sz w:val="22"/>
          <w:szCs w:val="22"/>
        </w:rPr>
        <w:t>р</w:t>
      </w:r>
      <w:proofErr w:type="gramEnd"/>
      <w:r w:rsidRPr="00956054">
        <w:rPr>
          <w:color w:val="000000" w:themeColor="text1"/>
          <w:sz w:val="22"/>
          <w:szCs w:val="22"/>
        </w:rPr>
        <w:t>і сәнді, әрі мәнді болады. Балаға әрбі</w:t>
      </w:r>
      <w:proofErr w:type="gramStart"/>
      <w:r w:rsidRPr="00956054">
        <w:rPr>
          <w:color w:val="000000" w:themeColor="text1"/>
          <w:sz w:val="22"/>
          <w:szCs w:val="22"/>
        </w:rPr>
        <w:t>р</w:t>
      </w:r>
      <w:proofErr w:type="gramEnd"/>
      <w:r w:rsidRPr="00956054">
        <w:rPr>
          <w:color w:val="000000" w:themeColor="text1"/>
          <w:sz w:val="22"/>
          <w:szCs w:val="22"/>
        </w:rPr>
        <w:t xml:space="preserve"> ойынның алдына қоятын мақсаттары айтыла отырылып, ойын ережесі түсіндіріледі. Сондай-ақ пайдаланылатын құрал-жабдықтары айтылады. Халық ойындары қ</w:t>
      </w:r>
      <w:proofErr w:type="gramStart"/>
      <w:r w:rsidRPr="00956054">
        <w:rPr>
          <w:color w:val="000000" w:themeColor="text1"/>
          <w:sz w:val="22"/>
          <w:szCs w:val="22"/>
        </w:rPr>
        <w:t>ол</w:t>
      </w:r>
      <w:proofErr w:type="gramEnd"/>
      <w:r w:rsidRPr="00956054">
        <w:rPr>
          <w:color w:val="000000" w:themeColor="text1"/>
          <w:sz w:val="22"/>
          <w:szCs w:val="22"/>
        </w:rPr>
        <w:t>ға түскен қарапайым заттармен ойнала береді.</w:t>
      </w:r>
    </w:p>
    <w:p w:rsidR="00E2296A" w:rsidRPr="00373BBF" w:rsidRDefault="00373BBF" w:rsidP="00373BBF">
      <w:pPr>
        <w:shd w:val="clear" w:color="auto" w:fill="FFFFFF"/>
        <w:spacing w:line="294" w:lineRule="atLeast"/>
        <w:jc w:val="both"/>
        <w:rPr>
          <w:rFonts w:ascii="Arial" w:hAnsi="Arial" w:cs="Arial"/>
          <w:color w:val="000000" w:themeColor="text1"/>
          <w:sz w:val="22"/>
          <w:szCs w:val="22"/>
        </w:rPr>
      </w:pPr>
      <w:r w:rsidRPr="00956054">
        <w:rPr>
          <w:rFonts w:ascii="Arial" w:hAnsi="Arial" w:cs="Arial"/>
          <w:color w:val="000000" w:themeColor="text1"/>
          <w:sz w:val="22"/>
          <w:szCs w:val="22"/>
        </w:rPr>
        <w:t> </w:t>
      </w:r>
      <w:r w:rsidRPr="00956054">
        <w:rPr>
          <w:color w:val="000000" w:themeColor="text1"/>
          <w:sz w:val="22"/>
          <w:szCs w:val="22"/>
        </w:rPr>
        <w:t>Халық ойынының келелі бі</w:t>
      </w:r>
      <w:proofErr w:type="gramStart"/>
      <w:r w:rsidRPr="00956054">
        <w:rPr>
          <w:color w:val="000000" w:themeColor="text1"/>
          <w:sz w:val="22"/>
          <w:szCs w:val="22"/>
        </w:rPr>
        <w:t>р</w:t>
      </w:r>
      <w:proofErr w:type="gramEnd"/>
      <w:r w:rsidRPr="00956054">
        <w:rPr>
          <w:color w:val="000000" w:themeColor="text1"/>
          <w:sz w:val="22"/>
          <w:szCs w:val="22"/>
        </w:rPr>
        <w:t xml:space="preserve"> мақсаты – баланы жан-жақты тәрбиелеу болғандықтан, бір ойын түрліше ойналуы мүмкін, сондай-ақ, ойлануға берілген сұрақтың түрліше жауабы болуы мүмкін.</w:t>
      </w:r>
    </w:p>
    <w:p w:rsidR="00E2296A" w:rsidRDefault="00E2296A" w:rsidP="00E2296A">
      <w:pPr>
        <w:jc w:val="both"/>
        <w:rPr>
          <w:b/>
          <w:sz w:val="22"/>
          <w:szCs w:val="22"/>
          <w:lang w:val="kk-KZ"/>
        </w:rPr>
      </w:pPr>
      <w:r>
        <w:rPr>
          <w:b/>
          <w:sz w:val="22"/>
          <w:szCs w:val="22"/>
          <w:lang w:val="kk-KZ"/>
        </w:rPr>
        <w:t xml:space="preserve">Жеке сабаққа тапсырма </w:t>
      </w:r>
    </w:p>
    <w:p w:rsidR="00E2296A" w:rsidRDefault="000C68CF" w:rsidP="00E2296A">
      <w:pPr>
        <w:jc w:val="both"/>
        <w:rPr>
          <w:b/>
          <w:sz w:val="22"/>
          <w:szCs w:val="22"/>
          <w:lang w:val="kk-KZ"/>
        </w:rPr>
      </w:pPr>
      <w:r>
        <w:rPr>
          <w:rStyle w:val="0pt"/>
          <w:sz w:val="22"/>
          <w:szCs w:val="22"/>
        </w:rPr>
        <w:t xml:space="preserve"> Ұлттық ойындардың түрлерін зерттеу</w:t>
      </w:r>
    </w:p>
    <w:p w:rsidR="00E2296A" w:rsidRDefault="00E2296A" w:rsidP="00E2296A">
      <w:pPr>
        <w:jc w:val="both"/>
        <w:rPr>
          <w:b/>
          <w:sz w:val="22"/>
          <w:szCs w:val="22"/>
          <w:lang w:val="kk-KZ"/>
        </w:rPr>
      </w:pPr>
      <w:r>
        <w:rPr>
          <w:b/>
          <w:sz w:val="22"/>
          <w:szCs w:val="22"/>
          <w:lang w:val="kk-KZ"/>
        </w:rPr>
        <w:t>Бақылау  сұрақтары:</w:t>
      </w:r>
    </w:p>
    <w:p w:rsidR="00E2296A" w:rsidRDefault="008E4EC5" w:rsidP="00F52340">
      <w:pPr>
        <w:numPr>
          <w:ilvl w:val="0"/>
          <w:numId w:val="2"/>
        </w:numPr>
        <w:tabs>
          <w:tab w:val="num" w:pos="284"/>
        </w:tabs>
        <w:ind w:left="0" w:firstLine="0"/>
        <w:rPr>
          <w:sz w:val="22"/>
          <w:szCs w:val="22"/>
          <w:lang w:val="kk-KZ"/>
        </w:rPr>
      </w:pPr>
      <w:r>
        <w:rPr>
          <w:sz w:val="22"/>
          <w:szCs w:val="22"/>
          <w:lang w:val="kk-KZ"/>
        </w:rPr>
        <w:t xml:space="preserve">Ұлттық ойын дегеніміз не </w:t>
      </w:r>
    </w:p>
    <w:p w:rsidR="00E2296A" w:rsidRDefault="008E4EC5" w:rsidP="00F52340">
      <w:pPr>
        <w:numPr>
          <w:ilvl w:val="0"/>
          <w:numId w:val="2"/>
        </w:numPr>
        <w:tabs>
          <w:tab w:val="num" w:pos="284"/>
        </w:tabs>
        <w:ind w:left="0" w:firstLine="0"/>
        <w:rPr>
          <w:sz w:val="22"/>
          <w:szCs w:val="22"/>
          <w:lang w:val="kk-KZ"/>
        </w:rPr>
      </w:pPr>
      <w:r>
        <w:rPr>
          <w:sz w:val="22"/>
          <w:szCs w:val="22"/>
          <w:lang w:val="kk-KZ"/>
        </w:rPr>
        <w:t xml:space="preserve"> Қандай ұлттық ойындарды билесіңдер</w:t>
      </w:r>
    </w:p>
    <w:p w:rsidR="00E2296A" w:rsidRDefault="008E4EC5" w:rsidP="00F52340">
      <w:pPr>
        <w:numPr>
          <w:ilvl w:val="0"/>
          <w:numId w:val="2"/>
        </w:numPr>
        <w:tabs>
          <w:tab w:val="num" w:pos="284"/>
        </w:tabs>
        <w:ind w:left="0" w:firstLine="0"/>
        <w:rPr>
          <w:sz w:val="22"/>
          <w:szCs w:val="22"/>
          <w:lang w:val="kk-KZ"/>
        </w:rPr>
      </w:pPr>
      <w:r>
        <w:rPr>
          <w:sz w:val="22"/>
          <w:szCs w:val="22"/>
          <w:lang w:val="kk-KZ"/>
        </w:rPr>
        <w:t xml:space="preserve"> Ұлттық ойындардың мәні</w:t>
      </w:r>
    </w:p>
    <w:p w:rsidR="00E2296A" w:rsidRPr="00736C0D" w:rsidRDefault="008E4EC5" w:rsidP="00F52340">
      <w:pPr>
        <w:numPr>
          <w:ilvl w:val="0"/>
          <w:numId w:val="2"/>
        </w:numPr>
        <w:tabs>
          <w:tab w:val="num" w:pos="284"/>
        </w:tabs>
        <w:ind w:left="0" w:firstLine="0"/>
        <w:rPr>
          <w:sz w:val="22"/>
          <w:szCs w:val="22"/>
          <w:lang w:val="kk-KZ"/>
        </w:rPr>
      </w:pPr>
      <w:r>
        <w:rPr>
          <w:sz w:val="22"/>
          <w:szCs w:val="22"/>
          <w:lang w:val="kk-KZ"/>
        </w:rPr>
        <w:t xml:space="preserve"> Ұлттық ойындардың ерекшелігі</w:t>
      </w:r>
    </w:p>
    <w:p w:rsidR="00E2296A" w:rsidRDefault="00E2296A" w:rsidP="00E2296A">
      <w:pPr>
        <w:ind w:firstLine="348"/>
        <w:jc w:val="both"/>
        <w:rPr>
          <w:b/>
          <w:sz w:val="22"/>
          <w:szCs w:val="22"/>
          <w:lang w:val="kk-KZ"/>
        </w:rPr>
      </w:pPr>
      <w:r>
        <w:rPr>
          <w:b/>
          <w:sz w:val="22"/>
          <w:szCs w:val="22"/>
          <w:lang w:val="kk-KZ"/>
        </w:rPr>
        <w:t>Ұсынылатын  әдебиеттер:</w:t>
      </w:r>
    </w:p>
    <w:p w:rsidR="00736C0D" w:rsidRPr="00736C0D" w:rsidRDefault="00736C0D" w:rsidP="00F52340">
      <w:pPr>
        <w:pStyle w:val="a7"/>
        <w:numPr>
          <w:ilvl w:val="0"/>
          <w:numId w:val="3"/>
        </w:numPr>
        <w:autoSpaceDE w:val="0"/>
        <w:autoSpaceDN w:val="0"/>
        <w:adjustRightInd w:val="0"/>
        <w:spacing w:after="0" w:line="240" w:lineRule="auto"/>
        <w:rPr>
          <w:rFonts w:ascii="Times New Roman" w:hAnsi="Times New Roman"/>
          <w:color w:val="000000"/>
          <w:lang w:val="kk-KZ"/>
        </w:rPr>
      </w:pPr>
      <w:r w:rsidRPr="00736C0D">
        <w:rPr>
          <w:rFonts w:ascii="Times New Roman" w:hAnsi="Times New Roman"/>
          <w:bCs/>
          <w:color w:val="000000"/>
          <w:lang w:val="kk-KZ"/>
        </w:rPr>
        <w:t>Наурыз тойы: Сценарий,</w:t>
      </w:r>
      <w:r w:rsidRPr="00736C0D">
        <w:rPr>
          <w:rFonts w:ascii="Times New Roman" w:hAnsi="Times New Roman"/>
          <w:color w:val="000000"/>
          <w:lang w:val="kk-KZ"/>
        </w:rPr>
        <w:t xml:space="preserve"> ұлттық ойын, тілек-бата, наурыз айтыс, шежіре, жұмбақ / Баспаға әзірлеген: А. Естенов. - Шымкент : АЗИАТ баспа үйі, 2012. - 64 с</w:t>
      </w:r>
    </w:p>
    <w:p w:rsidR="00736C0D" w:rsidRPr="00736C0D" w:rsidRDefault="00736C0D" w:rsidP="00F52340">
      <w:pPr>
        <w:pStyle w:val="a7"/>
        <w:numPr>
          <w:ilvl w:val="0"/>
          <w:numId w:val="3"/>
        </w:numPr>
        <w:spacing w:after="0" w:line="240" w:lineRule="auto"/>
        <w:rPr>
          <w:rFonts w:ascii="Times New Roman" w:hAnsi="Times New Roman"/>
          <w:b/>
          <w:noProof/>
          <w:color w:val="000000"/>
          <w:lang w:val="kk-KZ"/>
        </w:rPr>
      </w:pPr>
      <w:r w:rsidRPr="00736C0D">
        <w:rPr>
          <w:rFonts w:ascii="Times New Roman" w:hAnsi="Times New Roman"/>
          <w:color w:val="000000"/>
          <w:lang w:val="kk-KZ"/>
        </w:rPr>
        <w:t>Оразаков Қ .О</w:t>
      </w:r>
      <w:r w:rsidRPr="00736C0D">
        <w:rPr>
          <w:rFonts w:ascii="Times New Roman" w:hAnsi="Times New Roman"/>
          <w:noProof/>
          <w:color w:val="000000"/>
          <w:lang w:val="kk-KZ"/>
        </w:rPr>
        <w:t>йынды-демалыс түрлерін ұйымдастыру әдістемесі Шымкент 1993.-25б</w:t>
      </w:r>
    </w:p>
    <w:p w:rsidR="00E2296A" w:rsidRPr="00736C0D" w:rsidRDefault="00736C0D" w:rsidP="00F52340">
      <w:pPr>
        <w:numPr>
          <w:ilvl w:val="0"/>
          <w:numId w:val="3"/>
        </w:numPr>
        <w:contextualSpacing/>
        <w:rPr>
          <w:color w:val="000000"/>
          <w:sz w:val="22"/>
          <w:szCs w:val="22"/>
          <w:lang w:val="kk-KZ"/>
        </w:rPr>
      </w:pPr>
      <w:r w:rsidRPr="00736C0D">
        <w:rPr>
          <w:color w:val="000000"/>
          <w:sz w:val="22"/>
          <w:szCs w:val="22"/>
          <w:lang w:val="kk-KZ"/>
        </w:rPr>
        <w:t>Мүсірепов Ғ. Шығармалар жинағы. Алматы: «Өлке» баспасы    2013.-352 бет.»</w:t>
      </w:r>
    </w:p>
    <w:p w:rsidR="00E2296A" w:rsidRDefault="00E2296A" w:rsidP="00E2296A">
      <w:pPr>
        <w:jc w:val="both"/>
        <w:rPr>
          <w:b/>
          <w:sz w:val="22"/>
          <w:szCs w:val="22"/>
          <w:lang w:val="kk-KZ"/>
        </w:rPr>
      </w:pPr>
    </w:p>
    <w:p w:rsidR="00E2296A" w:rsidRPr="001766C6" w:rsidRDefault="00E2296A" w:rsidP="003D7A0B">
      <w:pPr>
        <w:jc w:val="center"/>
        <w:rPr>
          <w:color w:val="FF0000"/>
          <w:sz w:val="22"/>
          <w:szCs w:val="22"/>
          <w:lang w:val="kk-KZ"/>
        </w:rPr>
      </w:pPr>
      <w:r w:rsidRPr="00651BBF">
        <w:rPr>
          <w:b/>
          <w:color w:val="000000" w:themeColor="text1"/>
          <w:sz w:val="22"/>
          <w:szCs w:val="22"/>
          <w:lang w:val="kk-KZ"/>
        </w:rPr>
        <w:t>6- тақырып.</w:t>
      </w:r>
      <w:r w:rsidR="00651BBF" w:rsidRPr="00651BBF">
        <w:rPr>
          <w:color w:val="000000" w:themeColor="text1"/>
          <w:sz w:val="20"/>
          <w:szCs w:val="20"/>
          <w:lang w:val="kk-KZ"/>
        </w:rPr>
        <w:t xml:space="preserve"> </w:t>
      </w:r>
      <w:r w:rsidR="00651BBF" w:rsidRPr="00651BBF">
        <w:rPr>
          <w:b/>
          <w:sz w:val="20"/>
          <w:szCs w:val="20"/>
          <w:lang w:val="kk-KZ"/>
        </w:rPr>
        <w:t>Бүгінгі таңдағы ойын репертуарларындағы мәселелер</w:t>
      </w:r>
      <w:r w:rsidR="00651BBF" w:rsidRPr="006B0103">
        <w:rPr>
          <w:sz w:val="20"/>
          <w:szCs w:val="20"/>
          <w:lang w:val="kk-KZ"/>
        </w:rPr>
        <w:t>.</w:t>
      </w:r>
    </w:p>
    <w:p w:rsidR="00E2296A" w:rsidRDefault="00E2296A" w:rsidP="00E2296A">
      <w:pPr>
        <w:jc w:val="center"/>
        <w:rPr>
          <w:sz w:val="22"/>
          <w:szCs w:val="22"/>
          <w:u w:val="single"/>
          <w:lang w:val="kk-KZ"/>
        </w:rPr>
      </w:pPr>
    </w:p>
    <w:p w:rsidR="00E2296A" w:rsidRDefault="00E2296A" w:rsidP="00A26382">
      <w:pPr>
        <w:pStyle w:val="31"/>
        <w:jc w:val="both"/>
        <w:rPr>
          <w:rFonts w:ascii="Times New Roman" w:hAnsi="Times New Roman"/>
          <w:b w:val="0"/>
          <w:sz w:val="22"/>
          <w:szCs w:val="22"/>
        </w:rPr>
      </w:pPr>
      <w:r>
        <w:rPr>
          <w:rFonts w:ascii="Times New Roman" w:hAnsi="Times New Roman"/>
          <w:sz w:val="22"/>
          <w:szCs w:val="22"/>
        </w:rPr>
        <w:t xml:space="preserve">Сабақтың мақсаты:  </w:t>
      </w:r>
      <w:r w:rsidR="00A26382">
        <w:rPr>
          <w:rFonts w:ascii="Times New Roman" w:hAnsi="Times New Roman"/>
          <w:sz w:val="22"/>
          <w:szCs w:val="22"/>
        </w:rPr>
        <w:t xml:space="preserve">Студенттерге </w:t>
      </w:r>
      <w:r>
        <w:rPr>
          <w:rFonts w:ascii="Times New Roman" w:hAnsi="Times New Roman"/>
          <w:b w:val="0"/>
          <w:sz w:val="22"/>
          <w:szCs w:val="22"/>
        </w:rPr>
        <w:t xml:space="preserve">  </w:t>
      </w:r>
      <w:r w:rsidR="00A26382">
        <w:rPr>
          <w:sz w:val="20"/>
        </w:rPr>
        <w:t>б</w:t>
      </w:r>
      <w:r w:rsidR="00A26382" w:rsidRPr="00651BBF">
        <w:rPr>
          <w:sz w:val="20"/>
        </w:rPr>
        <w:t>үгінгі</w:t>
      </w:r>
      <w:r w:rsidR="00A26382">
        <w:rPr>
          <w:sz w:val="20"/>
        </w:rPr>
        <w:t xml:space="preserve"> таңдағы ойын репертуарларымен таныстыру</w:t>
      </w: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E2296A" w:rsidRDefault="00651BBF" w:rsidP="00E2296A">
      <w:pPr>
        <w:ind w:firstLine="708"/>
        <w:jc w:val="both"/>
        <w:rPr>
          <w:sz w:val="22"/>
          <w:szCs w:val="22"/>
          <w:lang w:val="kk-KZ"/>
        </w:rPr>
      </w:pPr>
      <w:r>
        <w:rPr>
          <w:rStyle w:val="0pt"/>
          <w:sz w:val="22"/>
          <w:szCs w:val="22"/>
        </w:rPr>
        <w:t xml:space="preserve"> </w:t>
      </w:r>
    </w:p>
    <w:p w:rsidR="004A17ED" w:rsidRPr="004A17ED" w:rsidRDefault="0043284B" w:rsidP="004A17ED">
      <w:pPr>
        <w:jc w:val="both"/>
        <w:rPr>
          <w:b/>
          <w:sz w:val="22"/>
          <w:szCs w:val="22"/>
          <w:lang w:val="kk-KZ"/>
        </w:rPr>
      </w:pPr>
      <w:r w:rsidRPr="00A97567">
        <w:rPr>
          <w:b/>
          <w:bCs/>
          <w:color w:val="000000" w:themeColor="text1"/>
          <w:sz w:val="21"/>
          <w:szCs w:val="21"/>
          <w:shd w:val="clear" w:color="auto" w:fill="FFFFFF"/>
          <w:lang w:val="kk-KZ"/>
        </w:rPr>
        <w:t>Репертуар</w:t>
      </w:r>
      <w:r w:rsidRPr="00A97567">
        <w:rPr>
          <w:color w:val="000000" w:themeColor="text1"/>
          <w:sz w:val="21"/>
          <w:szCs w:val="21"/>
          <w:shd w:val="clear" w:color="auto" w:fill="FFFFFF"/>
          <w:lang w:val="kk-KZ"/>
        </w:rPr>
        <w:t> (франц. </w:t>
      </w:r>
      <w:r w:rsidRPr="00A97567">
        <w:rPr>
          <w:i/>
          <w:iCs/>
          <w:color w:val="000000" w:themeColor="text1"/>
          <w:sz w:val="21"/>
          <w:szCs w:val="21"/>
          <w:shd w:val="clear" w:color="auto" w:fill="FFFFFF"/>
          <w:lang w:val="kk-KZ"/>
        </w:rPr>
        <w:t>repertoіre</w:t>
      </w:r>
      <w:r w:rsidRPr="00A97567">
        <w:rPr>
          <w:color w:val="000000" w:themeColor="text1"/>
          <w:sz w:val="21"/>
          <w:szCs w:val="21"/>
          <w:shd w:val="clear" w:color="auto" w:fill="FFFFFF"/>
          <w:lang w:val="kk-KZ"/>
        </w:rPr>
        <w:t>, лат. </w:t>
      </w:r>
      <w:r w:rsidRPr="00A97567">
        <w:rPr>
          <w:i/>
          <w:iCs/>
          <w:color w:val="000000" w:themeColor="text1"/>
          <w:sz w:val="21"/>
          <w:szCs w:val="21"/>
          <w:shd w:val="clear" w:color="auto" w:fill="FFFFFF"/>
          <w:lang w:val="kk-KZ"/>
        </w:rPr>
        <w:t>repertorіom</w:t>
      </w:r>
      <w:r w:rsidRPr="00A97567">
        <w:rPr>
          <w:color w:val="000000" w:themeColor="text1"/>
          <w:sz w:val="21"/>
          <w:szCs w:val="21"/>
          <w:shd w:val="clear" w:color="auto" w:fill="FFFFFF"/>
          <w:lang w:val="kk-KZ"/>
        </w:rPr>
        <w:t> — тізім, хаттау) — </w:t>
      </w:r>
      <w:hyperlink r:id="rId9" w:tooltip="Театр" w:history="1">
        <w:r w:rsidRPr="00A97567">
          <w:rPr>
            <w:rStyle w:val="a9"/>
            <w:color w:val="000000" w:themeColor="text1"/>
            <w:sz w:val="21"/>
            <w:szCs w:val="21"/>
            <w:u w:val="none"/>
            <w:shd w:val="clear" w:color="auto" w:fill="FFFFFF"/>
            <w:lang w:val="kk-KZ"/>
          </w:rPr>
          <w:t>театр</w:t>
        </w:r>
      </w:hyperlink>
      <w:r w:rsidRPr="00A97567">
        <w:rPr>
          <w:color w:val="000000" w:themeColor="text1"/>
          <w:sz w:val="21"/>
          <w:szCs w:val="21"/>
          <w:shd w:val="clear" w:color="auto" w:fill="FFFFFF"/>
          <w:lang w:val="kk-KZ"/>
        </w:rPr>
        <w:t>, </w:t>
      </w:r>
      <w:hyperlink r:id="rId10" w:tooltip="Концерт" w:history="1">
        <w:r w:rsidRPr="00A97567">
          <w:rPr>
            <w:rStyle w:val="a9"/>
            <w:color w:val="000000" w:themeColor="text1"/>
            <w:sz w:val="21"/>
            <w:szCs w:val="21"/>
            <w:u w:val="none"/>
            <w:shd w:val="clear" w:color="auto" w:fill="FFFFFF"/>
            <w:lang w:val="kk-KZ"/>
          </w:rPr>
          <w:t>концерт</w:t>
        </w:r>
      </w:hyperlink>
      <w:r w:rsidRPr="00A97567">
        <w:rPr>
          <w:color w:val="000000" w:themeColor="text1"/>
          <w:sz w:val="21"/>
          <w:szCs w:val="21"/>
          <w:shd w:val="clear" w:color="auto" w:fill="FFFFFF"/>
          <w:lang w:val="kk-KZ"/>
        </w:rPr>
        <w:t> </w:t>
      </w:r>
      <w:hyperlink r:id="rId11" w:tooltip="Эстрада" w:history="1">
        <w:r w:rsidRPr="00A97567">
          <w:rPr>
            <w:rStyle w:val="a9"/>
            <w:color w:val="000000" w:themeColor="text1"/>
            <w:sz w:val="21"/>
            <w:szCs w:val="21"/>
            <w:u w:val="none"/>
            <w:shd w:val="clear" w:color="auto" w:fill="FFFFFF"/>
            <w:lang w:val="kk-KZ"/>
          </w:rPr>
          <w:t>эстрадасы</w:t>
        </w:r>
      </w:hyperlink>
      <w:r w:rsidRPr="00A97567">
        <w:rPr>
          <w:color w:val="000000" w:themeColor="text1"/>
          <w:sz w:val="21"/>
          <w:szCs w:val="21"/>
          <w:shd w:val="clear" w:color="auto" w:fill="FFFFFF"/>
          <w:lang w:val="kk-KZ"/>
        </w:rPr>
        <w:t>, т.б. өнер ордаларында орындалатын драмалық, музыкалық, т.б. шығармалар жиынтығы, сондай-ақ актер ойнайтын рөлдердің бір тобы. Қазіргі Репертуар (</w:t>
      </w:r>
      <w:r w:rsidRPr="00A97567">
        <w:rPr>
          <w:i/>
          <w:iCs/>
          <w:color w:val="000000" w:themeColor="text1"/>
          <w:sz w:val="21"/>
          <w:szCs w:val="21"/>
          <w:shd w:val="clear" w:color="auto" w:fill="FFFFFF"/>
          <w:lang w:val="kk-KZ"/>
        </w:rPr>
        <w:t>қазіргі қоғам өмірін көрсететін шығармалар</w:t>
      </w:r>
      <w:r w:rsidRPr="00A97567">
        <w:rPr>
          <w:color w:val="000000" w:themeColor="text1"/>
          <w:sz w:val="21"/>
          <w:szCs w:val="21"/>
          <w:shd w:val="clear" w:color="auto" w:fill="FFFFFF"/>
          <w:lang w:val="kk-KZ"/>
        </w:rPr>
        <w:t>) және классик. Репертуар (</w:t>
      </w:r>
      <w:r w:rsidRPr="00A97567">
        <w:rPr>
          <w:i/>
          <w:iCs/>
          <w:color w:val="000000" w:themeColor="text1"/>
          <w:sz w:val="21"/>
          <w:szCs w:val="21"/>
          <w:shd w:val="clear" w:color="auto" w:fill="FFFFFF"/>
          <w:lang w:val="kk-KZ"/>
        </w:rPr>
        <w:t>ұлттық және дүние жүзінің классик. драматургиясы</w:t>
      </w:r>
      <w:r w:rsidRPr="00A97567">
        <w:rPr>
          <w:color w:val="000000" w:themeColor="text1"/>
          <w:sz w:val="21"/>
          <w:szCs w:val="21"/>
          <w:shd w:val="clear" w:color="auto" w:fill="FFFFFF"/>
          <w:lang w:val="kk-KZ"/>
        </w:rPr>
        <w:t>) деген түсінік бар. Сонымен қатар Репертуарды театрдың түріне (мыс., </w:t>
      </w:r>
      <w:r w:rsidRPr="00A97567">
        <w:rPr>
          <w:i/>
          <w:iCs/>
          <w:color w:val="000000" w:themeColor="text1"/>
          <w:sz w:val="21"/>
          <w:szCs w:val="21"/>
          <w:shd w:val="clear" w:color="auto" w:fill="FFFFFF"/>
          <w:lang w:val="kk-KZ"/>
        </w:rPr>
        <w:t>опер., эстрад.</w:t>
      </w:r>
      <w:r w:rsidRPr="00A97567">
        <w:rPr>
          <w:color w:val="000000" w:themeColor="text1"/>
          <w:sz w:val="21"/>
          <w:szCs w:val="21"/>
          <w:shd w:val="clear" w:color="auto" w:fill="FFFFFF"/>
          <w:lang w:val="kk-KZ"/>
        </w:rPr>
        <w:t>), стилі мен жанрына (</w:t>
      </w:r>
      <w:r w:rsidRPr="00A97567">
        <w:rPr>
          <w:i/>
          <w:iCs/>
          <w:color w:val="000000" w:themeColor="text1"/>
          <w:sz w:val="21"/>
          <w:szCs w:val="21"/>
          <w:shd w:val="clear" w:color="auto" w:fill="FFFFFF"/>
          <w:lang w:val="kk-KZ"/>
        </w:rPr>
        <w:t>комед., романтик.</w:t>
      </w:r>
      <w:r w:rsidRPr="00A97567">
        <w:rPr>
          <w:color w:val="000000" w:themeColor="text1"/>
          <w:sz w:val="21"/>
          <w:szCs w:val="21"/>
          <w:shd w:val="clear" w:color="auto" w:fill="FFFFFF"/>
          <w:lang w:val="kk-KZ"/>
        </w:rPr>
        <w:t>) қарай айырады. Репертуардан театрдың көркемдік және идеялық бағыт-бағдары да байқалады.</w:t>
      </w:r>
      <w:r w:rsidR="00A044ED">
        <w:rPr>
          <w:color w:val="000000" w:themeColor="text1"/>
          <w:sz w:val="21"/>
          <w:szCs w:val="21"/>
          <w:shd w:val="clear" w:color="auto" w:fill="FFFFFF"/>
          <w:lang w:val="kk-KZ"/>
        </w:rPr>
        <w:t xml:space="preserve">Ойынды жүргізу үшінде  ең алдымен қызықты бағдарламалар мен </w:t>
      </w:r>
      <w:r w:rsidR="00A044ED" w:rsidRPr="004A17ED">
        <w:rPr>
          <w:color w:val="000000" w:themeColor="text1"/>
          <w:sz w:val="22"/>
          <w:szCs w:val="22"/>
          <w:shd w:val="clear" w:color="auto" w:fill="FFFFFF"/>
          <w:lang w:val="kk-KZ"/>
        </w:rPr>
        <w:t>репертуарлар қажет.</w:t>
      </w:r>
      <w:r w:rsidR="004A17ED" w:rsidRPr="004A17ED">
        <w:rPr>
          <w:b/>
          <w:sz w:val="22"/>
          <w:szCs w:val="22"/>
          <w:lang w:val="kk-KZ"/>
        </w:rPr>
        <w:t xml:space="preserve"> Ойындар бағдарламаларын дайындау және өткізу әдістемесі.</w:t>
      </w:r>
      <w:r w:rsidR="004A17ED" w:rsidRPr="004A17ED">
        <w:rPr>
          <w:sz w:val="22"/>
          <w:szCs w:val="22"/>
          <w:lang w:val="kk-KZ"/>
        </w:rPr>
        <w:t>Демалыс орындарында ойындар іс-әрекетін ұйымдастыру, мәдени-шұғылданымпаздылық қызыметінің өте қызықты, тәрбиелік, сауықтық және танымдық мәні бар саласы. Көп адамдар қатысқан ойындар бағдарламасын ұйымдасқан түрде, көңілді, тартымды, жинақты болып өткізу үшін, ойындар қағидасы мен әдістемесін, қазіргі және ұлттық ойындарды білу, жинау және оларды кеңінен пайдалану қажеттілігі 4туындайды .</w:t>
      </w:r>
      <w:r w:rsidR="004A17ED" w:rsidRPr="004A17ED">
        <w:rPr>
          <w:b/>
          <w:sz w:val="22"/>
          <w:szCs w:val="22"/>
          <w:lang w:val="kk-KZ"/>
        </w:rPr>
        <w:t>Ойындар бағдарламасы дегеніміз-</w:t>
      </w:r>
      <w:r w:rsidR="004A17ED" w:rsidRPr="004A17ED">
        <w:rPr>
          <w:sz w:val="22"/>
          <w:szCs w:val="22"/>
          <w:lang w:val="kk-KZ"/>
        </w:rPr>
        <w:lastRenderedPageBreak/>
        <w:t xml:space="preserve">күні бұрын арнайы өткізуге дайындаған жарыс, сайыс, байқау сипатындағы белсенді іс-әрекет түрі.ойындар процессі кезіндеойынға қатысушыларға бірдей шарт қойылып, мақсатқа жету үшін бірдей құрал пайдалану және ойын тәртібін қатаң сақтау талап етіліп, нәтижелер белгіленіп, жеңімпаздар анықталып отырады.Ойындар бағдарламасын дайындамас бұрын біз  бірнеше кезеңнен өтеміз. </w:t>
      </w:r>
    </w:p>
    <w:p w:rsidR="004A17ED" w:rsidRPr="004A17ED" w:rsidRDefault="004A17ED" w:rsidP="00F52340">
      <w:pPr>
        <w:numPr>
          <w:ilvl w:val="0"/>
          <w:numId w:val="23"/>
        </w:numPr>
        <w:jc w:val="both"/>
        <w:rPr>
          <w:b/>
          <w:sz w:val="22"/>
          <w:szCs w:val="22"/>
          <w:lang w:val="kk-KZ"/>
        </w:rPr>
      </w:pPr>
      <w:r w:rsidRPr="004A17ED">
        <w:rPr>
          <w:b/>
          <w:sz w:val="22"/>
          <w:szCs w:val="22"/>
          <w:lang w:val="kk-KZ"/>
        </w:rPr>
        <w:t>Ойындар аудиториясын, тақырыбын және өтетін орынын анықтау</w:t>
      </w:r>
    </w:p>
    <w:p w:rsidR="004A17ED" w:rsidRPr="004A17ED" w:rsidRDefault="004A17ED" w:rsidP="004A17ED">
      <w:pPr>
        <w:ind w:firstLine="360"/>
        <w:jc w:val="both"/>
        <w:rPr>
          <w:sz w:val="22"/>
          <w:szCs w:val="22"/>
          <w:lang w:val="kk-KZ"/>
        </w:rPr>
      </w:pPr>
      <w:r w:rsidRPr="004A17ED">
        <w:rPr>
          <w:sz w:val="22"/>
          <w:szCs w:val="22"/>
          <w:lang w:val="kk-KZ"/>
        </w:rPr>
        <w:t xml:space="preserve"> Бұл кезең, ойындар бағдарламасын қандай аудитория үшін дайындаудың қажеттілігін білуден басталады.Аудитория құрамына, жасына байланысты психологиялық ерекшеліктері, білім деңгейі, кәсібі алдын-ала анықталады.Аудитория ерекшеліктерін жете білу, оның кейбір ойын түрлеріне деген сұранысын қанағаттандыруға, жаңа ойындарды өткізу үшін ынталандыруға, ойындар іс-әрекетіне қатыстыруға алдын-ала жағдай жасауға мүмкіндіктер туғызады.</w:t>
      </w:r>
    </w:p>
    <w:p w:rsidR="004A17ED" w:rsidRPr="004A17ED" w:rsidRDefault="004A17ED" w:rsidP="004A17ED">
      <w:pPr>
        <w:jc w:val="both"/>
        <w:rPr>
          <w:sz w:val="22"/>
          <w:szCs w:val="22"/>
          <w:lang w:val="kk-KZ"/>
        </w:rPr>
      </w:pPr>
      <w:r w:rsidRPr="004A17ED">
        <w:rPr>
          <w:sz w:val="22"/>
          <w:szCs w:val="22"/>
          <w:lang w:val="kk-KZ"/>
        </w:rPr>
        <w:t>Ойындар бағдарламасы жас ерекшеліктеріне байланысты- балаларға , жастарға, ересектерге т.б арналады.Кейбір бағдарламалар аралас аудитория құрамына арнаулы да мүмкін, мысалы «ата-ана мен балаларға».Бағдарлама, тақырып жағынан күнтізбектегі мейрам-тойға, салт-дәстүрлерге, тарихи, мәдени оқиғаларға байланысты болады.Сондықтан, ойындар бағдарламасы жеке шара түрінде, немесе көпшілік-көркем шараларының құрамдас бөлімі ретінде өтуі мүмкін.</w:t>
      </w:r>
    </w:p>
    <w:p w:rsidR="004A17ED" w:rsidRPr="004A17ED" w:rsidRDefault="004A17ED" w:rsidP="004A17ED">
      <w:pPr>
        <w:jc w:val="both"/>
        <w:rPr>
          <w:sz w:val="22"/>
          <w:szCs w:val="22"/>
          <w:lang w:val="kk-KZ"/>
        </w:rPr>
      </w:pPr>
      <w:r w:rsidRPr="004A17ED">
        <w:rPr>
          <w:sz w:val="22"/>
          <w:szCs w:val="22"/>
          <w:lang w:val="kk-KZ"/>
        </w:rPr>
        <w:tab/>
        <w:t>Ойындар түрлеріне , қатысушылар құрамына байланысты, бағдарлама үлкен залда, бөлмеде, алаңда, аулада, саяжайда, өзенде, көлде т.б. жерлерде өткізіледі.</w:t>
      </w:r>
    </w:p>
    <w:p w:rsidR="004A17ED" w:rsidRPr="004A17ED" w:rsidRDefault="004A17ED" w:rsidP="00F52340">
      <w:pPr>
        <w:numPr>
          <w:ilvl w:val="0"/>
          <w:numId w:val="23"/>
        </w:numPr>
        <w:jc w:val="both"/>
        <w:rPr>
          <w:b/>
          <w:sz w:val="22"/>
          <w:szCs w:val="22"/>
          <w:lang w:val="kk-KZ"/>
        </w:rPr>
      </w:pPr>
      <w:r w:rsidRPr="004A17ED">
        <w:rPr>
          <w:b/>
          <w:sz w:val="22"/>
          <w:szCs w:val="22"/>
          <w:lang w:val="kk-KZ"/>
        </w:rPr>
        <w:t>Тәрбиелік мақсатты анықтау</w:t>
      </w:r>
    </w:p>
    <w:p w:rsidR="004A17ED" w:rsidRPr="004A17ED" w:rsidRDefault="004A17ED" w:rsidP="004A17ED">
      <w:pPr>
        <w:ind w:firstLine="360"/>
        <w:jc w:val="both"/>
        <w:rPr>
          <w:sz w:val="22"/>
          <w:szCs w:val="22"/>
          <w:lang w:val="kk-KZ"/>
        </w:rPr>
      </w:pPr>
      <w:r w:rsidRPr="004A17ED">
        <w:rPr>
          <w:sz w:val="22"/>
          <w:szCs w:val="22"/>
          <w:lang w:val="kk-KZ"/>
        </w:rPr>
        <w:t>Ойындар іс-әрекеті адамдарға тәрбиелік, сауықтық және танымдық мәні бар процесс болғандықтан, оны ұйымдастырушылар аудитория құрамын, ерекшеліктерін, сұранысын білгеннен соң, нақты тәрбиелі-танымдық мақсатты қоя білулері керек. Бағдарлама алдына қойылған мақсатқа байланысты, ойындар мазмұны және түрлері айқындалады. Ойындар мазмұны жағынан табиғат, қоғам, техника құбылыстарына, не болмаса аңшылық, соғыс, еңбек, жанұя-тұрмыстық,жан-жануар әлеміне, спорт, көркемөнер, музыка т.б байланысты болады.Ойындар мазмұны жағынан өте бай, жан-жақты болуы себепті, ойындар бағдарламасы алдына қойылатын мақсаттарда әр түрлі болуы мүмкін, мысалы: ойындар іс-әрекетіне қатысушылардың ой-өрісін, эстетикалық талғамдарын кеңейту, табиғатқа экологиялық көзқарастарын қалыптастыру,адамгершілік жағымды қасиеттерді, батылдыққа, жігерлікке, кеңпейілділікке, сабырлыққа, төзімділікке, тапқырлыққа т.с.с тәрбмелеу, адамды бір-бірімен таныстыруға, қарым-қатынас жасауға, пікірлесуге, шығармашылық қабілеттерін дамытуға, жақсы қасиеттерін саналы түрде көрсетулеріне жағдай жасау т.с.с болып келеді.</w:t>
      </w:r>
    </w:p>
    <w:p w:rsidR="004A17ED" w:rsidRPr="004A17ED" w:rsidRDefault="004A17ED" w:rsidP="004A17ED">
      <w:pPr>
        <w:jc w:val="both"/>
        <w:rPr>
          <w:b/>
          <w:sz w:val="22"/>
          <w:szCs w:val="22"/>
          <w:lang w:val="kk-KZ"/>
        </w:rPr>
      </w:pPr>
      <w:r w:rsidRPr="004A17ED">
        <w:rPr>
          <w:b/>
          <w:sz w:val="22"/>
          <w:szCs w:val="22"/>
          <w:lang w:val="kk-KZ"/>
        </w:rPr>
        <w:t>3.Қойылған мақсат пен аудитория ерекшелігіне байланысты ойындар түрлерін жинау.</w:t>
      </w:r>
    </w:p>
    <w:p w:rsidR="004A17ED" w:rsidRPr="004A17ED" w:rsidRDefault="004A17ED" w:rsidP="004A17ED">
      <w:pPr>
        <w:ind w:firstLine="360"/>
        <w:jc w:val="both"/>
        <w:rPr>
          <w:sz w:val="22"/>
          <w:szCs w:val="22"/>
          <w:lang w:val="kk-KZ"/>
        </w:rPr>
      </w:pPr>
      <w:r w:rsidRPr="004A17ED">
        <w:rPr>
          <w:sz w:val="22"/>
          <w:szCs w:val="22"/>
          <w:lang w:val="kk-KZ"/>
        </w:rPr>
        <w:t>Тақырыпқа байланысты,  әр түрлі бастаулардан /кітап, газет, журнал т.с.с./ ойындар жинап, олардың өту тәртібі мен мазмұндарын жазып отыру керек. Ойындар түрлеріне- қазіргі және ұлттық ойындар, ойын өлеңдері мен айтыстары, ойынды аңыздар мен мысалдар, психологиялық, логикалық есептер мен жаттығулар, сөзжұмбақтар түрлері /крассвордтар, анаграммалар,пиктограммалар,либринттер, ребустар т.с.с./, жаңылтпаштар мен санамақтар, жұмбақтар мен мақал-мәтелдер, өтірік өлеңдер мен ойын өлеңдер т.б жатады.Ойындардың әр алуан түрі, қойылған мақсат пен аудитория сұраныстарына сәйкес болуы, ойынға қажетті реквизиттердің, құралдардың күні бұрын дайындалуы бағдарламаның тартымды өтуыіне бастапқы шарттар болып табылады. Осылар мен қатар, бағдарламаны жүргізушілерге арнайы, түрлі ойындарды бір-бірімен қисынды,әсерлі, қызықты байланыстыруға көркем сөздерді жинауда қажет.</w:t>
      </w:r>
    </w:p>
    <w:p w:rsidR="004A17ED" w:rsidRPr="004A17ED" w:rsidRDefault="004A17ED" w:rsidP="004A17ED">
      <w:pPr>
        <w:jc w:val="both"/>
        <w:rPr>
          <w:b/>
          <w:sz w:val="22"/>
          <w:szCs w:val="22"/>
          <w:lang w:val="kk-KZ"/>
        </w:rPr>
      </w:pPr>
      <w:r w:rsidRPr="004A17ED">
        <w:rPr>
          <w:b/>
          <w:sz w:val="22"/>
          <w:szCs w:val="22"/>
          <w:lang w:val="kk-KZ"/>
        </w:rPr>
        <w:t>4. Ойындар бағдарламасы сценарийін жазу.</w:t>
      </w:r>
    </w:p>
    <w:p w:rsidR="004A17ED" w:rsidRPr="004A17ED" w:rsidRDefault="004A17ED" w:rsidP="004A17ED">
      <w:pPr>
        <w:ind w:firstLine="360"/>
        <w:jc w:val="both"/>
        <w:rPr>
          <w:sz w:val="22"/>
          <w:szCs w:val="22"/>
          <w:lang w:val="kk-KZ"/>
        </w:rPr>
      </w:pPr>
      <w:r w:rsidRPr="004A17ED">
        <w:rPr>
          <w:sz w:val="22"/>
          <w:szCs w:val="22"/>
          <w:lang w:val="kk-KZ"/>
        </w:rPr>
        <w:t xml:space="preserve">Ойындар бағдарламасының сценарийі- бұл шараның толық жазылған әдеби тексті мазмұны, мұнда жүйелі түрде қолданылатын бкарлық ойындар элементтері: жүргізушінің сөздері, өткізілетін ойындар түрлері, қажетті құралдар, музыка, ән-күй мазмұндары, бейнелер /Алдар-көсе, Сайқымазақ т.б/ іс-әрекеттері т.с.с. жан-жақты, мұқият жазылады. Ойындар бағдарламасының сценарийін жазудағы шығармашылық деңгейге байланысты, ойындар бағдарламасы екі түрге бөлінеді: </w:t>
      </w:r>
    </w:p>
    <w:p w:rsidR="004A17ED" w:rsidRPr="004A17ED" w:rsidRDefault="004A17ED" w:rsidP="004A17ED">
      <w:pPr>
        <w:ind w:left="360"/>
        <w:jc w:val="both"/>
        <w:rPr>
          <w:sz w:val="22"/>
          <w:szCs w:val="22"/>
          <w:lang w:val="kk-KZ"/>
        </w:rPr>
      </w:pPr>
      <w:r w:rsidRPr="004A17ED">
        <w:rPr>
          <w:sz w:val="22"/>
          <w:szCs w:val="22"/>
          <w:lang w:val="kk-KZ"/>
        </w:rPr>
        <w:t>1. Оқиғалы ойындар  бағдарламасы</w:t>
      </w:r>
    </w:p>
    <w:p w:rsidR="004A17ED" w:rsidRDefault="004A17ED" w:rsidP="004A17ED">
      <w:pPr>
        <w:ind w:left="360"/>
        <w:jc w:val="both"/>
        <w:rPr>
          <w:sz w:val="22"/>
          <w:szCs w:val="22"/>
          <w:lang w:val="kk-KZ"/>
        </w:rPr>
      </w:pPr>
      <w:r w:rsidRPr="004A17ED">
        <w:rPr>
          <w:sz w:val="22"/>
          <w:szCs w:val="22"/>
          <w:lang w:val="kk-KZ"/>
        </w:rPr>
        <w:t xml:space="preserve">2. </w:t>
      </w:r>
      <w:r>
        <w:rPr>
          <w:sz w:val="22"/>
          <w:szCs w:val="22"/>
          <w:lang w:val="kk-KZ"/>
        </w:rPr>
        <w:t>Қарапайым ойындар  бағдарламасы</w:t>
      </w:r>
    </w:p>
    <w:p w:rsidR="004A17ED" w:rsidRPr="004A17ED" w:rsidRDefault="004A17ED" w:rsidP="004A17ED">
      <w:pPr>
        <w:jc w:val="both"/>
        <w:rPr>
          <w:sz w:val="22"/>
          <w:szCs w:val="22"/>
          <w:lang w:val="kk-KZ"/>
        </w:rPr>
      </w:pPr>
      <w:r w:rsidRPr="004A17ED">
        <w:rPr>
          <w:b/>
          <w:sz w:val="22"/>
          <w:szCs w:val="22"/>
          <w:lang w:val="kk-KZ"/>
        </w:rPr>
        <w:t>Оқиғалы ойындар  бағдарламасы-</w:t>
      </w:r>
      <w:r w:rsidRPr="004A17ED">
        <w:rPr>
          <w:sz w:val="22"/>
          <w:szCs w:val="22"/>
          <w:lang w:val="kk-KZ"/>
        </w:rPr>
        <w:t>ойындар іс-әрекеттері арнайы тақырыпқа негізделе құрылған әр- алуан тартысты, олардың оқиғалар желісі арқылы дамуын, әр ойын түрі оқиғалар мазмұнына байланысты болып, тартысты шешуге қолданылатынын көрсетеді. Оқиғалы ойындар  бағдарламасының сценарийі, жалпы сценарий композициясының элементтерін қолданып, олардың заңдылықтарын сақтайды.Олар: бастауы, байлауы, іс-әрекеттердің дамуы, шарықтау шегі, және шешілуі. Оқиғалы ойындар  бағдарламасын құруға мынадай негізгі талаптар қойылады:</w:t>
      </w:r>
    </w:p>
    <w:p w:rsidR="004A17ED" w:rsidRPr="004A17ED" w:rsidRDefault="004A17ED" w:rsidP="004A17ED">
      <w:pPr>
        <w:jc w:val="both"/>
        <w:rPr>
          <w:sz w:val="22"/>
          <w:szCs w:val="22"/>
          <w:lang w:val="kk-KZ"/>
        </w:rPr>
      </w:pPr>
      <w:r w:rsidRPr="004A17ED">
        <w:rPr>
          <w:sz w:val="22"/>
          <w:szCs w:val="22"/>
          <w:lang w:val="kk-KZ"/>
        </w:rPr>
        <w:lastRenderedPageBreak/>
        <w:t>Іс-әрекеттер мен оқиғалардың шиеленісе дамуы,ойындар түрлерінің таңдап алынуы мен алмасуы қатысушылардың қабілеттеріне біршама сәйкес болуы,бағджарламаны жүргізетін жүргізуші тәжірибелі, әуесқой маман болуы керек. Егер де бағдарлама оқиғасы күрделі болып, ойындар роліндегі кейіпкерлер /хан, уазір, ханзада, Тазша бала,Алдар көсе, сайқымазақтар т.с.с./ іс-әрекеттері, айтатын сөздері көп болса, әр ролге байланысты арнайы реквизит, костюм, музыка т.с.с. қажет болса, онда оларды күні бұрын дайындаған жөн.</w:t>
      </w:r>
    </w:p>
    <w:p w:rsidR="004A17ED" w:rsidRPr="004A17ED" w:rsidRDefault="004A17ED" w:rsidP="004A17ED">
      <w:pPr>
        <w:jc w:val="both"/>
        <w:rPr>
          <w:sz w:val="22"/>
          <w:szCs w:val="22"/>
          <w:lang w:val="kk-KZ"/>
        </w:rPr>
      </w:pPr>
      <w:r w:rsidRPr="004A17ED">
        <w:rPr>
          <w:sz w:val="22"/>
          <w:szCs w:val="22"/>
          <w:lang w:val="kk-KZ"/>
        </w:rPr>
        <w:t>Жоғарыда айтылғандарды қорыта келіп, оқиғалы ойындар бағдарламасы мынадай элементтерден құралатынын көрсеткіміз келеді:</w:t>
      </w:r>
    </w:p>
    <w:p w:rsidR="004A17ED" w:rsidRPr="004A17ED" w:rsidRDefault="004A17ED" w:rsidP="00F52340">
      <w:pPr>
        <w:numPr>
          <w:ilvl w:val="0"/>
          <w:numId w:val="24"/>
        </w:numPr>
        <w:jc w:val="both"/>
        <w:rPr>
          <w:sz w:val="22"/>
          <w:szCs w:val="22"/>
          <w:lang w:val="kk-KZ"/>
        </w:rPr>
      </w:pPr>
      <w:r w:rsidRPr="004A17ED">
        <w:rPr>
          <w:sz w:val="22"/>
          <w:szCs w:val="22"/>
          <w:lang w:val="kk-KZ"/>
        </w:rPr>
        <w:t>Арнайы тақырыпқа байланысты болуы  /мысалы: «Ерте-ерте ертеде....», «Көңілді ноталар», «Спорт әлемінде»,  «ХХІ ғасыр», «Шаңырақ» т.б/.</w:t>
      </w:r>
    </w:p>
    <w:p w:rsidR="00E2296A" w:rsidRPr="004A17ED" w:rsidRDefault="004A17ED" w:rsidP="00F52340">
      <w:pPr>
        <w:numPr>
          <w:ilvl w:val="0"/>
          <w:numId w:val="24"/>
        </w:numPr>
        <w:jc w:val="both"/>
        <w:rPr>
          <w:sz w:val="22"/>
          <w:szCs w:val="22"/>
          <w:lang w:val="kk-KZ"/>
        </w:rPr>
      </w:pPr>
      <w:r w:rsidRPr="004A17ED">
        <w:rPr>
          <w:sz w:val="22"/>
          <w:szCs w:val="22"/>
          <w:lang w:val="kk-KZ"/>
        </w:rPr>
        <w:t>Тақырыпқа байланысты оқиғаның іс-әрекеттерін көрсететін сценарийлік жоспар құру, соның негізінде бағдарлама сценарийін жазу.</w:t>
      </w:r>
    </w:p>
    <w:p w:rsidR="00E2296A" w:rsidRDefault="00E2296A" w:rsidP="00E2296A">
      <w:pPr>
        <w:jc w:val="both"/>
        <w:rPr>
          <w:b/>
          <w:sz w:val="22"/>
          <w:szCs w:val="22"/>
          <w:lang w:val="kk-KZ"/>
        </w:rPr>
      </w:pPr>
      <w:r>
        <w:rPr>
          <w:b/>
          <w:sz w:val="22"/>
          <w:szCs w:val="22"/>
          <w:lang w:val="kk-KZ"/>
        </w:rPr>
        <w:t>Жеке сабаққа тапсырма</w:t>
      </w:r>
    </w:p>
    <w:p w:rsidR="00E2296A" w:rsidRPr="001A16CA" w:rsidRDefault="002A1BB1" w:rsidP="00E2296A">
      <w:pPr>
        <w:jc w:val="both"/>
        <w:rPr>
          <w:sz w:val="22"/>
          <w:szCs w:val="22"/>
          <w:lang w:val="kk-KZ"/>
        </w:rPr>
      </w:pPr>
      <w:r>
        <w:rPr>
          <w:sz w:val="22"/>
          <w:szCs w:val="22"/>
          <w:lang w:val="kk-KZ"/>
        </w:rPr>
        <w:t xml:space="preserve"> Кез-келген ойынның бағдарламасын жасау және ойын репертуарын жинақтау</w:t>
      </w:r>
    </w:p>
    <w:p w:rsidR="00E2296A" w:rsidRDefault="00E2296A" w:rsidP="00E2296A">
      <w:pPr>
        <w:jc w:val="both"/>
        <w:rPr>
          <w:b/>
          <w:sz w:val="22"/>
          <w:szCs w:val="22"/>
          <w:lang w:val="kk-KZ"/>
        </w:rPr>
      </w:pPr>
      <w:r>
        <w:rPr>
          <w:b/>
          <w:sz w:val="22"/>
          <w:szCs w:val="22"/>
          <w:lang w:val="kk-KZ"/>
        </w:rPr>
        <w:t>Бақылау  сұрақтары:</w:t>
      </w:r>
    </w:p>
    <w:p w:rsidR="00E2296A" w:rsidRDefault="001A16CA" w:rsidP="00F52340">
      <w:pPr>
        <w:numPr>
          <w:ilvl w:val="0"/>
          <w:numId w:val="2"/>
        </w:numPr>
        <w:tabs>
          <w:tab w:val="num" w:pos="426"/>
        </w:tabs>
        <w:ind w:left="426"/>
        <w:jc w:val="both"/>
        <w:rPr>
          <w:sz w:val="22"/>
          <w:szCs w:val="22"/>
          <w:lang w:val="kk-KZ"/>
        </w:rPr>
      </w:pPr>
      <w:r>
        <w:rPr>
          <w:sz w:val="22"/>
          <w:szCs w:val="22"/>
          <w:lang w:val="kk-KZ"/>
        </w:rPr>
        <w:t>Репертуар дегеніміз не</w:t>
      </w:r>
      <w:r w:rsidR="002A1BB1">
        <w:rPr>
          <w:sz w:val="22"/>
          <w:szCs w:val="22"/>
          <w:lang w:val="kk-KZ"/>
        </w:rPr>
        <w:t xml:space="preserve"> </w:t>
      </w:r>
    </w:p>
    <w:p w:rsidR="00E2296A" w:rsidRDefault="002A1BB1" w:rsidP="00F52340">
      <w:pPr>
        <w:numPr>
          <w:ilvl w:val="0"/>
          <w:numId w:val="2"/>
        </w:numPr>
        <w:tabs>
          <w:tab w:val="num" w:pos="426"/>
        </w:tabs>
        <w:ind w:left="426"/>
        <w:jc w:val="both"/>
        <w:rPr>
          <w:sz w:val="22"/>
          <w:szCs w:val="22"/>
          <w:lang w:val="kk-KZ"/>
        </w:rPr>
      </w:pPr>
      <w:r>
        <w:rPr>
          <w:sz w:val="22"/>
          <w:szCs w:val="22"/>
          <w:lang w:val="kk-KZ"/>
        </w:rPr>
        <w:t xml:space="preserve"> </w:t>
      </w:r>
      <w:r w:rsidR="001A16CA">
        <w:rPr>
          <w:sz w:val="22"/>
          <w:szCs w:val="22"/>
          <w:lang w:val="kk-KZ"/>
        </w:rPr>
        <w:t>Ойын бағдарламасын құрастыру</w:t>
      </w:r>
    </w:p>
    <w:p w:rsidR="00E2296A" w:rsidRPr="001A16CA" w:rsidRDefault="002A1BB1" w:rsidP="00F52340">
      <w:pPr>
        <w:numPr>
          <w:ilvl w:val="0"/>
          <w:numId w:val="2"/>
        </w:numPr>
        <w:tabs>
          <w:tab w:val="num" w:pos="426"/>
        </w:tabs>
        <w:ind w:left="426"/>
        <w:jc w:val="both"/>
        <w:rPr>
          <w:sz w:val="22"/>
          <w:szCs w:val="22"/>
          <w:lang w:val="kk-KZ"/>
        </w:rPr>
      </w:pPr>
      <w:r>
        <w:rPr>
          <w:sz w:val="22"/>
          <w:szCs w:val="22"/>
          <w:lang w:val="kk-KZ"/>
        </w:rPr>
        <w:t xml:space="preserve"> </w:t>
      </w:r>
      <w:r w:rsidR="001A16CA">
        <w:rPr>
          <w:sz w:val="22"/>
          <w:szCs w:val="22"/>
          <w:lang w:val="kk-KZ"/>
        </w:rPr>
        <w:t>Көпшіліктің алдында ойын жүргізу ережесі</w:t>
      </w:r>
      <w:r w:rsidRPr="001A16CA">
        <w:rPr>
          <w:b/>
          <w:sz w:val="22"/>
          <w:szCs w:val="22"/>
          <w:lang w:val="kk-KZ"/>
        </w:rPr>
        <w:t xml:space="preserve"> </w:t>
      </w:r>
    </w:p>
    <w:p w:rsidR="00E2296A" w:rsidRDefault="00E2296A" w:rsidP="00E2296A">
      <w:pPr>
        <w:jc w:val="both"/>
        <w:rPr>
          <w:b/>
          <w:sz w:val="22"/>
          <w:szCs w:val="22"/>
          <w:lang w:val="kk-KZ"/>
        </w:rPr>
      </w:pPr>
      <w:r>
        <w:rPr>
          <w:b/>
          <w:sz w:val="22"/>
          <w:szCs w:val="22"/>
          <w:lang w:val="kk-KZ"/>
        </w:rPr>
        <w:t>Ұсынылатын  әдебиеттер:</w:t>
      </w:r>
    </w:p>
    <w:p w:rsidR="001A16CA" w:rsidRPr="00E5031D" w:rsidRDefault="001A16CA" w:rsidP="00F52340">
      <w:pPr>
        <w:numPr>
          <w:ilvl w:val="0"/>
          <w:numId w:val="25"/>
        </w:numPr>
        <w:jc w:val="both"/>
        <w:rPr>
          <w:sz w:val="22"/>
          <w:szCs w:val="22"/>
          <w:lang w:val="kk-KZ"/>
        </w:rPr>
      </w:pPr>
      <w:r w:rsidRPr="00E5031D">
        <w:rPr>
          <w:sz w:val="22"/>
          <w:szCs w:val="22"/>
          <w:lang w:val="kk-KZ"/>
        </w:rPr>
        <w:t>Сағындықов Е. Қазақтың ұлттық ойындары.-Алматы.: Рауан 1991ж-176б</w:t>
      </w:r>
    </w:p>
    <w:p w:rsidR="001A16CA" w:rsidRDefault="001A16CA" w:rsidP="00F52340">
      <w:pPr>
        <w:numPr>
          <w:ilvl w:val="0"/>
          <w:numId w:val="25"/>
        </w:numPr>
        <w:ind w:left="714" w:hanging="357"/>
        <w:jc w:val="both"/>
        <w:rPr>
          <w:sz w:val="22"/>
          <w:szCs w:val="22"/>
          <w:lang w:val="kk-KZ"/>
        </w:rPr>
      </w:pPr>
      <w:r w:rsidRPr="00E5031D">
        <w:rPr>
          <w:sz w:val="22"/>
          <w:szCs w:val="22"/>
          <w:lang w:val="kk-KZ"/>
        </w:rPr>
        <w:t xml:space="preserve"> Төтенаев Б.Қазақтың ұлттық ойындары-Алматы Қайнар 1994-144б</w:t>
      </w:r>
    </w:p>
    <w:p w:rsidR="00E2296A" w:rsidRPr="001A16CA" w:rsidRDefault="001A16CA" w:rsidP="00F52340">
      <w:pPr>
        <w:pStyle w:val="a7"/>
        <w:numPr>
          <w:ilvl w:val="0"/>
          <w:numId w:val="25"/>
        </w:numPr>
        <w:jc w:val="both"/>
        <w:rPr>
          <w:rFonts w:ascii="Times New Roman" w:hAnsi="Times New Roman"/>
          <w:lang w:val="kk-KZ"/>
        </w:rPr>
      </w:pPr>
      <w:r w:rsidRPr="00EC6807">
        <w:rPr>
          <w:rFonts w:ascii="Times New Roman" w:hAnsi="Times New Roman"/>
          <w:lang w:val="kk-KZ"/>
        </w:rPr>
        <w:t>Г.</w:t>
      </w:r>
      <w:r>
        <w:rPr>
          <w:rFonts w:ascii="Times New Roman" w:hAnsi="Times New Roman"/>
          <w:lang w:val="kk-KZ"/>
        </w:rPr>
        <w:t>Қайбулдаева, М.Жаздықбаева,С.Әлімбекова «Ойын технологиясы».-Түркістан:</w:t>
      </w:r>
      <w:r w:rsidRPr="00EC6807">
        <w:rPr>
          <w:rFonts w:ascii="Times New Roman" w:hAnsi="Times New Roman"/>
          <w:lang w:val="kk-KZ"/>
        </w:rPr>
        <w:t>2007ж -37б</w:t>
      </w:r>
    </w:p>
    <w:p w:rsidR="00E2296A" w:rsidRDefault="00E2296A" w:rsidP="001A704B">
      <w:pPr>
        <w:jc w:val="center"/>
        <w:rPr>
          <w:b/>
          <w:sz w:val="20"/>
          <w:szCs w:val="20"/>
          <w:lang w:val="kk-KZ"/>
        </w:rPr>
      </w:pPr>
      <w:r>
        <w:rPr>
          <w:b/>
          <w:sz w:val="22"/>
          <w:szCs w:val="22"/>
          <w:lang w:val="kk-KZ"/>
        </w:rPr>
        <w:t xml:space="preserve">7- тақырып.   </w:t>
      </w:r>
      <w:r>
        <w:rPr>
          <w:noProof/>
          <w:spacing w:val="5"/>
          <w:sz w:val="22"/>
          <w:szCs w:val="22"/>
          <w:lang w:val="kk-KZ"/>
        </w:rPr>
        <w:t xml:space="preserve"> </w:t>
      </w:r>
      <w:r w:rsidR="001A704B" w:rsidRPr="001A704B">
        <w:rPr>
          <w:b/>
          <w:sz w:val="20"/>
          <w:szCs w:val="20"/>
          <w:lang w:val="kk-KZ"/>
        </w:rPr>
        <w:t>Сценарийлік жоспар құру</w:t>
      </w:r>
    </w:p>
    <w:p w:rsidR="001A704B" w:rsidRDefault="001A704B" w:rsidP="001A704B">
      <w:pPr>
        <w:jc w:val="center"/>
        <w:rPr>
          <w:sz w:val="22"/>
          <w:szCs w:val="22"/>
          <w:lang w:val="kk-KZ"/>
        </w:rPr>
      </w:pPr>
    </w:p>
    <w:p w:rsidR="00E2296A" w:rsidRDefault="00E2296A" w:rsidP="00E2296A">
      <w:pPr>
        <w:rPr>
          <w:sz w:val="22"/>
          <w:szCs w:val="22"/>
          <w:lang w:val="kk-KZ"/>
        </w:rPr>
      </w:pPr>
      <w:r>
        <w:rPr>
          <w:b/>
          <w:sz w:val="22"/>
          <w:szCs w:val="22"/>
          <w:lang w:val="kk-KZ"/>
        </w:rPr>
        <w:t>Сабақтың мақсаты</w:t>
      </w:r>
      <w:r>
        <w:rPr>
          <w:sz w:val="22"/>
          <w:szCs w:val="22"/>
          <w:lang w:val="kk-KZ"/>
        </w:rPr>
        <w:t xml:space="preserve">:   </w:t>
      </w:r>
      <w:r w:rsidR="001A704B">
        <w:rPr>
          <w:sz w:val="22"/>
          <w:szCs w:val="22"/>
          <w:lang w:val="kk-KZ"/>
        </w:rPr>
        <w:t xml:space="preserve"> </w:t>
      </w:r>
      <w:r w:rsidR="001A704B" w:rsidRPr="001A704B">
        <w:rPr>
          <w:b/>
          <w:sz w:val="22"/>
          <w:szCs w:val="22"/>
          <w:lang w:val="kk-KZ"/>
        </w:rPr>
        <w:t xml:space="preserve">Студенттерге </w:t>
      </w:r>
      <w:r w:rsidR="001A704B" w:rsidRPr="001A704B">
        <w:rPr>
          <w:b/>
          <w:sz w:val="20"/>
          <w:szCs w:val="20"/>
          <w:lang w:val="kk-KZ"/>
        </w:rPr>
        <w:t>сценарийлік</w:t>
      </w:r>
      <w:r w:rsidR="00CB360E">
        <w:rPr>
          <w:b/>
          <w:sz w:val="20"/>
          <w:szCs w:val="20"/>
          <w:lang w:val="kk-KZ"/>
        </w:rPr>
        <w:t xml:space="preserve"> </w:t>
      </w:r>
      <w:r w:rsidR="001A704B" w:rsidRPr="001A704B">
        <w:rPr>
          <w:b/>
          <w:sz w:val="20"/>
          <w:szCs w:val="20"/>
          <w:lang w:val="kk-KZ"/>
        </w:rPr>
        <w:t xml:space="preserve"> жоспар </w:t>
      </w:r>
      <w:r w:rsidR="00CB360E">
        <w:rPr>
          <w:b/>
          <w:sz w:val="20"/>
          <w:szCs w:val="20"/>
          <w:lang w:val="kk-KZ"/>
        </w:rPr>
        <w:t xml:space="preserve"> </w:t>
      </w:r>
      <w:r w:rsidR="001A704B" w:rsidRPr="001A704B">
        <w:rPr>
          <w:b/>
          <w:sz w:val="20"/>
          <w:szCs w:val="20"/>
          <w:lang w:val="kk-KZ"/>
        </w:rPr>
        <w:t>құру тәсілін үйрету</w:t>
      </w:r>
    </w:p>
    <w:p w:rsidR="001D6451" w:rsidRDefault="001D6451" w:rsidP="00E2296A">
      <w:pPr>
        <w:jc w:val="center"/>
        <w:rPr>
          <w:b/>
          <w:sz w:val="22"/>
          <w:szCs w:val="22"/>
          <w:u w:val="single"/>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162D0C" w:rsidRPr="00BD0351" w:rsidRDefault="005B5B16" w:rsidP="00162D0C">
      <w:pPr>
        <w:pStyle w:val="aa"/>
        <w:spacing w:before="0" w:beforeAutospacing="0" w:after="0" w:afterAutospacing="0"/>
        <w:jc w:val="both"/>
        <w:rPr>
          <w:color w:val="000000"/>
          <w:sz w:val="22"/>
          <w:szCs w:val="22"/>
          <w:lang w:val="kk-KZ"/>
        </w:rPr>
      </w:pPr>
      <w:r w:rsidRPr="009258CF">
        <w:rPr>
          <w:color w:val="000000" w:themeColor="text1"/>
          <w:sz w:val="22"/>
          <w:szCs w:val="22"/>
          <w:lang w:val="kk-KZ"/>
        </w:rPr>
        <w:t xml:space="preserve"> </w:t>
      </w:r>
      <w:r w:rsidRPr="00BD0351">
        <w:rPr>
          <w:b/>
          <w:bCs/>
          <w:color w:val="000000" w:themeColor="text1"/>
          <w:sz w:val="22"/>
          <w:szCs w:val="22"/>
          <w:shd w:val="clear" w:color="auto" w:fill="FFFFFF"/>
          <w:lang w:val="kk-KZ"/>
        </w:rPr>
        <w:t>Сценарий</w:t>
      </w:r>
      <w:r w:rsidRPr="00BD0351">
        <w:rPr>
          <w:color w:val="000000" w:themeColor="text1"/>
          <w:sz w:val="22"/>
          <w:szCs w:val="22"/>
          <w:shd w:val="clear" w:color="auto" w:fill="FFFFFF"/>
          <w:lang w:val="kk-KZ"/>
        </w:rPr>
        <w:t> (</w:t>
      </w:r>
      <w:hyperlink r:id="rId12" w:tooltip="Италиян тілі" w:history="1">
        <w:r w:rsidRPr="00BD0351">
          <w:rPr>
            <w:rStyle w:val="a9"/>
            <w:color w:val="000000" w:themeColor="text1"/>
            <w:sz w:val="22"/>
            <w:szCs w:val="22"/>
            <w:u w:val="none"/>
            <w:shd w:val="clear" w:color="auto" w:fill="FFFFFF"/>
            <w:lang w:val="kk-KZ"/>
          </w:rPr>
          <w:t>итал.</w:t>
        </w:r>
      </w:hyperlink>
      <w:r w:rsidRPr="00BD0351">
        <w:rPr>
          <w:color w:val="000000" w:themeColor="text1"/>
          <w:sz w:val="22"/>
          <w:szCs w:val="22"/>
          <w:shd w:val="clear" w:color="auto" w:fill="FFFFFF"/>
          <w:lang w:val="kk-KZ"/>
        </w:rPr>
        <w:t> </w:t>
      </w:r>
      <w:r w:rsidRPr="00A76509">
        <w:rPr>
          <w:i/>
          <w:iCs/>
          <w:color w:val="000000" w:themeColor="text1"/>
          <w:sz w:val="22"/>
          <w:szCs w:val="22"/>
          <w:shd w:val="clear" w:color="auto" w:fill="FFFFFF"/>
          <w:lang w:val="it-IT"/>
        </w:rPr>
        <w:t>scenarіo</w:t>
      </w:r>
      <w:r w:rsidRPr="00BD0351">
        <w:rPr>
          <w:color w:val="000000" w:themeColor="text1"/>
          <w:sz w:val="22"/>
          <w:szCs w:val="22"/>
          <w:shd w:val="clear" w:color="auto" w:fill="FFFFFF"/>
          <w:lang w:val="kk-KZ"/>
        </w:rPr>
        <w:t>, </w:t>
      </w:r>
      <w:hyperlink r:id="rId13" w:tooltip="Латын тілі" w:history="1">
        <w:r w:rsidRPr="00BD0351">
          <w:rPr>
            <w:rStyle w:val="a9"/>
            <w:color w:val="000000" w:themeColor="text1"/>
            <w:sz w:val="22"/>
            <w:szCs w:val="22"/>
            <w:u w:val="none"/>
            <w:shd w:val="clear" w:color="auto" w:fill="FFFFFF"/>
            <w:lang w:val="kk-KZ"/>
          </w:rPr>
          <w:t>лат.</w:t>
        </w:r>
      </w:hyperlink>
      <w:r w:rsidRPr="00BD0351">
        <w:rPr>
          <w:color w:val="000000" w:themeColor="text1"/>
          <w:sz w:val="22"/>
          <w:szCs w:val="22"/>
          <w:shd w:val="clear" w:color="auto" w:fill="FFFFFF"/>
          <w:lang w:val="kk-KZ"/>
        </w:rPr>
        <w:t> </w:t>
      </w:r>
      <w:r w:rsidRPr="00A76509">
        <w:rPr>
          <w:i/>
          <w:iCs/>
          <w:color w:val="000000" w:themeColor="text1"/>
          <w:sz w:val="22"/>
          <w:szCs w:val="22"/>
          <w:shd w:val="clear" w:color="auto" w:fill="FFFFFF"/>
          <w:lang w:val="la-Latn"/>
        </w:rPr>
        <w:t>scena, scaena</w:t>
      </w:r>
      <w:r w:rsidR="009258CF" w:rsidRPr="00BD0351">
        <w:rPr>
          <w:color w:val="000000" w:themeColor="text1"/>
          <w:sz w:val="22"/>
          <w:szCs w:val="22"/>
          <w:shd w:val="clear" w:color="auto" w:fill="FFFFFF"/>
          <w:lang w:val="kk-KZ"/>
        </w:rPr>
        <w:t> – сахна)</w:t>
      </w:r>
      <w:r w:rsidR="00A76509" w:rsidRPr="00A76509">
        <w:rPr>
          <w:color w:val="000000" w:themeColor="text1"/>
          <w:sz w:val="22"/>
          <w:szCs w:val="22"/>
          <w:shd w:val="clear" w:color="auto" w:fill="FFFFFF"/>
          <w:lang w:val="kk-KZ"/>
        </w:rPr>
        <w:t>пьеса  мазмұнының қысқаша баяндалуы,театрда спектакльдер,балеттікспектакльдер,бұқаралық ойын-сауық және т.б. құрылатын сюжеттік схемасы. К</w:t>
      </w:r>
      <w:r w:rsidRPr="00A76509">
        <w:rPr>
          <w:color w:val="000000" w:themeColor="text1"/>
          <w:sz w:val="22"/>
          <w:szCs w:val="22"/>
          <w:shd w:val="clear" w:color="auto" w:fill="FFFFFF"/>
          <w:lang w:val="kk-KZ"/>
        </w:rPr>
        <w:t>инофильмнің, </w:t>
      </w:r>
      <w:hyperlink r:id="rId14" w:tooltip="Теледидар" w:history="1">
        <w:r w:rsidRPr="00A76509">
          <w:rPr>
            <w:rStyle w:val="a9"/>
            <w:color w:val="000000" w:themeColor="text1"/>
            <w:sz w:val="22"/>
            <w:szCs w:val="22"/>
            <w:u w:val="none"/>
            <w:shd w:val="clear" w:color="auto" w:fill="FFFFFF"/>
            <w:lang w:val="kk-KZ"/>
          </w:rPr>
          <w:t>теледидар</w:t>
        </w:r>
      </w:hyperlink>
      <w:r w:rsidRPr="00A76509">
        <w:rPr>
          <w:color w:val="000000" w:themeColor="text1"/>
          <w:sz w:val="22"/>
          <w:szCs w:val="22"/>
          <w:shd w:val="clear" w:color="auto" w:fill="FFFFFF"/>
          <w:lang w:val="kk-KZ"/>
        </w:rPr>
        <w:t> қойылымының </w:t>
      </w:r>
      <w:hyperlink r:id="rId15" w:history="1">
        <w:r w:rsidRPr="00A76509">
          <w:rPr>
            <w:rStyle w:val="a9"/>
            <w:color w:val="000000" w:themeColor="text1"/>
            <w:sz w:val="22"/>
            <w:szCs w:val="22"/>
            <w:u w:val="none"/>
            <w:shd w:val="clear" w:color="auto" w:fill="FFFFFF"/>
            <w:lang w:val="kk-KZ"/>
          </w:rPr>
          <w:t>композициялық</w:t>
        </w:r>
      </w:hyperlink>
      <w:r w:rsidRPr="00A76509">
        <w:rPr>
          <w:color w:val="000000" w:themeColor="text1"/>
          <w:sz w:val="22"/>
          <w:szCs w:val="22"/>
          <w:shd w:val="clear" w:color="auto" w:fill="FFFFFF"/>
          <w:lang w:val="kk-KZ"/>
        </w:rPr>
        <w:t> негізі.Сценарийде </w:t>
      </w:r>
      <w:hyperlink r:id="rId16" w:tooltip="Драматургия" w:history="1">
        <w:r w:rsidRPr="00A76509">
          <w:rPr>
            <w:rStyle w:val="a9"/>
            <w:color w:val="000000" w:themeColor="text1"/>
            <w:sz w:val="22"/>
            <w:szCs w:val="22"/>
            <w:u w:val="none"/>
            <w:shd w:val="clear" w:color="auto" w:fill="FFFFFF"/>
            <w:lang w:val="kk-KZ"/>
          </w:rPr>
          <w:t>драматургия</w:t>
        </w:r>
      </w:hyperlink>
      <w:r w:rsidRPr="00A76509">
        <w:rPr>
          <w:color w:val="000000" w:themeColor="text1"/>
          <w:sz w:val="22"/>
          <w:szCs w:val="22"/>
          <w:shd w:val="clear" w:color="auto" w:fill="FFFFFF"/>
          <w:lang w:val="kk-KZ"/>
        </w:rPr>
        <w:t> мен </w:t>
      </w:r>
      <w:hyperlink r:id="rId17" w:tooltip="Проза" w:history="1">
        <w:r w:rsidRPr="00A76509">
          <w:rPr>
            <w:rStyle w:val="a9"/>
            <w:color w:val="000000" w:themeColor="text1"/>
            <w:sz w:val="22"/>
            <w:szCs w:val="22"/>
            <w:u w:val="none"/>
            <w:shd w:val="clear" w:color="auto" w:fill="FFFFFF"/>
            <w:lang w:val="kk-KZ"/>
          </w:rPr>
          <w:t>проза</w:t>
        </w:r>
      </w:hyperlink>
      <w:r w:rsidRPr="00A76509">
        <w:rPr>
          <w:color w:val="000000" w:themeColor="text1"/>
          <w:sz w:val="22"/>
          <w:szCs w:val="22"/>
          <w:shd w:val="clear" w:color="auto" w:fill="FFFFFF"/>
          <w:lang w:val="kk-KZ"/>
        </w:rPr>
        <w:t xml:space="preserve"> тәсілдері қабат игеріледі. </w:t>
      </w:r>
      <w:r w:rsidRPr="00BD0351">
        <w:rPr>
          <w:color w:val="000000" w:themeColor="text1"/>
          <w:sz w:val="22"/>
          <w:szCs w:val="22"/>
          <w:shd w:val="clear" w:color="auto" w:fill="FFFFFF"/>
          <w:lang w:val="kk-KZ"/>
        </w:rPr>
        <w:t>Сценарий экрандық қойылым үшін жазылып, образдық жүйе экранда бейнелегенде ғана тәмамдалған, толыққанды сипатқа ие болады. Сценарий сөз өнері жанры ретінде XX ғасырда дамыды. Ол </w:t>
      </w:r>
      <w:hyperlink r:id="rId18" w:tooltip="Кино" w:history="1">
        <w:r w:rsidRPr="00BD0351">
          <w:rPr>
            <w:rStyle w:val="a9"/>
            <w:i/>
            <w:iCs/>
            <w:color w:val="000000" w:themeColor="text1"/>
            <w:sz w:val="22"/>
            <w:szCs w:val="22"/>
            <w:u w:val="none"/>
            <w:shd w:val="clear" w:color="auto" w:fill="FFFFFF"/>
            <w:lang w:val="kk-KZ"/>
          </w:rPr>
          <w:t>кино</w:t>
        </w:r>
      </w:hyperlink>
      <w:r w:rsidRPr="00BD0351">
        <w:rPr>
          <w:color w:val="000000" w:themeColor="text1"/>
          <w:sz w:val="22"/>
          <w:szCs w:val="22"/>
          <w:shd w:val="clear" w:color="auto" w:fill="FFFFFF"/>
          <w:lang w:val="kk-KZ"/>
        </w:rPr>
        <w:t> және </w:t>
      </w:r>
      <w:r w:rsidRPr="00BD0351">
        <w:rPr>
          <w:i/>
          <w:iCs/>
          <w:color w:val="000000" w:themeColor="text1"/>
          <w:sz w:val="22"/>
          <w:szCs w:val="22"/>
          <w:shd w:val="clear" w:color="auto" w:fill="FFFFFF"/>
          <w:lang w:val="kk-KZ"/>
        </w:rPr>
        <w:t>теледидар</w:t>
      </w:r>
      <w:r w:rsidRPr="00BD0351">
        <w:rPr>
          <w:color w:val="000000" w:themeColor="text1"/>
          <w:sz w:val="22"/>
          <w:szCs w:val="22"/>
          <w:shd w:val="clear" w:color="auto" w:fill="FFFFFF"/>
          <w:lang w:val="kk-KZ"/>
        </w:rPr>
        <w:t> сценарийі болып бөлінеді.</w:t>
      </w:r>
      <w:r w:rsidRPr="00BD0351">
        <w:rPr>
          <w:color w:val="000000" w:themeColor="text1"/>
          <w:sz w:val="22"/>
          <w:szCs w:val="22"/>
          <w:lang w:val="kk-KZ"/>
        </w:rPr>
        <w:t xml:space="preserve"> </w:t>
      </w:r>
      <w:r w:rsidRPr="00BD0351">
        <w:rPr>
          <w:sz w:val="22"/>
          <w:szCs w:val="22"/>
          <w:lang w:val="kk-KZ"/>
        </w:rPr>
        <w:t xml:space="preserve">Болашакта мәдени тынығу ісін ұйымдастырушының түрлі </w:t>
      </w:r>
      <w:r w:rsidRPr="00A76509">
        <w:rPr>
          <w:sz w:val="22"/>
          <w:szCs w:val="22"/>
          <w:lang w:val="kk-KZ"/>
        </w:rPr>
        <w:t>ойындардың</w:t>
      </w:r>
      <w:r w:rsidRPr="00BD0351">
        <w:rPr>
          <w:sz w:val="22"/>
          <w:szCs w:val="22"/>
          <w:lang w:val="kk-KZ"/>
        </w:rPr>
        <w:t xml:space="preserve"> сценарийін жазуға, сондай-ак оның режиссурасы мен ұйымдастыруға қатысты білімдерін, кабілеттері мен дағдыларын калыптастыру; Студент </w:t>
      </w:r>
      <w:r w:rsidRPr="00A76509">
        <w:rPr>
          <w:sz w:val="22"/>
          <w:szCs w:val="22"/>
          <w:lang w:val="kk-KZ"/>
        </w:rPr>
        <w:t>ойынға</w:t>
      </w:r>
      <w:r w:rsidRPr="00BD0351">
        <w:rPr>
          <w:sz w:val="22"/>
          <w:szCs w:val="22"/>
          <w:lang w:val="kk-KZ"/>
        </w:rPr>
        <w:t xml:space="preserve"> қатысты негізгі ұғымдарды танып білуге, </w:t>
      </w:r>
      <w:r w:rsidRPr="00A76509">
        <w:rPr>
          <w:sz w:val="22"/>
          <w:szCs w:val="22"/>
          <w:lang w:val="kk-KZ"/>
        </w:rPr>
        <w:t xml:space="preserve">ойындарға </w:t>
      </w:r>
      <w:r w:rsidRPr="00BD0351">
        <w:rPr>
          <w:sz w:val="22"/>
          <w:szCs w:val="22"/>
          <w:lang w:val="kk-KZ"/>
        </w:rPr>
        <w:t>та</w:t>
      </w:r>
      <w:r w:rsidRPr="00A76509">
        <w:rPr>
          <w:sz w:val="22"/>
          <w:szCs w:val="22"/>
          <w:lang w:val="kk-KZ"/>
        </w:rPr>
        <w:t>л</w:t>
      </w:r>
      <w:r w:rsidRPr="00BD0351">
        <w:rPr>
          <w:sz w:val="22"/>
          <w:szCs w:val="22"/>
          <w:lang w:val="kk-KZ"/>
        </w:rPr>
        <w:t xml:space="preserve">дау жасау дағдыларын игеруге, </w:t>
      </w:r>
      <w:r w:rsidRPr="00A76509">
        <w:rPr>
          <w:sz w:val="22"/>
          <w:szCs w:val="22"/>
          <w:lang w:val="kk-KZ"/>
        </w:rPr>
        <w:t>ойынға</w:t>
      </w:r>
      <w:r w:rsidRPr="00BD0351">
        <w:rPr>
          <w:sz w:val="22"/>
          <w:szCs w:val="22"/>
          <w:lang w:val="kk-KZ"/>
        </w:rPr>
        <w:t xml:space="preserve"> арналған арнайы </w:t>
      </w:r>
      <w:r w:rsidRPr="00A76509">
        <w:rPr>
          <w:sz w:val="22"/>
          <w:szCs w:val="22"/>
          <w:lang w:val="kk-KZ"/>
        </w:rPr>
        <w:t>әдістерді</w:t>
      </w:r>
      <w:r w:rsidRPr="00BD0351">
        <w:rPr>
          <w:sz w:val="22"/>
          <w:szCs w:val="22"/>
          <w:lang w:val="kk-KZ"/>
        </w:rPr>
        <w:t xml:space="preserve"> толық </w:t>
      </w:r>
      <w:r w:rsidRPr="00A76509">
        <w:rPr>
          <w:sz w:val="22"/>
          <w:szCs w:val="22"/>
          <w:lang w:val="kk-KZ"/>
        </w:rPr>
        <w:t>меңгеруге</w:t>
      </w:r>
      <w:r w:rsidRPr="00BD0351">
        <w:rPr>
          <w:sz w:val="22"/>
          <w:szCs w:val="22"/>
          <w:lang w:val="kk-KZ"/>
        </w:rPr>
        <w:t xml:space="preserve">, топтык </w:t>
      </w:r>
      <w:r w:rsidR="004F1518" w:rsidRPr="00A76509">
        <w:rPr>
          <w:sz w:val="22"/>
          <w:szCs w:val="22"/>
          <w:lang w:val="kk-KZ"/>
        </w:rPr>
        <w:t>ойындардан</w:t>
      </w:r>
      <w:r w:rsidRPr="00BD0351">
        <w:rPr>
          <w:sz w:val="22"/>
          <w:szCs w:val="22"/>
          <w:lang w:val="kk-KZ"/>
        </w:rPr>
        <w:t xml:space="preserve"> бастап </w:t>
      </w:r>
      <w:r w:rsidR="004F1518" w:rsidRPr="00A76509">
        <w:rPr>
          <w:sz w:val="22"/>
          <w:szCs w:val="22"/>
          <w:lang w:val="kk-KZ"/>
        </w:rPr>
        <w:t>әртүрлі жеке ойын</w:t>
      </w:r>
      <w:r w:rsidRPr="00BD0351">
        <w:rPr>
          <w:sz w:val="22"/>
          <w:szCs w:val="22"/>
          <w:lang w:val="kk-KZ"/>
        </w:rPr>
        <w:t xml:space="preserve"> түрлерін ұ</w:t>
      </w:r>
      <w:r w:rsidR="004F1518" w:rsidRPr="00BD0351">
        <w:rPr>
          <w:sz w:val="22"/>
          <w:szCs w:val="22"/>
          <w:lang w:val="kk-KZ"/>
        </w:rPr>
        <w:t xml:space="preserve">йымдастыра білуге аудиторияның </w:t>
      </w:r>
      <w:r w:rsidR="004F1518" w:rsidRPr="00A76509">
        <w:rPr>
          <w:sz w:val="22"/>
          <w:szCs w:val="22"/>
          <w:lang w:val="kk-KZ"/>
        </w:rPr>
        <w:t>ә</w:t>
      </w:r>
      <w:r w:rsidRPr="00BD0351">
        <w:rPr>
          <w:sz w:val="22"/>
          <w:szCs w:val="22"/>
          <w:lang w:val="kk-KZ"/>
        </w:rPr>
        <w:t xml:space="preserve">ртүрлілігіне орай </w:t>
      </w:r>
      <w:r w:rsidR="004F1518" w:rsidRPr="00A76509">
        <w:rPr>
          <w:sz w:val="22"/>
          <w:szCs w:val="22"/>
          <w:lang w:val="kk-KZ"/>
        </w:rPr>
        <w:t>ойынды</w:t>
      </w:r>
      <w:r w:rsidRPr="00BD0351">
        <w:rPr>
          <w:sz w:val="22"/>
          <w:szCs w:val="22"/>
          <w:lang w:val="kk-KZ"/>
        </w:rPr>
        <w:t xml:space="preserve"> </w:t>
      </w:r>
      <w:r w:rsidR="004F1518" w:rsidRPr="00A76509">
        <w:rPr>
          <w:sz w:val="22"/>
          <w:szCs w:val="22"/>
          <w:lang w:val="kk-KZ"/>
        </w:rPr>
        <w:t>дұрыс ұйымдастырып өткізе білуге</w:t>
      </w:r>
      <w:r w:rsidRPr="00BD0351">
        <w:rPr>
          <w:sz w:val="22"/>
          <w:szCs w:val="22"/>
          <w:lang w:val="kk-KZ"/>
        </w:rPr>
        <w:t xml:space="preserve"> үйрету. </w:t>
      </w:r>
      <w:r w:rsidR="004F1518" w:rsidRPr="00A76509">
        <w:rPr>
          <w:sz w:val="22"/>
          <w:szCs w:val="22"/>
          <w:lang w:val="kk-KZ"/>
        </w:rPr>
        <w:t xml:space="preserve"> Ойын жүргізу </w:t>
      </w:r>
      <w:r w:rsidRPr="00A76509">
        <w:rPr>
          <w:sz w:val="22"/>
          <w:szCs w:val="22"/>
          <w:lang w:val="kk-KZ"/>
        </w:rPr>
        <w:t>барысында балалар, жасөспірімдер, жастармен</w:t>
      </w:r>
      <w:r w:rsidR="004F1518" w:rsidRPr="00A76509">
        <w:rPr>
          <w:sz w:val="22"/>
          <w:szCs w:val="22"/>
          <w:lang w:val="kk-KZ"/>
        </w:rPr>
        <w:t xml:space="preserve"> және үлкендермен </w:t>
      </w:r>
      <w:r w:rsidRPr="00A76509">
        <w:rPr>
          <w:sz w:val="22"/>
          <w:szCs w:val="22"/>
          <w:lang w:val="kk-KZ"/>
        </w:rPr>
        <w:t xml:space="preserve"> </w:t>
      </w:r>
      <w:r w:rsidR="004F1518" w:rsidRPr="00A76509">
        <w:rPr>
          <w:sz w:val="22"/>
          <w:szCs w:val="22"/>
          <w:lang w:val="kk-KZ"/>
        </w:rPr>
        <w:t>тіл табыса білу дағдысын қалыптастыру</w:t>
      </w:r>
      <w:r w:rsidR="00674C3D" w:rsidRPr="00A76509">
        <w:rPr>
          <w:sz w:val="22"/>
          <w:szCs w:val="22"/>
          <w:lang w:val="kk-KZ"/>
        </w:rPr>
        <w:t xml:space="preserve"> және ойындағы</w:t>
      </w:r>
      <w:r w:rsidR="004F1518" w:rsidRPr="00A76509">
        <w:rPr>
          <w:sz w:val="22"/>
          <w:szCs w:val="22"/>
          <w:lang w:val="kk-KZ"/>
        </w:rPr>
        <w:t xml:space="preserve"> </w:t>
      </w:r>
      <w:r w:rsidR="00674C3D" w:rsidRPr="00A76509">
        <w:rPr>
          <w:sz w:val="22"/>
          <w:szCs w:val="22"/>
          <w:lang w:val="kk-KZ"/>
        </w:rPr>
        <w:t>с</w:t>
      </w:r>
      <w:r w:rsidR="009258CF" w:rsidRPr="00A76509">
        <w:rPr>
          <w:sz w:val="22"/>
          <w:szCs w:val="22"/>
          <w:lang w:val="kk-KZ"/>
        </w:rPr>
        <w:t xml:space="preserve">ценарийлік-образдық шешімді ойластыру. </w:t>
      </w:r>
      <w:r w:rsidR="00674C3D" w:rsidRPr="00A76509">
        <w:rPr>
          <w:sz w:val="22"/>
          <w:szCs w:val="22"/>
          <w:lang w:val="kk-KZ"/>
        </w:rPr>
        <w:t>Ойындағы с</w:t>
      </w:r>
      <w:r w:rsidR="009258CF" w:rsidRPr="00A76509">
        <w:rPr>
          <w:sz w:val="22"/>
          <w:szCs w:val="22"/>
          <w:lang w:val="kk-KZ"/>
        </w:rPr>
        <w:t xml:space="preserve">ценарийлік-образдық шешімді ойластырудағы режиссердың </w:t>
      </w:r>
      <w:r w:rsidR="00674C3D" w:rsidRPr="00A76509">
        <w:rPr>
          <w:sz w:val="22"/>
          <w:szCs w:val="22"/>
          <w:lang w:val="kk-KZ"/>
        </w:rPr>
        <w:t xml:space="preserve">яғни жүргізушінің </w:t>
      </w:r>
      <w:r w:rsidR="009258CF" w:rsidRPr="00A76509">
        <w:rPr>
          <w:sz w:val="22"/>
          <w:szCs w:val="22"/>
          <w:lang w:val="kk-KZ"/>
        </w:rPr>
        <w:t>білім деңгейінің, азаматтық көзқарасынын қаз</w:t>
      </w:r>
      <w:r w:rsidR="00674C3D" w:rsidRPr="00A76509">
        <w:rPr>
          <w:sz w:val="22"/>
          <w:szCs w:val="22"/>
          <w:lang w:val="kk-KZ"/>
        </w:rPr>
        <w:t>іргі заман талабына сай болуы.Ойындағы тақырып пен ойды аңыктау және т</w:t>
      </w:r>
      <w:r w:rsidR="009258CF" w:rsidRPr="00A76509">
        <w:rPr>
          <w:sz w:val="22"/>
          <w:szCs w:val="22"/>
          <w:lang w:val="kk-KZ"/>
        </w:rPr>
        <w:t>ақырып</w:t>
      </w:r>
      <w:r w:rsidR="00674C3D" w:rsidRPr="00A76509">
        <w:rPr>
          <w:sz w:val="22"/>
          <w:szCs w:val="22"/>
          <w:lang w:val="kk-KZ"/>
        </w:rPr>
        <w:t xml:space="preserve"> жүргізушінің</w:t>
      </w:r>
      <w:r w:rsidR="009258CF" w:rsidRPr="00A76509">
        <w:rPr>
          <w:sz w:val="22"/>
          <w:szCs w:val="22"/>
          <w:lang w:val="kk-KZ"/>
        </w:rPr>
        <w:t xml:space="preserve"> өз талғамына сәйкес алынады. </w:t>
      </w:r>
      <w:r w:rsidR="00162D0C" w:rsidRPr="00162D0C">
        <w:rPr>
          <w:color w:val="000000"/>
          <w:sz w:val="22"/>
          <w:szCs w:val="22"/>
          <w:lang w:val="kk-KZ"/>
        </w:rPr>
        <w:t xml:space="preserve">Сценарий – (итал. Shenario, лат. Shena сөзінен шыққан) театрландырылған қойылымның композициялық негізі, кейіпкерлер мен персонаждардың сөз әрекеті. Сөз әрекеті монолог немесе диалог формасында жеткізілуі мүмкін. Эстрадалық драматургияның өзіне тән элементтері бар: жергілікті жердің материалы, драматургиялық адымға қосылған; көркем композициялық кұрылымында негізгі кейіпкер – көрермен болып табылады. Көрермен меңзей қараушы ғана емес, ол шығармашылық көзбен қатысушы.«Сценарлық импровизация» – актер шеберлігі, суырып-салып айту, киім тігу, декорация жасау, грим салу, т.б. элементтер. </w:t>
      </w:r>
      <w:r w:rsidR="00162D0C" w:rsidRPr="00BD0351">
        <w:rPr>
          <w:color w:val="000000"/>
          <w:sz w:val="22"/>
          <w:szCs w:val="22"/>
          <w:lang w:val="kk-KZ"/>
        </w:rPr>
        <w:t>Сценарий драматургиясына көркем-образдық шешімдер қолданылады әртүрлі жанрдағы материалдардың барлығы біріктіріліп бір ойға бағытталады. Сценарий элементтері: </w:t>
      </w:r>
      <w:hyperlink r:id="rId19" w:history="1">
        <w:r w:rsidR="00162D0C" w:rsidRPr="00BD0351">
          <w:rPr>
            <w:rStyle w:val="a9"/>
            <w:color w:val="000000" w:themeColor="text1"/>
            <w:sz w:val="22"/>
            <w:szCs w:val="22"/>
            <w:u w:val="none"/>
            <w:lang w:val="kk-KZ"/>
          </w:rPr>
          <w:t>мерекенің тақырыбы</w:t>
        </w:r>
      </w:hyperlink>
      <w:r w:rsidR="00162D0C" w:rsidRPr="00BD0351">
        <w:rPr>
          <w:color w:val="000000" w:themeColor="text1"/>
          <w:sz w:val="22"/>
          <w:szCs w:val="22"/>
          <w:lang w:val="kk-KZ"/>
        </w:rPr>
        <w:t xml:space="preserve">, </w:t>
      </w:r>
      <w:r w:rsidR="00162D0C" w:rsidRPr="00BD0351">
        <w:rPr>
          <w:color w:val="000000"/>
          <w:sz w:val="22"/>
          <w:szCs w:val="22"/>
          <w:lang w:val="kk-KZ"/>
        </w:rPr>
        <w:t>идеясы, яғни түпкі ойы, драматургиялық әрекеттер, көркем образдық бейне, жанр, қақтығыс, сюжет, сахналық көңіл-күй, мерекедегі шығармашылық әдістер, театрализациялау, иллюстрациялау әдістері. Өмір деректеріне драматургиялық талдау жасау – бұқаралық мерекенің идеялық, эмоционалдық әсер ету құралдары.</w:t>
      </w:r>
    </w:p>
    <w:p w:rsidR="00E2296A" w:rsidRPr="00162D0C" w:rsidRDefault="00162D0C" w:rsidP="00162D0C">
      <w:pPr>
        <w:pStyle w:val="aa"/>
        <w:spacing w:before="0" w:beforeAutospacing="0" w:after="0" w:afterAutospacing="0"/>
        <w:jc w:val="both"/>
        <w:rPr>
          <w:color w:val="000000"/>
          <w:sz w:val="22"/>
          <w:szCs w:val="22"/>
          <w:lang w:val="kk-KZ"/>
        </w:rPr>
      </w:pPr>
      <w:r w:rsidRPr="00162D0C">
        <w:rPr>
          <w:color w:val="000000"/>
          <w:sz w:val="22"/>
          <w:szCs w:val="22"/>
        </w:rPr>
        <w:lastRenderedPageBreak/>
        <w:t xml:space="preserve">Сценарий композициясының құрылымы басты тақырып, идеясына байланысты. Сценарийдің құрылымы: экспозиция – оқиғаның басталуы; оқиғаның шиеленісуі; оқиғаның өрбуі; шарықтау шегі; шешімі. </w:t>
      </w:r>
      <w:proofErr w:type="gramStart"/>
      <w:r w:rsidRPr="00162D0C">
        <w:rPr>
          <w:color w:val="000000"/>
          <w:sz w:val="22"/>
          <w:szCs w:val="22"/>
        </w:rPr>
        <w:t>О</w:t>
      </w:r>
      <w:proofErr w:type="gramEnd"/>
      <w:r w:rsidRPr="00162D0C">
        <w:rPr>
          <w:color w:val="000000"/>
          <w:sz w:val="22"/>
          <w:szCs w:val="22"/>
        </w:rPr>
        <w:t>қиғалардың легі – басталуы, орта оқиға, басты оқиға.</w:t>
      </w:r>
    </w:p>
    <w:p w:rsidR="00E2296A" w:rsidRDefault="00E2296A" w:rsidP="00E2296A">
      <w:pPr>
        <w:jc w:val="both"/>
        <w:rPr>
          <w:b/>
          <w:sz w:val="22"/>
          <w:szCs w:val="22"/>
          <w:lang w:val="kk-KZ"/>
        </w:rPr>
      </w:pPr>
      <w:r>
        <w:rPr>
          <w:b/>
          <w:sz w:val="22"/>
          <w:szCs w:val="22"/>
          <w:lang w:val="kk-KZ"/>
        </w:rPr>
        <w:t xml:space="preserve">Жеке сабаққа тапсырма </w:t>
      </w:r>
    </w:p>
    <w:p w:rsidR="00E2296A" w:rsidRPr="000F59E7" w:rsidRDefault="000F59E7" w:rsidP="000F59E7">
      <w:pPr>
        <w:rPr>
          <w:sz w:val="22"/>
          <w:szCs w:val="22"/>
          <w:lang w:val="kk-KZ"/>
        </w:rPr>
      </w:pPr>
      <w:r w:rsidRPr="000F59E7">
        <w:rPr>
          <w:color w:val="000000"/>
          <w:sz w:val="22"/>
          <w:szCs w:val="22"/>
          <w:lang w:val="kk-KZ"/>
        </w:rPr>
        <w:t>Сценарийлік жоспар құрастыру</w:t>
      </w:r>
      <w:r w:rsidRPr="000F59E7">
        <w:rPr>
          <w:sz w:val="22"/>
          <w:szCs w:val="22"/>
          <w:lang w:val="kk-KZ"/>
        </w:rPr>
        <w:t xml:space="preserve"> және с</w:t>
      </w:r>
      <w:r w:rsidRPr="000F59E7">
        <w:rPr>
          <w:color w:val="000000"/>
          <w:sz w:val="22"/>
          <w:szCs w:val="22"/>
          <w:lang w:val="kk-KZ"/>
        </w:rPr>
        <w:t>ценарий жазудың кезендерін анықтау</w:t>
      </w:r>
    </w:p>
    <w:p w:rsidR="00E2296A" w:rsidRDefault="00E2296A" w:rsidP="00E2296A">
      <w:pPr>
        <w:jc w:val="both"/>
        <w:rPr>
          <w:sz w:val="22"/>
          <w:szCs w:val="22"/>
          <w:lang w:val="kk-KZ"/>
        </w:rPr>
      </w:pPr>
      <w:r>
        <w:rPr>
          <w:b/>
          <w:sz w:val="22"/>
          <w:szCs w:val="22"/>
          <w:lang w:val="kk-KZ"/>
        </w:rPr>
        <w:t>Бақылау  сұрақтары:</w:t>
      </w:r>
    </w:p>
    <w:p w:rsidR="00E2296A" w:rsidRDefault="000F59E7" w:rsidP="00F52340">
      <w:pPr>
        <w:numPr>
          <w:ilvl w:val="0"/>
          <w:numId w:val="2"/>
        </w:numPr>
        <w:tabs>
          <w:tab w:val="num" w:pos="426"/>
        </w:tabs>
        <w:ind w:left="426"/>
        <w:jc w:val="both"/>
        <w:rPr>
          <w:sz w:val="22"/>
          <w:szCs w:val="22"/>
          <w:lang w:val="kk-KZ"/>
        </w:rPr>
      </w:pPr>
      <w:r w:rsidRPr="000F59E7">
        <w:rPr>
          <w:color w:val="000000"/>
          <w:sz w:val="22"/>
          <w:szCs w:val="22"/>
          <w:lang w:val="kk-KZ"/>
        </w:rPr>
        <w:t>Сценарий</w:t>
      </w:r>
      <w:r w:rsidR="00E2296A">
        <w:rPr>
          <w:sz w:val="22"/>
          <w:szCs w:val="22"/>
          <w:lang w:val="kk-KZ"/>
        </w:rPr>
        <w:t xml:space="preserve"> дегеніміз не</w:t>
      </w:r>
    </w:p>
    <w:p w:rsidR="00E2296A" w:rsidRDefault="000F59E7" w:rsidP="00F52340">
      <w:pPr>
        <w:numPr>
          <w:ilvl w:val="0"/>
          <w:numId w:val="2"/>
        </w:numPr>
        <w:tabs>
          <w:tab w:val="num" w:pos="426"/>
        </w:tabs>
        <w:ind w:left="426"/>
        <w:jc w:val="both"/>
        <w:rPr>
          <w:b/>
          <w:sz w:val="22"/>
          <w:szCs w:val="22"/>
          <w:lang w:val="kk-KZ"/>
        </w:rPr>
      </w:pPr>
      <w:r>
        <w:rPr>
          <w:sz w:val="22"/>
          <w:szCs w:val="22"/>
          <w:lang w:val="kk-KZ"/>
        </w:rPr>
        <w:t>Ойынды жүргізу</w:t>
      </w:r>
      <w:r w:rsidR="00E2296A">
        <w:rPr>
          <w:sz w:val="22"/>
          <w:szCs w:val="22"/>
          <w:lang w:val="kk-KZ"/>
        </w:rPr>
        <w:t xml:space="preserve"> үшін басты қажеттіліктерді ата</w:t>
      </w:r>
      <w:r>
        <w:rPr>
          <w:sz w:val="22"/>
          <w:szCs w:val="22"/>
          <w:lang w:val="kk-KZ"/>
        </w:rPr>
        <w:t xml:space="preserve"> </w:t>
      </w:r>
    </w:p>
    <w:p w:rsidR="00E2296A" w:rsidRDefault="000F59E7" w:rsidP="00F52340">
      <w:pPr>
        <w:numPr>
          <w:ilvl w:val="0"/>
          <w:numId w:val="2"/>
        </w:numPr>
        <w:tabs>
          <w:tab w:val="num" w:pos="426"/>
        </w:tabs>
        <w:ind w:left="426"/>
        <w:jc w:val="both"/>
        <w:rPr>
          <w:b/>
          <w:sz w:val="22"/>
          <w:szCs w:val="22"/>
          <w:lang w:val="kk-KZ"/>
        </w:rPr>
      </w:pPr>
      <w:r>
        <w:rPr>
          <w:sz w:val="22"/>
          <w:szCs w:val="22"/>
          <w:lang w:val="kk-KZ"/>
        </w:rPr>
        <w:t>Ойын</w:t>
      </w:r>
      <w:r w:rsidR="00E2296A">
        <w:rPr>
          <w:sz w:val="22"/>
          <w:szCs w:val="22"/>
          <w:lang w:val="kk-KZ"/>
        </w:rPr>
        <w:t xml:space="preserve"> жақсы болуы үшін </w:t>
      </w:r>
      <w:r>
        <w:rPr>
          <w:sz w:val="22"/>
          <w:szCs w:val="22"/>
          <w:lang w:val="kk-KZ"/>
        </w:rPr>
        <w:t>жүргізушінің</w:t>
      </w:r>
      <w:r w:rsidR="00E2296A">
        <w:rPr>
          <w:sz w:val="22"/>
          <w:szCs w:val="22"/>
          <w:lang w:val="kk-KZ"/>
        </w:rPr>
        <w:t xml:space="preserve"> </w:t>
      </w:r>
      <w:r>
        <w:rPr>
          <w:sz w:val="22"/>
          <w:szCs w:val="22"/>
          <w:lang w:val="kk-KZ"/>
        </w:rPr>
        <w:t>рольі қандай</w:t>
      </w:r>
    </w:p>
    <w:p w:rsidR="00E2296A" w:rsidRPr="000F59E7" w:rsidRDefault="000F59E7" w:rsidP="00F52340">
      <w:pPr>
        <w:numPr>
          <w:ilvl w:val="0"/>
          <w:numId w:val="2"/>
        </w:numPr>
        <w:tabs>
          <w:tab w:val="num" w:pos="426"/>
        </w:tabs>
        <w:ind w:left="426"/>
        <w:jc w:val="both"/>
        <w:rPr>
          <w:b/>
          <w:sz w:val="22"/>
          <w:szCs w:val="22"/>
          <w:lang w:val="kk-KZ"/>
        </w:rPr>
      </w:pPr>
      <w:r>
        <w:rPr>
          <w:sz w:val="22"/>
          <w:szCs w:val="22"/>
          <w:lang w:val="kk-KZ"/>
        </w:rPr>
        <w:t>Ойынмен</w:t>
      </w:r>
      <w:r w:rsidR="00E2296A">
        <w:rPr>
          <w:sz w:val="22"/>
          <w:szCs w:val="22"/>
          <w:lang w:val="kk-KZ"/>
        </w:rPr>
        <w:t xml:space="preserve"> мен </w:t>
      </w:r>
      <w:r>
        <w:rPr>
          <w:sz w:val="22"/>
          <w:szCs w:val="22"/>
          <w:lang w:val="kk-KZ"/>
        </w:rPr>
        <w:t xml:space="preserve">көрерменнің </w:t>
      </w:r>
      <w:r w:rsidR="00E2296A">
        <w:rPr>
          <w:sz w:val="22"/>
          <w:szCs w:val="22"/>
          <w:lang w:val="kk-KZ"/>
        </w:rPr>
        <w:t xml:space="preserve"> байланысы </w:t>
      </w:r>
    </w:p>
    <w:p w:rsidR="000F59E7" w:rsidRDefault="000F59E7" w:rsidP="000F59E7">
      <w:pPr>
        <w:jc w:val="both"/>
        <w:rPr>
          <w:b/>
          <w:sz w:val="22"/>
          <w:szCs w:val="22"/>
          <w:lang w:val="kk-KZ"/>
        </w:rPr>
      </w:pPr>
      <w:r>
        <w:rPr>
          <w:b/>
          <w:sz w:val="22"/>
          <w:szCs w:val="22"/>
          <w:lang w:val="kk-KZ"/>
        </w:rPr>
        <w:t>Ұсынылатын  әдебиеттер:</w:t>
      </w:r>
    </w:p>
    <w:p w:rsidR="00937AF3" w:rsidRPr="000F59E7" w:rsidRDefault="000F59E7" w:rsidP="000F59E7">
      <w:pPr>
        <w:jc w:val="both"/>
        <w:rPr>
          <w:color w:val="000000" w:themeColor="text1"/>
          <w:sz w:val="22"/>
          <w:szCs w:val="22"/>
          <w:lang w:val="kk-KZ"/>
        </w:rPr>
      </w:pPr>
      <w:r w:rsidRPr="000F59E7">
        <w:rPr>
          <w:color w:val="000000" w:themeColor="text1"/>
          <w:sz w:val="22"/>
          <w:szCs w:val="22"/>
          <w:lang w:val="kk-KZ"/>
        </w:rPr>
        <w:t>1.</w:t>
      </w:r>
      <w:r w:rsidR="00937AF3" w:rsidRPr="000F59E7">
        <w:rPr>
          <w:color w:val="000000" w:themeColor="text1"/>
          <w:sz w:val="22"/>
          <w:szCs w:val="22"/>
        </w:rPr>
        <w:t>Шилов  Н.П.  Сценарное  </w:t>
      </w:r>
      <w:r w:rsidRPr="000F59E7">
        <w:rPr>
          <w:color w:val="000000" w:themeColor="text1"/>
          <w:sz w:val="22"/>
          <w:szCs w:val="22"/>
        </w:rPr>
        <w:t>мастерство.  Челябинск.  ЧГАКИ.</w:t>
      </w:r>
      <w:r w:rsidRPr="000F59E7">
        <w:rPr>
          <w:color w:val="000000" w:themeColor="text1"/>
          <w:sz w:val="22"/>
          <w:szCs w:val="22"/>
          <w:lang w:val="kk-KZ"/>
        </w:rPr>
        <w:t xml:space="preserve"> </w:t>
      </w:r>
      <w:r w:rsidR="00937AF3" w:rsidRPr="000F59E7">
        <w:rPr>
          <w:color w:val="000000" w:themeColor="text1"/>
          <w:sz w:val="22"/>
          <w:szCs w:val="22"/>
        </w:rPr>
        <w:t>2000.- 72 с.</w:t>
      </w:r>
    </w:p>
    <w:p w:rsidR="00937AF3" w:rsidRDefault="000F59E7" w:rsidP="000F59E7">
      <w:pPr>
        <w:jc w:val="both"/>
        <w:rPr>
          <w:color w:val="000000" w:themeColor="text1"/>
          <w:sz w:val="22"/>
          <w:szCs w:val="22"/>
          <w:lang w:val="kk-KZ"/>
        </w:rPr>
      </w:pPr>
      <w:r w:rsidRPr="000F59E7">
        <w:rPr>
          <w:color w:val="000000" w:themeColor="text1"/>
          <w:sz w:val="22"/>
          <w:szCs w:val="22"/>
          <w:lang w:val="kk-KZ"/>
        </w:rPr>
        <w:t>2.</w:t>
      </w:r>
      <w:r w:rsidR="00937AF3" w:rsidRPr="000F59E7">
        <w:rPr>
          <w:color w:val="000000" w:themeColor="text1"/>
          <w:sz w:val="22"/>
          <w:szCs w:val="22"/>
        </w:rPr>
        <w:t>Сценарий  школьных  праздников  -  СПБ..  Паритет.2000.- 160 с.</w:t>
      </w:r>
    </w:p>
    <w:p w:rsidR="00B35E5A" w:rsidRPr="00B35E5A" w:rsidRDefault="00B35E5A" w:rsidP="000F59E7">
      <w:pPr>
        <w:jc w:val="both"/>
        <w:rPr>
          <w:b/>
          <w:color w:val="000000" w:themeColor="text1"/>
          <w:sz w:val="22"/>
          <w:szCs w:val="22"/>
          <w:lang w:val="kk-KZ"/>
        </w:rPr>
      </w:pPr>
      <w:r>
        <w:rPr>
          <w:color w:val="000000" w:themeColor="text1"/>
          <w:sz w:val="22"/>
          <w:szCs w:val="22"/>
          <w:lang w:val="kk-KZ"/>
        </w:rPr>
        <w:t>3.</w:t>
      </w:r>
      <w:r w:rsidRPr="002338A1">
        <w:rPr>
          <w:sz w:val="22"/>
          <w:szCs w:val="22"/>
        </w:rPr>
        <w:t>Марков О.И. Сценарно-режиссерские основы худежественно-педагогической деятельности клуба:Учебное пособие.-М.:Просвещение,1988.-158с.</w:t>
      </w:r>
    </w:p>
    <w:p w:rsidR="00E2296A" w:rsidRDefault="000F59E7" w:rsidP="00E2296A">
      <w:pPr>
        <w:pStyle w:val="3"/>
        <w:ind w:left="0"/>
        <w:jc w:val="left"/>
        <w:rPr>
          <w:rFonts w:ascii="Times New Roman" w:hAnsi="Times New Roman"/>
          <w:sz w:val="22"/>
          <w:szCs w:val="22"/>
          <w:lang w:val="kk-KZ"/>
        </w:rPr>
      </w:pPr>
      <w:r>
        <w:rPr>
          <w:rFonts w:ascii="Times New Roman" w:hAnsi="Times New Roman"/>
          <w:sz w:val="22"/>
          <w:szCs w:val="22"/>
          <w:lang w:val="kk-KZ"/>
        </w:rPr>
        <w:t xml:space="preserve"> </w:t>
      </w:r>
    </w:p>
    <w:p w:rsidR="00E2296A" w:rsidRPr="009601A6" w:rsidRDefault="00E2296A" w:rsidP="000F59E7">
      <w:pPr>
        <w:jc w:val="center"/>
        <w:rPr>
          <w:b/>
          <w:sz w:val="22"/>
          <w:szCs w:val="22"/>
          <w:lang w:val="kk-KZ"/>
        </w:rPr>
      </w:pPr>
      <w:r>
        <w:rPr>
          <w:b/>
          <w:sz w:val="22"/>
          <w:szCs w:val="22"/>
          <w:lang w:val="kk-KZ"/>
        </w:rPr>
        <w:t xml:space="preserve">8- тақырып.  </w:t>
      </w:r>
      <w:r w:rsidR="009601A6" w:rsidRPr="009601A6">
        <w:rPr>
          <w:b/>
          <w:sz w:val="20"/>
          <w:szCs w:val="20"/>
          <w:lang w:val="kk-KZ"/>
        </w:rPr>
        <w:t>Ойын-сауық жүргізушінің сөйлеу мәнері. Жүргізушінің әдепті мінез-құлқы-ойынның жоғары мәдениеттілігінің кепілі.</w:t>
      </w:r>
    </w:p>
    <w:p w:rsidR="00E2296A" w:rsidRDefault="00E2296A" w:rsidP="00E2296A">
      <w:pPr>
        <w:jc w:val="center"/>
        <w:rPr>
          <w:sz w:val="22"/>
          <w:szCs w:val="22"/>
          <w:u w:val="single"/>
          <w:lang w:val="kk-KZ"/>
        </w:rPr>
      </w:pPr>
    </w:p>
    <w:p w:rsidR="00E0288C" w:rsidRPr="00E0288C" w:rsidRDefault="00E2296A" w:rsidP="00E0288C">
      <w:pPr>
        <w:rPr>
          <w:sz w:val="22"/>
          <w:szCs w:val="22"/>
          <w:lang w:val="kk-KZ"/>
        </w:rPr>
      </w:pPr>
      <w:r>
        <w:rPr>
          <w:b/>
          <w:sz w:val="22"/>
          <w:szCs w:val="22"/>
          <w:lang w:val="kk-KZ"/>
        </w:rPr>
        <w:t>Сабақтың мақсаты:</w:t>
      </w:r>
      <w:r>
        <w:rPr>
          <w:sz w:val="22"/>
          <w:szCs w:val="22"/>
          <w:lang w:val="kk-KZ"/>
        </w:rPr>
        <w:t xml:space="preserve">  </w:t>
      </w:r>
      <w:r w:rsidR="00E0288C" w:rsidRPr="00E0288C">
        <w:rPr>
          <w:sz w:val="22"/>
          <w:szCs w:val="22"/>
          <w:lang w:val="kk-KZ"/>
        </w:rPr>
        <w:t xml:space="preserve">Студенттерге </w:t>
      </w:r>
      <w:r w:rsidRPr="00E0288C">
        <w:rPr>
          <w:sz w:val="22"/>
          <w:szCs w:val="22"/>
          <w:lang w:val="kk-KZ"/>
        </w:rPr>
        <w:t xml:space="preserve"> </w:t>
      </w:r>
      <w:r w:rsidR="00AC13B4" w:rsidRPr="00E0288C">
        <w:rPr>
          <w:sz w:val="22"/>
          <w:szCs w:val="22"/>
          <w:lang w:val="kk-KZ"/>
        </w:rPr>
        <w:t xml:space="preserve"> </w:t>
      </w:r>
      <w:r w:rsidR="00E0288C" w:rsidRPr="00E0288C">
        <w:rPr>
          <w:sz w:val="22"/>
          <w:szCs w:val="22"/>
          <w:lang w:val="kk-KZ"/>
        </w:rPr>
        <w:t>ойын  жүргізушінің  ерекшеліктері мен  профессионалдық  қасиеттері туралы түсіндіру</w:t>
      </w:r>
    </w:p>
    <w:p w:rsidR="00E2296A" w:rsidRDefault="00E2296A" w:rsidP="00E0288C">
      <w:pPr>
        <w:rPr>
          <w:b/>
          <w:sz w:val="22"/>
          <w:szCs w:val="22"/>
          <w:u w:val="single"/>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E0288C" w:rsidRDefault="00E2296A" w:rsidP="00E0288C">
      <w:pPr>
        <w:jc w:val="center"/>
        <w:rPr>
          <w:noProof/>
          <w:spacing w:val="2"/>
          <w:sz w:val="22"/>
          <w:szCs w:val="22"/>
          <w:lang w:val="kk-KZ"/>
        </w:rPr>
      </w:pPr>
      <w:r>
        <w:rPr>
          <w:b/>
          <w:sz w:val="22"/>
          <w:szCs w:val="22"/>
          <w:lang w:val="kk-KZ"/>
        </w:rPr>
        <w:tab/>
      </w:r>
      <w:r w:rsidRPr="00E0288C">
        <w:rPr>
          <w:noProof/>
          <w:spacing w:val="2"/>
          <w:sz w:val="22"/>
          <w:szCs w:val="22"/>
          <w:lang w:val="kk-KZ"/>
        </w:rPr>
        <w:t xml:space="preserve"> </w:t>
      </w:r>
    </w:p>
    <w:p w:rsidR="00E0288C" w:rsidRPr="00E0288C" w:rsidRDefault="00E0288C" w:rsidP="00E0288C">
      <w:pPr>
        <w:rPr>
          <w:b/>
          <w:sz w:val="22"/>
          <w:szCs w:val="22"/>
          <w:lang w:val="kk-KZ"/>
        </w:rPr>
      </w:pPr>
      <w:r w:rsidRPr="00E0288C">
        <w:rPr>
          <w:b/>
          <w:sz w:val="22"/>
          <w:szCs w:val="22"/>
          <w:lang w:val="kk-KZ"/>
        </w:rPr>
        <w:t>Ойын  жүргізушінің  ерекшеліктері мен  профессионалдық  қасиеттері</w:t>
      </w:r>
    </w:p>
    <w:p w:rsidR="00E0288C" w:rsidRPr="00E0288C" w:rsidRDefault="00E0288C" w:rsidP="00E0288C">
      <w:pPr>
        <w:jc w:val="both"/>
        <w:rPr>
          <w:sz w:val="22"/>
          <w:szCs w:val="22"/>
          <w:lang w:val="kk-KZ"/>
        </w:rPr>
      </w:pPr>
      <w:r w:rsidRPr="00E0288C">
        <w:rPr>
          <w:sz w:val="22"/>
          <w:szCs w:val="22"/>
          <w:lang w:val="kk-KZ"/>
        </w:rPr>
        <w:tab/>
        <w:t xml:space="preserve">Ойын жүргізуші қандай болу керек? Кез-келген қызметте істейтін адамның өз мамандығына байланысты ерекшеліктері болады. Қайсыбір саланы алсақ та, онда қойылатын талаптар жетерлік. Әсіресе, кәсіпқойлық деңгейде  қызмет атқару міндеті жүктеледі. </w:t>
      </w:r>
    </w:p>
    <w:p w:rsidR="00E0288C" w:rsidRPr="00E0288C" w:rsidRDefault="00E0288C" w:rsidP="00E0288C">
      <w:pPr>
        <w:jc w:val="both"/>
        <w:rPr>
          <w:sz w:val="22"/>
          <w:szCs w:val="22"/>
          <w:lang w:val="kk-KZ"/>
        </w:rPr>
      </w:pPr>
      <w:r w:rsidRPr="00E0288C">
        <w:rPr>
          <w:sz w:val="22"/>
          <w:szCs w:val="22"/>
          <w:lang w:val="kk-KZ"/>
        </w:rPr>
        <w:t>Ойын жүргізуші деп к</w:t>
      </w:r>
      <w:r w:rsidR="00220EA9">
        <w:rPr>
          <w:sz w:val="22"/>
          <w:szCs w:val="22"/>
          <w:lang w:val="kk-KZ"/>
        </w:rPr>
        <w:t>імді айтамыз?</w:t>
      </w:r>
      <w:r w:rsidRPr="00E0288C">
        <w:rPr>
          <w:sz w:val="22"/>
          <w:szCs w:val="22"/>
          <w:lang w:val="kk-KZ"/>
        </w:rPr>
        <w:t>Қазақтың даналығында  айтқандай бойында  сегіз қырлы, бір сырлы өнерімен талантты болуын суреттеген. Бұл сөзден ұғынатынымыз, яғни өнер адамдары жайында айтылғаны белгілі. Ойын жүргізушінің бойында ерекше қабілеттерімен биік талантты болуы тиіс. Ортаға сіңіп кете алатын, барлық ойынға қатысушыларды ұйымдастыра алатын қабілеттерімен қоса, аяқ астынан бір ойынды тауып, жүргізе алатындай нағыз суырып салма</w:t>
      </w:r>
      <w:r w:rsidR="00220EA9">
        <w:rPr>
          <w:sz w:val="22"/>
          <w:szCs w:val="22"/>
          <w:lang w:val="kk-KZ"/>
        </w:rPr>
        <w:t>, сөзге шешен  адам болуы тиіс.</w:t>
      </w:r>
      <w:r w:rsidRPr="00E0288C">
        <w:rPr>
          <w:sz w:val="22"/>
          <w:szCs w:val="22"/>
          <w:lang w:val="kk-KZ"/>
        </w:rPr>
        <w:t xml:space="preserve">Жеке тұрғысынан алғанда, мәдениеттілігі басым, тартымды, көпшілік ортада өзін-өзі ұстап, </w:t>
      </w:r>
      <w:r w:rsidR="00220EA9">
        <w:rPr>
          <w:sz w:val="22"/>
          <w:szCs w:val="22"/>
          <w:lang w:val="kk-KZ"/>
        </w:rPr>
        <w:t>өзгелерден өзгеше көрінуі тиіс.</w:t>
      </w:r>
      <w:r w:rsidRPr="00E0288C">
        <w:rPr>
          <w:sz w:val="22"/>
          <w:szCs w:val="22"/>
          <w:lang w:val="kk-KZ"/>
        </w:rPr>
        <w:t>Ойын жүргізушінің – профессионалдық қасиеттеріне тоқталатын  болсақ, адам кәсіпқойлыққа жетуі үшін бірінші оқып,  білім алып одан соң  көп ізденуі қажет. Сонымен қатар көпшілік үздіксіз ойын жүргізіп отыруы тиіс. Бір ғана өзінің бойындағы  бар қабілеттіліген тоқталмай, өзі секілді  әріптестерінің бойындағы жағымды қасиеттерінен өзіне керектісін алып пайдалануы тиіс. Сонда ғана нағыз икәсіпқойлық дәрежеге қол жеткізеді.</w:t>
      </w:r>
    </w:p>
    <w:p w:rsidR="00E0288C" w:rsidRPr="00E0288C" w:rsidRDefault="00E0288C" w:rsidP="009A7478">
      <w:pPr>
        <w:rPr>
          <w:b/>
          <w:sz w:val="22"/>
          <w:szCs w:val="22"/>
          <w:lang w:val="kk-KZ"/>
        </w:rPr>
      </w:pPr>
      <w:r w:rsidRPr="00E0288C">
        <w:rPr>
          <w:b/>
          <w:sz w:val="22"/>
          <w:szCs w:val="22"/>
          <w:lang w:val="kk-KZ"/>
        </w:rPr>
        <w:t>Мерекелік ойын әрекетін жүргізушінің сипаттамасы</w:t>
      </w:r>
    </w:p>
    <w:p w:rsidR="00AC13B4" w:rsidRPr="009A7478" w:rsidRDefault="00E0288C" w:rsidP="009A7478">
      <w:pPr>
        <w:jc w:val="both"/>
        <w:rPr>
          <w:sz w:val="22"/>
          <w:szCs w:val="22"/>
          <w:lang w:val="kk-KZ"/>
        </w:rPr>
      </w:pPr>
      <w:r w:rsidRPr="00E0288C">
        <w:rPr>
          <w:sz w:val="22"/>
          <w:szCs w:val="22"/>
          <w:lang w:val="kk-KZ"/>
        </w:rPr>
        <w:t xml:space="preserve">Ойын, білім алу, еңбек ету – адамның негізгі  қайраткерлері.Ойынды алданыш және көңіл көтеру деп ойлайтындар қателеседі. Кейбір педагогтар мен психологтлардың  студенттерді, оқушыларды ойын </w:t>
      </w:r>
      <w:r w:rsidR="00220EA9">
        <w:rPr>
          <w:sz w:val="22"/>
          <w:szCs w:val="22"/>
          <w:lang w:val="kk-KZ"/>
        </w:rPr>
        <w:t>жасынан өтіп кетті,-деуі бекер.</w:t>
      </w:r>
      <w:r w:rsidRPr="00E0288C">
        <w:rPr>
          <w:sz w:val="22"/>
          <w:szCs w:val="22"/>
          <w:lang w:val="kk-KZ"/>
        </w:rPr>
        <w:t>Ойындағы  оқиға- жайлар сабаққа әр қилылық нәр береді, сабақты қызық етеді, оған эмоциялық бояу береді.Ойын жағдайын сабақ барысында бір-бірімен ақпарларымен алмасатындай, ақылдасатындай, бір-біріне  дәлелдей алатындай, бір-бірін бағаланатындай етіп, ұйым</w:t>
      </w:r>
      <w:r w:rsidR="00220EA9">
        <w:rPr>
          <w:sz w:val="22"/>
          <w:szCs w:val="22"/>
          <w:lang w:val="kk-KZ"/>
        </w:rPr>
        <w:t>дастыру керек.</w:t>
      </w:r>
      <w:r w:rsidRPr="00E0288C">
        <w:rPr>
          <w:sz w:val="22"/>
          <w:szCs w:val="22"/>
          <w:lang w:val="kk-KZ"/>
        </w:rPr>
        <w:t xml:space="preserve">Ойынның қызықты да, мәнді өтуі әрбір ойын түрін жүргізушіге тікелей қатысты. Ойын жүргізушінің білім деңгейі  мен кәсібилігі қытысушыларға қарағанда   әлдеқайда  жоғары болуы тиіс. Өйткені жүргізушінің тіл байлығы мен, ораторлық шеберлігімен ерекшеленуі аса қажетті. Мәселен, ойын жүргізуші  қалай болса – қатысушылар мен көрермендердің  белсене қатысуы екі талай. Жүргізуші-ең біріншіден көрермен мен қатысушылардың психологиясынан хабардар болуы шарт. Және қандай ойын жүргізсе де оның шаршы мен ойынның мақсатын жете біліп, өзгелерге түсіндіруде  тіл мәдениетіне  назар аударуы тиіс. Ойын жүргізушісінің тіл мәдениетіне тоқталсақ, даусы жарқын, анық, дикциясы қойылған, сөйлеу мәнері әдемі болғаны жөн. Сонымен қатар, жүргізушінің киім үлгісі де сол ойынға сай  болуы тиіс. Ойынның түрі сан-алуан болғандықтан, әр ойынды жүргізуші соған сәйкес киім үлгісінде болғаны дұрыс. Мәселен, телеарналарда жүргізілетін  «ХХІ –ғасыр көшбасшысы», «Мың бір мақал, жүз бір жұмбақ» секілді телевизиялық ойын  жүргізушілері көбіне классикалық стильде киінген  болса, ашық алаңдарда өткізілетін ойын </w:t>
      </w:r>
      <w:r w:rsidRPr="00E0288C">
        <w:rPr>
          <w:sz w:val="22"/>
          <w:szCs w:val="22"/>
          <w:lang w:val="kk-KZ"/>
        </w:rPr>
        <w:lastRenderedPageBreak/>
        <w:t xml:space="preserve">жүргізушілері, яғни спорттық эстафеталық ойын жүргізушілері  еркін, спорттық киімде. Ал салтанатты отырыс –жиындарда, достар ортасында ұйымдастырылатын  ойын жүргізушілері  еркін киім үлгісінде. Ал дайындық мерекелерде  ұйымдастырылатын ойын жүргізушілері бірыңғай формада болса болады. Ойын жүргізуші арнайы маман иесі болса, онда көптеген мерекелік ойын әрекеттерінде оның кәсіби деңгейі жоғары болмақ. Бірақ, бүгінгі таңда  арнайы ойын пәлі сабақ жоспарына өткізілгенімен, арнайы маман иесін дайындайтын білім ордасы жоқтың қасы. Сонымен, ойын жүргізуші кім, деген сауалға  жауап беретін болсақ, ойын жүргізуші-мерекелік шара болсын, спорттық ойындар  болсын соның қызықты өтуіне бояу қосатын адам. </w:t>
      </w:r>
      <w:r w:rsidR="00AC13B4" w:rsidRPr="00AC13B4">
        <w:rPr>
          <w:color w:val="000000" w:themeColor="text1"/>
          <w:sz w:val="22"/>
          <w:szCs w:val="22"/>
          <w:lang w:val="kk-KZ"/>
        </w:rPr>
        <w:t xml:space="preserve">Тіл мәдениеті дегеніміз-тілдік тәсілдерді жетілдіру, ширату дәрежесі. Ол сөздерді дұрыс, орнымен қолдану дағдысы, дұрыс құрастыру, тілді әсерлі жеткізу, сауатты жазу. </w:t>
      </w:r>
      <w:r w:rsidR="00AC13B4">
        <w:rPr>
          <w:color w:val="000000" w:themeColor="text1"/>
          <w:sz w:val="22"/>
          <w:szCs w:val="22"/>
          <w:lang w:val="kk-KZ"/>
        </w:rPr>
        <w:t>Жүргізушінің</w:t>
      </w:r>
      <w:r w:rsidR="00AC13B4" w:rsidRPr="00AC13B4">
        <w:rPr>
          <w:color w:val="000000" w:themeColor="text1"/>
          <w:sz w:val="22"/>
          <w:szCs w:val="22"/>
          <w:lang w:val="kk-KZ"/>
        </w:rPr>
        <w:t xml:space="preserve"> тілін ширататын негізгі орталығы оның </w:t>
      </w:r>
      <w:r w:rsidR="00AC13B4">
        <w:rPr>
          <w:color w:val="000000" w:themeColor="text1"/>
          <w:sz w:val="22"/>
          <w:szCs w:val="22"/>
          <w:lang w:val="kk-KZ"/>
        </w:rPr>
        <w:t>көпшілікпен жұмыс жасауы</w:t>
      </w:r>
      <w:r w:rsidR="00AC13B4" w:rsidRPr="00AC13B4">
        <w:rPr>
          <w:color w:val="000000" w:themeColor="text1"/>
          <w:sz w:val="22"/>
          <w:szCs w:val="22"/>
          <w:lang w:val="kk-KZ"/>
        </w:rPr>
        <w:t xml:space="preserve">, сосын </w:t>
      </w:r>
      <w:r w:rsidR="00AC13B4">
        <w:rPr>
          <w:color w:val="000000" w:themeColor="text1"/>
          <w:sz w:val="22"/>
          <w:szCs w:val="22"/>
          <w:lang w:val="kk-KZ"/>
        </w:rPr>
        <w:t>қоршаған орта және білім ошағы.</w:t>
      </w:r>
      <w:r w:rsidR="00AC13B4" w:rsidRPr="00AC13B4">
        <w:rPr>
          <w:color w:val="000000" w:themeColor="text1"/>
          <w:sz w:val="22"/>
          <w:szCs w:val="22"/>
          <w:lang w:val="kk-KZ"/>
        </w:rPr>
        <w:t>Сөйлеу мәдениеті</w:t>
      </w:r>
      <w:r w:rsidR="00AC13B4">
        <w:rPr>
          <w:color w:val="000000" w:themeColor="text1"/>
          <w:sz w:val="22"/>
          <w:szCs w:val="22"/>
          <w:lang w:val="kk-KZ"/>
        </w:rPr>
        <w:t>н толық меңгерген жүргізуші</w:t>
      </w:r>
      <w:r w:rsidR="00AC13B4" w:rsidRPr="00AC13B4">
        <w:rPr>
          <w:color w:val="000000" w:themeColor="text1"/>
          <w:sz w:val="22"/>
          <w:szCs w:val="22"/>
          <w:lang w:val="kk-KZ"/>
        </w:rPr>
        <w:t xml:space="preserve"> </w:t>
      </w:r>
      <w:r w:rsidR="00AC13B4">
        <w:rPr>
          <w:color w:val="000000" w:themeColor="text1"/>
          <w:sz w:val="22"/>
          <w:szCs w:val="22"/>
          <w:lang w:val="kk-KZ"/>
        </w:rPr>
        <w:t xml:space="preserve"> өзінің ойын репертуарын</w:t>
      </w:r>
      <w:r w:rsidR="00AC13B4" w:rsidRPr="00AC13B4">
        <w:rPr>
          <w:color w:val="000000" w:themeColor="text1"/>
          <w:sz w:val="22"/>
          <w:szCs w:val="22"/>
          <w:lang w:val="kk-KZ"/>
        </w:rPr>
        <w:t xml:space="preserve"> кеңейтуге, сөз қорын молайтуға, өз ойын көркемдеп, ә</w:t>
      </w:r>
      <w:r w:rsidR="00AC13B4">
        <w:rPr>
          <w:color w:val="000000" w:themeColor="text1"/>
          <w:sz w:val="22"/>
          <w:szCs w:val="22"/>
          <w:lang w:val="kk-KZ"/>
        </w:rPr>
        <w:t>серлі жеткізе білуге дағдылан</w:t>
      </w:r>
      <w:r w:rsidR="00AC13B4" w:rsidRPr="00AC13B4">
        <w:rPr>
          <w:color w:val="000000" w:themeColor="text1"/>
          <w:sz w:val="22"/>
          <w:szCs w:val="22"/>
          <w:lang w:val="kk-KZ"/>
        </w:rPr>
        <w:t xml:space="preserve">ады. </w:t>
      </w:r>
      <w:r w:rsidR="00AC13B4">
        <w:rPr>
          <w:color w:val="000000" w:themeColor="text1"/>
          <w:sz w:val="22"/>
          <w:szCs w:val="22"/>
          <w:lang w:val="kk-KZ"/>
        </w:rPr>
        <w:t xml:space="preserve"> </w:t>
      </w:r>
      <w:r w:rsidR="0074095B" w:rsidRPr="0074095B">
        <w:rPr>
          <w:color w:val="222222"/>
          <w:sz w:val="22"/>
          <w:szCs w:val="22"/>
          <w:shd w:val="clear" w:color="auto" w:fill="FEFEFE"/>
          <w:lang w:val="kk-KZ"/>
        </w:rPr>
        <w:t>Сөз мәдениеті дегеніміз - тілдік норманың жіктелу,ширау, даму дәрежесі. Яғни оның негізгі арқауы - тілдік норма. Ол тілдің ішкі жүйелері негізінде дамып қалыптасады. Тіл мәдениетінің негізгі зерттейтін объектісі – сөз, сөздің дұрыс айтылуы, дұрыс жазылуы, дұрыс қолданылуы, айтайын деген ойдың анық, әсерлі болуы – сөз синонимінің коп болуы. Сондықтан тіл мәдениеті, яғни сөз мәдениеті екі салаға бөліп қарастырылады: ауызша сөйлеу мәдениеті және жазу мәдениеті.</w:t>
      </w:r>
      <w:r w:rsidR="0074095B">
        <w:rPr>
          <w:color w:val="222222"/>
          <w:sz w:val="22"/>
          <w:szCs w:val="22"/>
          <w:shd w:val="clear" w:color="auto" w:fill="FEFEFE"/>
          <w:lang w:val="kk-KZ"/>
        </w:rPr>
        <w:t xml:space="preserve">Ал бізге керегі асіресе </w:t>
      </w:r>
      <w:r w:rsidR="0074095B" w:rsidRPr="0074095B">
        <w:rPr>
          <w:color w:val="222222"/>
          <w:sz w:val="22"/>
          <w:szCs w:val="22"/>
          <w:shd w:val="clear" w:color="auto" w:fill="FEFEFE"/>
          <w:lang w:val="kk-KZ"/>
        </w:rPr>
        <w:t>ауызша сөйлеу мәдениеті</w:t>
      </w:r>
      <w:r w:rsidR="0074095B">
        <w:rPr>
          <w:color w:val="222222"/>
          <w:sz w:val="22"/>
          <w:szCs w:val="22"/>
          <w:shd w:val="clear" w:color="auto" w:fill="FEFEFE"/>
          <w:lang w:val="kk-KZ"/>
        </w:rPr>
        <w:t>.Себебі ойынды жүргізу барысында жүргізушінің сөз саптауы,сөйлеу мәнері көрермендермен сөз арқылы қарым-қатынас жасауы,ойынға қызықтырып тарта білуі,ойынға қатыстыра білуі барлығы сөз мәнеріне келіп тіреледі.</w:t>
      </w:r>
      <w:r w:rsidR="003B37BD" w:rsidRPr="003B37BD">
        <w:rPr>
          <w:color w:val="000000"/>
          <w:lang w:val="kk-KZ"/>
        </w:rPr>
        <w:t xml:space="preserve"> </w:t>
      </w:r>
      <w:r w:rsidR="003B37BD" w:rsidRPr="003B37BD">
        <w:rPr>
          <w:color w:val="000000"/>
          <w:sz w:val="22"/>
          <w:szCs w:val="22"/>
          <w:lang w:val="kk-KZ"/>
        </w:rPr>
        <w:t xml:space="preserve">Ойын-сауықтық бағдарлама – ойын, жарыс, көңіл көтеру, ұтыс ойын негізінде құралған театрландырылған қойылым. Ойын-сауық бағдарламаның сценарийінде жоғарыда айтылған көңіл көтеру әрекеттерінің ережелері жүргізушінің мазмұндамасына тіркеледі. </w:t>
      </w:r>
      <w:r w:rsidR="003B37BD" w:rsidRPr="00162D0C">
        <w:rPr>
          <w:color w:val="000000"/>
          <w:sz w:val="22"/>
          <w:szCs w:val="22"/>
          <w:lang w:val="kk-KZ"/>
        </w:rPr>
        <w:t>Толық ремаркалар қатысушылар мен жанкүйерлердің әрекеттеріне анықтама береді.</w:t>
      </w:r>
      <w:r w:rsidR="0074095B" w:rsidRPr="003B37BD">
        <w:rPr>
          <w:color w:val="222222"/>
          <w:sz w:val="22"/>
          <w:szCs w:val="22"/>
          <w:shd w:val="clear" w:color="auto" w:fill="FEFEFE"/>
          <w:lang w:val="kk-KZ"/>
        </w:rPr>
        <w:t xml:space="preserve">  </w:t>
      </w:r>
      <w:r w:rsidR="00EB2399" w:rsidRPr="00251203">
        <w:rPr>
          <w:color w:val="000000"/>
          <w:sz w:val="22"/>
          <w:szCs w:val="22"/>
          <w:lang w:val="kk-KZ"/>
        </w:rPr>
        <w:t xml:space="preserve">Сөз әрекеті дегеніміз – </w:t>
      </w:r>
      <w:r w:rsidR="007B3AFB" w:rsidRPr="00251203">
        <w:rPr>
          <w:color w:val="000000"/>
          <w:sz w:val="22"/>
          <w:szCs w:val="22"/>
          <w:lang w:val="kk-KZ"/>
        </w:rPr>
        <w:t xml:space="preserve">ойын жүргізушінің </w:t>
      </w:r>
      <w:r w:rsidR="00EB2399" w:rsidRPr="00251203">
        <w:rPr>
          <w:color w:val="000000"/>
          <w:sz w:val="22"/>
          <w:szCs w:val="22"/>
          <w:lang w:val="kk-KZ"/>
        </w:rPr>
        <w:t xml:space="preserve"> бүкіл жасаған дайындық жұмысының соңғы нәтижесі. Сөзбен әрекет ету, Станиславскийдің айтуынша, бұл сөз арқылы нені айтамын, нені айтып жеткізгім келеді, тыңдаушыда</w:t>
      </w:r>
      <w:r w:rsidR="007B3AFB" w:rsidRPr="00251203">
        <w:rPr>
          <w:color w:val="000000"/>
          <w:sz w:val="22"/>
          <w:szCs w:val="22"/>
          <w:lang w:val="kk-KZ"/>
        </w:rPr>
        <w:t>н нені күтемін дегенді меңзейді-дейді.</w:t>
      </w:r>
      <w:r w:rsidR="00EB2399" w:rsidRPr="00251203">
        <w:rPr>
          <w:color w:val="000000"/>
          <w:sz w:val="22"/>
          <w:szCs w:val="22"/>
          <w:lang w:val="kk-KZ"/>
        </w:rPr>
        <w:t xml:space="preserve">Сахнадан сөз айтушы </w:t>
      </w:r>
      <w:r w:rsidR="007B3AFB" w:rsidRPr="00251203">
        <w:rPr>
          <w:color w:val="000000"/>
          <w:sz w:val="22"/>
          <w:szCs w:val="22"/>
          <w:lang w:val="kk-KZ"/>
        </w:rPr>
        <w:t xml:space="preserve">яғни жүргізуші </w:t>
      </w:r>
      <w:r w:rsidR="00EB2399" w:rsidRPr="00251203">
        <w:rPr>
          <w:color w:val="000000"/>
          <w:sz w:val="22"/>
          <w:szCs w:val="22"/>
          <w:lang w:val="kk-KZ"/>
        </w:rPr>
        <w:t>бір нәрсеге сендіру, ой тастау, бір ойды дәлелдеу мақсатында тыңдаушыға әсер етеді. К. С. Станиславский өз ілімінің негізінде сөз әрекетінің керемет қасиетін тікелей белсенділікке, шындыққа, бағытты әрекетке негіздейді. «Сөйлеу – яғни әрекет ету» болып табылады. Қаншалықты әсер мықты, адамның еске сақтау қабілеті қаншалықты бай болса, соншалықты өз қиялында қажетті бейнелерді, суреттерді көру қабі</w:t>
      </w:r>
      <w:r w:rsidR="007B3AFB" w:rsidRPr="00251203">
        <w:rPr>
          <w:color w:val="000000"/>
          <w:sz w:val="22"/>
          <w:szCs w:val="22"/>
          <w:lang w:val="kk-KZ"/>
        </w:rPr>
        <w:t>леті де соншалықты терең болады.</w:t>
      </w:r>
      <w:r w:rsidR="007B3AFB">
        <w:rPr>
          <w:color w:val="000000"/>
          <w:lang w:val="kk-KZ"/>
        </w:rPr>
        <w:t xml:space="preserve"> </w:t>
      </w:r>
    </w:p>
    <w:p w:rsidR="00E2296A" w:rsidRPr="0074095B" w:rsidRDefault="00E2296A" w:rsidP="00AC13B4">
      <w:pPr>
        <w:pStyle w:val="3"/>
        <w:ind w:left="0"/>
        <w:jc w:val="left"/>
        <w:rPr>
          <w:rFonts w:ascii="Times New Roman" w:hAnsi="Times New Roman"/>
          <w:b/>
          <w:sz w:val="22"/>
          <w:szCs w:val="22"/>
          <w:lang w:val="kk-KZ"/>
        </w:rPr>
      </w:pPr>
      <w:r w:rsidRPr="00AC13B4">
        <w:rPr>
          <w:rFonts w:ascii="Times New Roman" w:hAnsi="Times New Roman"/>
          <w:sz w:val="22"/>
          <w:szCs w:val="22"/>
          <w:lang w:val="kk-KZ"/>
        </w:rPr>
        <w:t xml:space="preserve"> </w:t>
      </w:r>
      <w:r w:rsidRPr="0074095B">
        <w:rPr>
          <w:rFonts w:ascii="Times New Roman" w:hAnsi="Times New Roman"/>
          <w:b/>
          <w:sz w:val="22"/>
          <w:szCs w:val="22"/>
          <w:lang w:val="kk-KZ"/>
        </w:rPr>
        <w:t>Жеке сабаққа тапсырма</w:t>
      </w:r>
    </w:p>
    <w:p w:rsidR="00E2296A" w:rsidRDefault="001F7819" w:rsidP="00E2296A">
      <w:pPr>
        <w:pStyle w:val="31"/>
        <w:jc w:val="both"/>
        <w:rPr>
          <w:rFonts w:ascii="Times New Roman" w:hAnsi="Times New Roman"/>
          <w:b w:val="0"/>
          <w:sz w:val="22"/>
          <w:szCs w:val="22"/>
        </w:rPr>
      </w:pPr>
      <w:r>
        <w:rPr>
          <w:rFonts w:ascii="Times New Roman" w:hAnsi="Times New Roman"/>
          <w:b w:val="0"/>
          <w:sz w:val="22"/>
          <w:szCs w:val="22"/>
        </w:rPr>
        <w:t xml:space="preserve">  </w:t>
      </w:r>
      <w:r w:rsidRPr="001F7819">
        <w:rPr>
          <w:rFonts w:ascii="Times New Roman" w:hAnsi="Times New Roman"/>
          <w:b w:val="0"/>
          <w:sz w:val="22"/>
          <w:szCs w:val="22"/>
        </w:rPr>
        <w:t>Көпшілік алдында сөз сөйлеу,</w:t>
      </w:r>
      <w:r>
        <w:rPr>
          <w:rFonts w:ascii="Times New Roman" w:hAnsi="Times New Roman"/>
          <w:b w:val="0"/>
          <w:sz w:val="22"/>
          <w:szCs w:val="22"/>
        </w:rPr>
        <w:t>ойынды</w:t>
      </w:r>
      <w:r>
        <w:rPr>
          <w:sz w:val="22"/>
          <w:szCs w:val="22"/>
        </w:rPr>
        <w:t xml:space="preserve"> </w:t>
      </w:r>
      <w:r w:rsidR="00E2296A">
        <w:rPr>
          <w:rFonts w:ascii="Times New Roman" w:hAnsi="Times New Roman"/>
          <w:b w:val="0"/>
          <w:sz w:val="22"/>
          <w:szCs w:val="22"/>
        </w:rPr>
        <w:t xml:space="preserve">сөз астарымен </w:t>
      </w:r>
      <w:r>
        <w:rPr>
          <w:rFonts w:ascii="Times New Roman" w:hAnsi="Times New Roman"/>
          <w:b w:val="0"/>
          <w:sz w:val="22"/>
          <w:szCs w:val="22"/>
        </w:rPr>
        <w:t xml:space="preserve">дұрыс жүргізе білу мақсатында </w:t>
      </w:r>
      <w:r w:rsidR="00E2296A">
        <w:rPr>
          <w:rFonts w:ascii="Times New Roman" w:hAnsi="Times New Roman"/>
          <w:b w:val="0"/>
          <w:sz w:val="22"/>
          <w:szCs w:val="22"/>
        </w:rPr>
        <w:t>жұмыс жасау</w:t>
      </w:r>
    </w:p>
    <w:p w:rsidR="00E2296A" w:rsidRDefault="00E2296A" w:rsidP="00E2296A">
      <w:pPr>
        <w:ind w:firstLine="708"/>
        <w:jc w:val="both"/>
        <w:rPr>
          <w:b/>
          <w:sz w:val="22"/>
          <w:szCs w:val="22"/>
          <w:lang w:val="kk-KZ"/>
        </w:rPr>
      </w:pPr>
      <w:r>
        <w:rPr>
          <w:b/>
          <w:sz w:val="22"/>
          <w:szCs w:val="22"/>
          <w:lang w:val="kk-KZ"/>
        </w:rPr>
        <w:t>Бақылау  сұрақтары:</w:t>
      </w:r>
    </w:p>
    <w:p w:rsidR="00E2296A" w:rsidRDefault="00E2296A" w:rsidP="00F52340">
      <w:pPr>
        <w:numPr>
          <w:ilvl w:val="0"/>
          <w:numId w:val="2"/>
        </w:numPr>
        <w:tabs>
          <w:tab w:val="num" w:pos="426"/>
        </w:tabs>
        <w:ind w:left="426"/>
        <w:jc w:val="both"/>
        <w:rPr>
          <w:sz w:val="22"/>
          <w:szCs w:val="22"/>
          <w:lang w:val="kk-KZ"/>
        </w:rPr>
      </w:pPr>
      <w:r>
        <w:rPr>
          <w:sz w:val="22"/>
          <w:szCs w:val="22"/>
          <w:lang w:val="kk-KZ"/>
        </w:rPr>
        <w:t>Сөз астары дегеніміз не</w:t>
      </w:r>
    </w:p>
    <w:p w:rsidR="00E2296A" w:rsidRDefault="00E2296A" w:rsidP="00F52340">
      <w:pPr>
        <w:numPr>
          <w:ilvl w:val="0"/>
          <w:numId w:val="2"/>
        </w:numPr>
        <w:tabs>
          <w:tab w:val="num" w:pos="426"/>
        </w:tabs>
        <w:ind w:left="426"/>
        <w:jc w:val="both"/>
        <w:rPr>
          <w:sz w:val="22"/>
          <w:szCs w:val="22"/>
          <w:lang w:val="kk-KZ"/>
        </w:rPr>
      </w:pPr>
      <w:r>
        <w:rPr>
          <w:sz w:val="22"/>
          <w:szCs w:val="22"/>
          <w:lang w:val="kk-KZ"/>
        </w:rPr>
        <w:t>Сөз құдыретін қалай жеткізесің</w:t>
      </w:r>
    </w:p>
    <w:p w:rsidR="00E2296A" w:rsidRDefault="00E2296A" w:rsidP="00F52340">
      <w:pPr>
        <w:numPr>
          <w:ilvl w:val="0"/>
          <w:numId w:val="2"/>
        </w:numPr>
        <w:tabs>
          <w:tab w:val="num" w:pos="426"/>
        </w:tabs>
        <w:ind w:left="426"/>
        <w:jc w:val="both"/>
        <w:rPr>
          <w:sz w:val="22"/>
          <w:szCs w:val="22"/>
          <w:lang w:val="kk-KZ"/>
        </w:rPr>
      </w:pPr>
      <w:r>
        <w:rPr>
          <w:sz w:val="22"/>
          <w:szCs w:val="22"/>
          <w:lang w:val="kk-KZ"/>
        </w:rPr>
        <w:t>Сөз әрекетінің ішкі әрекетке байланысы қандай</w:t>
      </w:r>
    </w:p>
    <w:p w:rsidR="005769C1" w:rsidRDefault="005769C1" w:rsidP="00F52340">
      <w:pPr>
        <w:numPr>
          <w:ilvl w:val="0"/>
          <w:numId w:val="2"/>
        </w:numPr>
        <w:tabs>
          <w:tab w:val="num" w:pos="426"/>
        </w:tabs>
        <w:ind w:left="426"/>
        <w:rPr>
          <w:sz w:val="22"/>
          <w:szCs w:val="22"/>
          <w:lang w:val="kk-KZ"/>
        </w:rPr>
      </w:pPr>
      <w:r>
        <w:rPr>
          <w:sz w:val="22"/>
          <w:szCs w:val="22"/>
          <w:lang w:val="kk-KZ"/>
        </w:rPr>
        <w:t>Сөйлеу тілінің стильдік ерекшеліктері дегеніміз не</w:t>
      </w:r>
    </w:p>
    <w:p w:rsidR="005769C1" w:rsidRPr="005769C1" w:rsidRDefault="005769C1" w:rsidP="00F52340">
      <w:pPr>
        <w:numPr>
          <w:ilvl w:val="0"/>
          <w:numId w:val="2"/>
        </w:numPr>
        <w:tabs>
          <w:tab w:val="num" w:pos="426"/>
        </w:tabs>
        <w:ind w:left="426"/>
        <w:rPr>
          <w:sz w:val="22"/>
          <w:szCs w:val="22"/>
          <w:lang w:val="kk-KZ"/>
        </w:rPr>
      </w:pPr>
      <w:r>
        <w:rPr>
          <w:sz w:val="22"/>
          <w:szCs w:val="22"/>
          <w:lang w:val="kk-KZ"/>
        </w:rPr>
        <w:t>Сөздің туу жағдайы неге байланысты болуы мүмкін</w:t>
      </w:r>
    </w:p>
    <w:p w:rsidR="00E2296A" w:rsidRDefault="00E2296A" w:rsidP="00E2296A">
      <w:pPr>
        <w:jc w:val="both"/>
        <w:rPr>
          <w:b/>
          <w:sz w:val="22"/>
          <w:szCs w:val="22"/>
          <w:lang w:val="kk-KZ"/>
        </w:rPr>
      </w:pPr>
      <w:r>
        <w:rPr>
          <w:b/>
          <w:sz w:val="22"/>
          <w:szCs w:val="22"/>
          <w:lang w:val="kk-KZ"/>
        </w:rPr>
        <w:t>Ұсынылатын  әдебиеттер:</w:t>
      </w:r>
    </w:p>
    <w:p w:rsidR="00E2296A" w:rsidRDefault="00E2296A" w:rsidP="00F52340">
      <w:pPr>
        <w:numPr>
          <w:ilvl w:val="0"/>
          <w:numId w:val="4"/>
        </w:numPr>
        <w:tabs>
          <w:tab w:val="num" w:pos="284"/>
        </w:tabs>
        <w:ind w:left="426"/>
        <w:rPr>
          <w:sz w:val="22"/>
          <w:szCs w:val="22"/>
          <w:lang w:val="kk-KZ"/>
        </w:rPr>
      </w:pPr>
      <w:r>
        <w:rPr>
          <w:sz w:val="22"/>
          <w:szCs w:val="22"/>
          <w:lang w:val="kk-KZ"/>
        </w:rPr>
        <w:t>Станиславский К.С. Работа актера над ролью. – М. Искусство, 1958, 145 с.</w:t>
      </w:r>
    </w:p>
    <w:p w:rsidR="00E2296A" w:rsidRDefault="00E2296A" w:rsidP="00F52340">
      <w:pPr>
        <w:numPr>
          <w:ilvl w:val="0"/>
          <w:numId w:val="4"/>
        </w:numPr>
        <w:tabs>
          <w:tab w:val="num" w:pos="284"/>
        </w:tabs>
        <w:ind w:left="426"/>
        <w:rPr>
          <w:sz w:val="22"/>
          <w:szCs w:val="22"/>
          <w:lang w:val="kk-KZ"/>
        </w:rPr>
      </w:pPr>
      <w:r>
        <w:rPr>
          <w:sz w:val="22"/>
          <w:szCs w:val="22"/>
          <w:lang w:val="kk-KZ"/>
        </w:rPr>
        <w:t>Станиславский К.С. Работа актера над собой. – М. Искусство, 1954, 188 с.</w:t>
      </w:r>
    </w:p>
    <w:p w:rsidR="00E2296A" w:rsidRDefault="00E2296A" w:rsidP="00F52340">
      <w:pPr>
        <w:numPr>
          <w:ilvl w:val="0"/>
          <w:numId w:val="4"/>
        </w:numPr>
        <w:tabs>
          <w:tab w:val="num" w:pos="284"/>
        </w:tabs>
        <w:ind w:left="426"/>
        <w:rPr>
          <w:sz w:val="22"/>
          <w:szCs w:val="22"/>
          <w:lang w:val="kk-KZ"/>
        </w:rPr>
      </w:pPr>
      <w:r>
        <w:rPr>
          <w:sz w:val="22"/>
          <w:szCs w:val="22"/>
          <w:lang w:val="kk-KZ"/>
        </w:rPr>
        <w:t>Тоқпанов А. Бүгінгі күнге дейін. Алматы, Өнер, 1979. 255 с.</w:t>
      </w:r>
    </w:p>
    <w:p w:rsidR="00E2296A" w:rsidRDefault="00E2296A" w:rsidP="005769C1">
      <w:pPr>
        <w:rPr>
          <w:sz w:val="22"/>
          <w:szCs w:val="22"/>
          <w:lang w:val="kk-KZ"/>
        </w:rPr>
      </w:pPr>
    </w:p>
    <w:p w:rsidR="00E2296A" w:rsidRDefault="00E2296A" w:rsidP="00E2296A">
      <w:pPr>
        <w:jc w:val="both"/>
        <w:rPr>
          <w:b/>
          <w:sz w:val="22"/>
          <w:szCs w:val="22"/>
          <w:lang w:val="kk-KZ"/>
        </w:rPr>
      </w:pPr>
    </w:p>
    <w:p w:rsidR="00E2296A" w:rsidRDefault="00E2296A" w:rsidP="005769C1">
      <w:pPr>
        <w:jc w:val="center"/>
        <w:rPr>
          <w:sz w:val="22"/>
          <w:szCs w:val="22"/>
          <w:lang w:val="kk-KZ"/>
        </w:rPr>
      </w:pPr>
      <w:r>
        <w:rPr>
          <w:b/>
          <w:sz w:val="22"/>
          <w:szCs w:val="22"/>
          <w:lang w:val="kk-KZ"/>
        </w:rPr>
        <w:t xml:space="preserve">9- тақырып. </w:t>
      </w:r>
      <w:r w:rsidR="00842D90" w:rsidRPr="00842D90">
        <w:rPr>
          <w:b/>
          <w:sz w:val="20"/>
          <w:szCs w:val="20"/>
          <w:lang w:val="kk-KZ"/>
        </w:rPr>
        <w:t>Көңілді сұрақ – жауап кешін ұйымдастыру және өткізу әдістемесі.</w:t>
      </w:r>
      <w:r>
        <w:rPr>
          <w:b/>
          <w:sz w:val="22"/>
          <w:szCs w:val="22"/>
          <w:lang w:val="kk-KZ"/>
        </w:rPr>
        <w:t xml:space="preserve"> </w:t>
      </w:r>
      <w:r w:rsidR="005769C1">
        <w:rPr>
          <w:b/>
          <w:sz w:val="22"/>
          <w:szCs w:val="22"/>
          <w:lang w:val="kk-KZ"/>
        </w:rPr>
        <w:t xml:space="preserve"> </w:t>
      </w:r>
    </w:p>
    <w:p w:rsidR="00E2296A" w:rsidRDefault="00E2296A" w:rsidP="005769C1">
      <w:pPr>
        <w:jc w:val="center"/>
        <w:rPr>
          <w:b/>
          <w:sz w:val="22"/>
          <w:szCs w:val="22"/>
          <w:lang w:val="kk-KZ"/>
        </w:rPr>
      </w:pPr>
    </w:p>
    <w:p w:rsidR="00E2296A" w:rsidRPr="006E6EE6" w:rsidRDefault="00E2296A" w:rsidP="00E2296A">
      <w:pPr>
        <w:ind w:firstLine="708"/>
        <w:jc w:val="both"/>
        <w:rPr>
          <w:sz w:val="22"/>
          <w:szCs w:val="22"/>
          <w:lang w:val="kk-KZ"/>
        </w:rPr>
      </w:pPr>
      <w:r>
        <w:rPr>
          <w:b/>
          <w:sz w:val="22"/>
          <w:szCs w:val="22"/>
          <w:lang w:val="kk-KZ"/>
        </w:rPr>
        <w:t>Сабақтың мақсаты:</w:t>
      </w:r>
      <w:r>
        <w:rPr>
          <w:sz w:val="22"/>
          <w:szCs w:val="22"/>
          <w:lang w:val="kk-KZ"/>
        </w:rPr>
        <w:t xml:space="preserve"> </w:t>
      </w:r>
      <w:r w:rsidR="005769C1">
        <w:rPr>
          <w:sz w:val="22"/>
          <w:szCs w:val="22"/>
          <w:lang w:val="kk-KZ"/>
        </w:rPr>
        <w:t xml:space="preserve"> </w:t>
      </w:r>
      <w:r w:rsidR="006E6EE6" w:rsidRPr="006E6EE6">
        <w:rPr>
          <w:sz w:val="22"/>
          <w:szCs w:val="22"/>
          <w:lang w:val="kk-KZ"/>
        </w:rPr>
        <w:t xml:space="preserve">Студенттерге </w:t>
      </w:r>
      <w:r w:rsidR="006E6EE6" w:rsidRPr="006E6EE6">
        <w:rPr>
          <w:sz w:val="20"/>
          <w:szCs w:val="20"/>
          <w:lang w:val="kk-KZ"/>
        </w:rPr>
        <w:t>көңілді сұрақ – жауап кешін ұйымдастыру және өткізу жолдарын үйрету</w:t>
      </w:r>
      <w:r w:rsidR="006E6EE6" w:rsidRPr="006E6EE6">
        <w:rPr>
          <w:sz w:val="22"/>
          <w:szCs w:val="22"/>
          <w:lang w:val="kk-KZ"/>
        </w:rPr>
        <w:t xml:space="preserve"> </w:t>
      </w:r>
    </w:p>
    <w:p w:rsidR="00E2296A" w:rsidRDefault="00E2296A" w:rsidP="00E2296A">
      <w:pPr>
        <w:jc w:val="center"/>
        <w:rPr>
          <w:sz w:val="22"/>
          <w:szCs w:val="22"/>
          <w:u w:val="single"/>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E2296A" w:rsidRDefault="005769C1" w:rsidP="00E2296A">
      <w:pPr>
        <w:pStyle w:val="31"/>
        <w:jc w:val="both"/>
        <w:rPr>
          <w:rFonts w:ascii="Times New Roman" w:hAnsi="Times New Roman"/>
          <w:sz w:val="22"/>
          <w:szCs w:val="22"/>
        </w:rPr>
      </w:pPr>
      <w:r>
        <w:rPr>
          <w:rFonts w:ascii="Times New Roman" w:hAnsi="Times New Roman"/>
          <w:sz w:val="22"/>
          <w:szCs w:val="22"/>
        </w:rPr>
        <w:t xml:space="preserve">     </w:t>
      </w:r>
    </w:p>
    <w:p w:rsidR="00D3282F" w:rsidRPr="00D3282F" w:rsidRDefault="00D3282F" w:rsidP="00D3282F">
      <w:pPr>
        <w:ind w:firstLine="720"/>
        <w:rPr>
          <w:b/>
          <w:sz w:val="22"/>
          <w:szCs w:val="22"/>
          <w:lang w:val="kk-KZ"/>
        </w:rPr>
      </w:pPr>
      <w:r w:rsidRPr="00D3282F">
        <w:rPr>
          <w:b/>
          <w:sz w:val="22"/>
          <w:szCs w:val="22"/>
          <w:lang w:val="kk-KZ"/>
        </w:rPr>
        <w:t>Көңілді сұрақ – жауап кешін ұйымдастыру</w:t>
      </w:r>
      <w:r>
        <w:rPr>
          <w:b/>
          <w:sz w:val="22"/>
          <w:szCs w:val="22"/>
          <w:lang w:val="kk-KZ"/>
        </w:rPr>
        <w:t xml:space="preserve"> </w:t>
      </w:r>
      <w:r w:rsidRPr="00D3282F">
        <w:rPr>
          <w:b/>
          <w:sz w:val="22"/>
          <w:szCs w:val="22"/>
          <w:lang w:val="kk-KZ"/>
        </w:rPr>
        <w:t>және өткізу әдістемесі.</w:t>
      </w:r>
    </w:p>
    <w:p w:rsidR="00D3282F" w:rsidRPr="00D3282F" w:rsidRDefault="00D3282F" w:rsidP="00D3282F">
      <w:pPr>
        <w:ind w:firstLine="720"/>
        <w:jc w:val="both"/>
        <w:rPr>
          <w:sz w:val="22"/>
          <w:szCs w:val="22"/>
          <w:lang w:val="kk-KZ"/>
        </w:rPr>
      </w:pPr>
      <w:r w:rsidRPr="00D3282F">
        <w:rPr>
          <w:sz w:val="22"/>
          <w:szCs w:val="22"/>
          <w:lang w:val="kk-KZ"/>
        </w:rPr>
        <w:t xml:space="preserve">Мәдени – шұғылданымпаздық қызметінде  сын – байқаулар мен ойын – сауық түрлерінің ішінде көңілді сұрақ – жауап кеші зеректік, танымдық мазмұнымен ерекше тартымды  да, әсерлі </w:t>
      </w:r>
      <w:r w:rsidRPr="00D3282F">
        <w:rPr>
          <w:sz w:val="22"/>
          <w:szCs w:val="22"/>
          <w:lang w:val="kk-KZ"/>
        </w:rPr>
        <w:lastRenderedPageBreak/>
        <w:t>көрінеді. Сондықтан болар, мұндай кешке қатысушыларға әдетте белгілі бір қызық тақырыпқа арналған күні бұрын дайындалған сұрақтар қойылып, оларға нақтылы жауап беру талап етіледі.</w:t>
      </w:r>
    </w:p>
    <w:p w:rsidR="00D3282F" w:rsidRPr="00D3282F" w:rsidRDefault="00D3282F" w:rsidP="00D3282F">
      <w:pPr>
        <w:ind w:firstLine="720"/>
        <w:jc w:val="both"/>
        <w:rPr>
          <w:sz w:val="22"/>
          <w:szCs w:val="22"/>
          <w:lang w:val="kk-KZ"/>
        </w:rPr>
      </w:pPr>
      <w:r w:rsidRPr="00D3282F">
        <w:rPr>
          <w:sz w:val="22"/>
          <w:szCs w:val="22"/>
          <w:lang w:val="kk-KZ"/>
        </w:rPr>
        <w:t>Көңілді сұрақ – жауап кеші тақырыбы жағынан: біртақырыпты, не болмаса көп тақырыпты болып бөлінеді. Бір қарыпты кешке суреттер негізінен күні бұрын бөлінеді. Бір тақырыпты кешке сұрқтар негізінен күні бұрын таңдап алынған тақырып бойынша дайындалады, мысалы, тек музыка не болмаса әдет – ғұрып тақырыбы бойынша. Ал көп тақырыпты кешке сұрақтар бірнеше тақырып бойынша дайындалады да, сондықтан әр түрлі болып келеді, мысалы, бір кеш аясында спорт, әдебиет, әдет – ғұрып, ұлттық ойындар т.с.с. тақырыптар бойынша сұрақтар болуы мүмкін.</w:t>
      </w:r>
    </w:p>
    <w:p w:rsidR="00D3282F" w:rsidRPr="00D3282F" w:rsidRDefault="00D3282F" w:rsidP="00D3282F">
      <w:pPr>
        <w:ind w:firstLine="720"/>
        <w:jc w:val="both"/>
        <w:rPr>
          <w:sz w:val="22"/>
          <w:szCs w:val="22"/>
          <w:lang w:val="kk-KZ"/>
        </w:rPr>
      </w:pPr>
      <w:r w:rsidRPr="00D3282F">
        <w:rPr>
          <w:sz w:val="22"/>
          <w:szCs w:val="22"/>
          <w:lang w:val="kk-KZ"/>
        </w:rPr>
        <w:t>Көңілді сұрақ – жауап кешін ұйымдастыру кезеңдері:</w:t>
      </w:r>
    </w:p>
    <w:p w:rsidR="00D3282F" w:rsidRPr="00D3282F" w:rsidRDefault="00D3282F" w:rsidP="00D3282F">
      <w:pPr>
        <w:ind w:firstLine="720"/>
        <w:jc w:val="both"/>
        <w:rPr>
          <w:sz w:val="22"/>
          <w:szCs w:val="22"/>
          <w:lang w:val="kk-KZ"/>
        </w:rPr>
      </w:pPr>
      <w:r w:rsidRPr="00D3282F">
        <w:rPr>
          <w:sz w:val="22"/>
          <w:szCs w:val="22"/>
          <w:lang w:val="kk-KZ"/>
        </w:rPr>
        <w:t>1. Аудиторияны, тақырыпты анықтау.</w:t>
      </w:r>
    </w:p>
    <w:p w:rsidR="00D3282F" w:rsidRPr="00D3282F" w:rsidRDefault="00D3282F" w:rsidP="00D3282F">
      <w:pPr>
        <w:ind w:firstLine="720"/>
        <w:jc w:val="both"/>
        <w:rPr>
          <w:sz w:val="22"/>
          <w:szCs w:val="22"/>
          <w:lang w:val="kk-KZ"/>
        </w:rPr>
      </w:pPr>
      <w:r w:rsidRPr="00D3282F">
        <w:rPr>
          <w:sz w:val="22"/>
          <w:szCs w:val="22"/>
          <w:lang w:val="kk-KZ"/>
        </w:rPr>
        <w:t>Тақырыпты анықтау үшін, көңілді сұрақ – жауап кешін ұйымдастырушылар аудиторияны қандай тақырыптар (тарих, спорт, техника т.с.с) әдет – ғұрып, өнер салалары қызықтырады және олардың сұраныстарын, ой – деңгейлерін, танымдық ұмтылыстары мен көркемөнерпаздық қабілеттерін алдын – ала білулері керек. Бұл үшін мынадай тиімді тәсілдерді қолданса да болады:</w:t>
      </w:r>
    </w:p>
    <w:p w:rsidR="00D3282F" w:rsidRPr="00D3282F" w:rsidRDefault="00D3282F" w:rsidP="00D3282F">
      <w:pPr>
        <w:ind w:firstLine="720"/>
        <w:jc w:val="both"/>
        <w:rPr>
          <w:sz w:val="22"/>
          <w:szCs w:val="22"/>
          <w:lang w:val="kk-KZ"/>
        </w:rPr>
      </w:pPr>
      <w:r w:rsidRPr="00D3282F">
        <w:rPr>
          <w:sz w:val="22"/>
          <w:szCs w:val="22"/>
          <w:lang w:val="kk-KZ"/>
        </w:rPr>
        <w:t xml:space="preserve">А) аудиторияның белсенді мүшелерімен әңгіме өткізіп, олардың          </w:t>
      </w:r>
    </w:p>
    <w:p w:rsidR="00D3282F" w:rsidRPr="00D3282F" w:rsidRDefault="00D3282F" w:rsidP="00D3282F">
      <w:pPr>
        <w:ind w:firstLine="720"/>
        <w:jc w:val="both"/>
        <w:rPr>
          <w:sz w:val="22"/>
          <w:szCs w:val="22"/>
          <w:lang w:val="kk-KZ"/>
        </w:rPr>
      </w:pPr>
      <w:r w:rsidRPr="00D3282F">
        <w:rPr>
          <w:sz w:val="22"/>
          <w:szCs w:val="22"/>
          <w:lang w:val="kk-KZ"/>
        </w:rPr>
        <w:t xml:space="preserve">      тақырыпқа , кештің бағдарламасына деген сұраныстарын,</w:t>
      </w:r>
    </w:p>
    <w:p w:rsidR="00D3282F" w:rsidRPr="00D3282F" w:rsidRDefault="00D3282F" w:rsidP="00D3282F">
      <w:pPr>
        <w:ind w:firstLine="720"/>
        <w:jc w:val="both"/>
        <w:rPr>
          <w:sz w:val="22"/>
          <w:szCs w:val="22"/>
          <w:lang w:val="kk-KZ"/>
        </w:rPr>
      </w:pPr>
      <w:r w:rsidRPr="00D3282F">
        <w:rPr>
          <w:sz w:val="22"/>
          <w:szCs w:val="22"/>
          <w:lang w:val="kk-KZ"/>
        </w:rPr>
        <w:t xml:space="preserve">      талаптарын білу;     </w:t>
      </w:r>
    </w:p>
    <w:p w:rsidR="00D3282F" w:rsidRPr="00D3282F" w:rsidRDefault="00D3282F" w:rsidP="00D3282F">
      <w:pPr>
        <w:ind w:firstLine="720"/>
        <w:jc w:val="both"/>
        <w:rPr>
          <w:sz w:val="22"/>
          <w:szCs w:val="22"/>
          <w:lang w:val="kk-KZ"/>
        </w:rPr>
      </w:pPr>
      <w:r w:rsidRPr="00D3282F">
        <w:rPr>
          <w:sz w:val="22"/>
          <w:szCs w:val="22"/>
          <w:lang w:val="kk-KZ"/>
        </w:rPr>
        <w:t xml:space="preserve">Б) алдын – ала аудиторияның тілектерін білу үшін, балалар, жастар көп </w:t>
      </w:r>
    </w:p>
    <w:p w:rsidR="00D3282F" w:rsidRPr="00D3282F" w:rsidRDefault="00D3282F" w:rsidP="00D3282F">
      <w:pPr>
        <w:ind w:firstLine="720"/>
        <w:jc w:val="both"/>
        <w:rPr>
          <w:sz w:val="22"/>
          <w:szCs w:val="22"/>
          <w:lang w:val="kk-KZ"/>
        </w:rPr>
      </w:pPr>
      <w:r w:rsidRPr="00D3282F">
        <w:rPr>
          <w:sz w:val="22"/>
          <w:szCs w:val="22"/>
          <w:lang w:val="kk-KZ"/>
        </w:rPr>
        <w:t xml:space="preserve">     жиналатын жерге тілектер, ұсыныстар жазылған</w:t>
      </w:r>
    </w:p>
    <w:p w:rsidR="00D3282F" w:rsidRPr="00D3282F" w:rsidRDefault="00D3282F" w:rsidP="00D3282F">
      <w:pPr>
        <w:ind w:firstLine="720"/>
        <w:jc w:val="both"/>
        <w:rPr>
          <w:sz w:val="22"/>
          <w:szCs w:val="22"/>
          <w:lang w:val="kk-KZ"/>
        </w:rPr>
      </w:pPr>
      <w:r w:rsidRPr="00D3282F">
        <w:rPr>
          <w:sz w:val="22"/>
          <w:szCs w:val="22"/>
          <w:lang w:val="kk-KZ"/>
        </w:rPr>
        <w:t xml:space="preserve">     қағаздар салатын жәшіктер іліп қою; </w:t>
      </w:r>
    </w:p>
    <w:p w:rsidR="00D3282F" w:rsidRPr="00D3282F" w:rsidRDefault="00D3282F" w:rsidP="00D3282F">
      <w:pPr>
        <w:ind w:firstLine="720"/>
        <w:jc w:val="both"/>
        <w:rPr>
          <w:sz w:val="22"/>
          <w:szCs w:val="22"/>
          <w:lang w:val="kk-KZ"/>
        </w:rPr>
      </w:pPr>
      <w:r w:rsidRPr="00D3282F">
        <w:rPr>
          <w:sz w:val="22"/>
          <w:szCs w:val="22"/>
          <w:lang w:val="kk-KZ"/>
        </w:rPr>
        <w:t>В) кейбір зерттеу тәсілдерін қолдану арқылы, аудитория</w:t>
      </w:r>
    </w:p>
    <w:p w:rsidR="00D3282F" w:rsidRPr="00D3282F" w:rsidRDefault="00D3282F" w:rsidP="00D3282F">
      <w:pPr>
        <w:ind w:firstLine="720"/>
        <w:jc w:val="both"/>
        <w:rPr>
          <w:sz w:val="22"/>
          <w:szCs w:val="22"/>
          <w:lang w:val="kk-KZ"/>
        </w:rPr>
      </w:pPr>
      <w:r w:rsidRPr="00D3282F">
        <w:rPr>
          <w:sz w:val="22"/>
          <w:szCs w:val="22"/>
          <w:lang w:val="kk-KZ"/>
        </w:rPr>
        <w:t xml:space="preserve">     сұранысын  алдын – ала болжау;</w:t>
      </w:r>
    </w:p>
    <w:p w:rsidR="00D3282F" w:rsidRPr="00D3282F" w:rsidRDefault="00D3282F" w:rsidP="00D3282F">
      <w:pPr>
        <w:ind w:firstLine="720"/>
        <w:jc w:val="both"/>
        <w:rPr>
          <w:sz w:val="22"/>
          <w:szCs w:val="22"/>
          <w:lang w:val="kk-KZ"/>
        </w:rPr>
      </w:pPr>
      <w:r w:rsidRPr="00D3282F">
        <w:rPr>
          <w:sz w:val="22"/>
          <w:szCs w:val="22"/>
          <w:lang w:val="kk-KZ"/>
        </w:rPr>
        <w:t>2. Тақырып бойынша сұрақтар топтамаларын құру және кештің толық бағдарламасын жазу.</w:t>
      </w:r>
    </w:p>
    <w:p w:rsidR="00D3282F" w:rsidRPr="00D3282F" w:rsidRDefault="00D3282F" w:rsidP="00D3282F">
      <w:pPr>
        <w:ind w:firstLine="720"/>
        <w:jc w:val="both"/>
        <w:rPr>
          <w:sz w:val="22"/>
          <w:szCs w:val="22"/>
          <w:lang w:val="kk-KZ"/>
        </w:rPr>
      </w:pPr>
      <w:r w:rsidRPr="00D3282F">
        <w:rPr>
          <w:sz w:val="22"/>
          <w:szCs w:val="22"/>
          <w:lang w:val="kk-KZ"/>
        </w:rPr>
        <w:t>Тақырып (бір тақырыпты кеш болса) не болмаса тақырыптар (көп тақырыпты кеш болса) анықталғаннан кейін, солар бойынша сұрақтар топтамаларын құру керек. Әр топтамаға 4-7 сұраққа дейін жазуға болады. Көңілді сұрақ – жауап кешінің толық бағдарламасын құрған кезде, оның  қызықты, тартымды болуы үшін, әр топтама сұрақтарда кейін би, жедел не болмаса жай қимылды ойындар, мақал – мәтелдер, сын – айқаулардың т.с.с. шағын бағдарламаларын қосу керек.</w:t>
      </w:r>
    </w:p>
    <w:p w:rsidR="00D3282F" w:rsidRPr="00D3282F" w:rsidRDefault="00D3282F" w:rsidP="00D3282F">
      <w:pPr>
        <w:ind w:firstLine="720"/>
        <w:jc w:val="both"/>
        <w:rPr>
          <w:sz w:val="22"/>
          <w:szCs w:val="22"/>
          <w:lang w:val="kk-KZ"/>
        </w:rPr>
      </w:pPr>
      <w:r w:rsidRPr="00D3282F">
        <w:rPr>
          <w:sz w:val="22"/>
          <w:szCs w:val="22"/>
          <w:lang w:val="kk-KZ"/>
        </w:rPr>
        <w:t>Аудиторияға, не болмаса сйысқа түскен екі топқа (командаға), немесе жеке адамға қойылатын сұрақтар, түр жағынан әр түрлі болып келеді. Сұрақ түрлері мынадай болуы мүмкін: сұрақ – анықтама, энциклопедиялық сұрақ, логикалық сұрақ, әзіл – қалжыңды сұрақ, сұрақ - көрініс, патомималы сұрақ, музыкалық сұрақ, сұрақ – байқау.</w:t>
      </w:r>
    </w:p>
    <w:p w:rsidR="00D3282F" w:rsidRPr="00D3282F" w:rsidRDefault="00D3282F" w:rsidP="00D3282F">
      <w:pPr>
        <w:ind w:firstLine="720"/>
        <w:jc w:val="both"/>
        <w:rPr>
          <w:sz w:val="22"/>
          <w:szCs w:val="22"/>
          <w:lang w:val="kk-KZ"/>
        </w:rPr>
      </w:pPr>
      <w:r w:rsidRPr="00D3282F">
        <w:rPr>
          <w:sz w:val="22"/>
          <w:szCs w:val="22"/>
          <w:lang w:val="kk-KZ"/>
        </w:rPr>
        <w:t>Көңілді сұрақ – жауап кешін ұйымдастырушылар дайындық барысында әр топтамаға кіретін сұрақтардың дұрыс жауабын  алдын – ала айқындап алулары керек. Себебі, кешке қатысушылар кейбір сұрақтарға жауап бере алмаса, не болмаса  бір – біріне ққайшы келетін жауаптар берсе, онда оның дұрыс шешімін, жауабын өзі айтып беріп отыруға міндетті.</w:t>
      </w:r>
    </w:p>
    <w:p w:rsidR="00D3282F" w:rsidRPr="00D3282F" w:rsidRDefault="00D3282F" w:rsidP="00D3282F">
      <w:pPr>
        <w:ind w:firstLine="708"/>
        <w:jc w:val="both"/>
        <w:rPr>
          <w:sz w:val="22"/>
          <w:szCs w:val="22"/>
          <w:lang w:val="kk-KZ"/>
        </w:rPr>
      </w:pPr>
      <w:r w:rsidRPr="00D3282F">
        <w:rPr>
          <w:sz w:val="22"/>
          <w:szCs w:val="22"/>
          <w:lang w:val="kk-KZ"/>
        </w:rPr>
        <w:t>3.Көңілді сұрақ – жауап кеші өтетін орынды безендіру және аудиторияны кешке дайындау.</w:t>
      </w:r>
    </w:p>
    <w:p w:rsidR="00D3282F" w:rsidRPr="00D3282F" w:rsidRDefault="00D3282F" w:rsidP="00D3282F">
      <w:pPr>
        <w:ind w:firstLine="708"/>
        <w:jc w:val="both"/>
        <w:rPr>
          <w:sz w:val="22"/>
          <w:szCs w:val="22"/>
          <w:lang w:val="kk-KZ"/>
        </w:rPr>
      </w:pPr>
      <w:r w:rsidRPr="00D3282F">
        <w:rPr>
          <w:sz w:val="22"/>
          <w:szCs w:val="22"/>
          <w:lang w:val="kk-KZ"/>
        </w:rPr>
        <w:t>Кеш өтетін орынды көркем - безендіру жұмысы тақырып мазмұнына сәйкес болуы қажет. Тиімді көркем – безендірілген зал, орын, кешке қатысушылардың көңіл – күйін көтеруге, олардыкешті қызықты, әсерлі, тартымды өтуіне өз мүмкіндіктерін сұрақтарға дұрыс, тапқыр жауап беру үшін жан – жақты пайдалауға өз әсерін тигізеді. Сондықтан, кеш өтетін орынды көркем – безендіруге әр түрлі құралдарды (өю - өрнек, фотосурет, әзіл – қалжыңды сурет, архитектуралық бейнелер, нақыл сөздер, сұрақтар, әдемі, түрлі – түсті жарықтар т.с.с.) тиімді пайдалану қажет.</w:t>
      </w:r>
    </w:p>
    <w:p w:rsidR="00D3282F" w:rsidRPr="00D3282F" w:rsidRDefault="00D3282F" w:rsidP="00D3282F">
      <w:pPr>
        <w:ind w:firstLine="708"/>
        <w:jc w:val="both"/>
        <w:rPr>
          <w:sz w:val="22"/>
          <w:szCs w:val="22"/>
          <w:lang w:val="kk-KZ"/>
        </w:rPr>
      </w:pPr>
      <w:r w:rsidRPr="00D3282F">
        <w:rPr>
          <w:sz w:val="22"/>
          <w:szCs w:val="22"/>
          <w:lang w:val="kk-KZ"/>
        </w:rPr>
        <w:t>Тақырып мазмұнына байланысты безендірілген зал, орын, күні бұрын дайындалған аудитория, кеш бағдарламасына сәйкес дайындалған реквизиттер – көңілді  сұрақ – жауап кешін әсерлі өтуіне жағдай жасайды.</w:t>
      </w:r>
    </w:p>
    <w:p w:rsidR="00D3282F" w:rsidRPr="00D3282F" w:rsidRDefault="00D3282F" w:rsidP="00D3282F">
      <w:pPr>
        <w:ind w:firstLine="708"/>
        <w:jc w:val="both"/>
        <w:rPr>
          <w:sz w:val="22"/>
          <w:szCs w:val="22"/>
          <w:lang w:val="kk-KZ"/>
        </w:rPr>
      </w:pPr>
      <w:r w:rsidRPr="00D3282F">
        <w:rPr>
          <w:sz w:val="22"/>
          <w:szCs w:val="22"/>
          <w:lang w:val="kk-KZ"/>
        </w:rPr>
        <w:t>4. Кешті өткізу және оның өту барысын  қорытындылау.</w:t>
      </w:r>
    </w:p>
    <w:p w:rsidR="00E2296A" w:rsidRPr="00D3282F" w:rsidRDefault="00D3282F" w:rsidP="0041270F">
      <w:pPr>
        <w:ind w:firstLine="708"/>
        <w:jc w:val="both"/>
        <w:rPr>
          <w:sz w:val="22"/>
          <w:szCs w:val="22"/>
          <w:lang w:val="kk-KZ"/>
        </w:rPr>
      </w:pPr>
      <w:r w:rsidRPr="00D3282F">
        <w:rPr>
          <w:sz w:val="22"/>
          <w:szCs w:val="22"/>
          <w:lang w:val="kk-KZ"/>
        </w:rPr>
        <w:t>Көңілді сұрақ – жауап кешін ұйымдастырушы  - белсенділер, кешті тақырыпқа сәйкес өткізгеннен соң, оның өту барысын, көркем – безендіру, ынталандыру т.б. пайдаланылған құралдардың кешке қатысушыларға тигізген әсерін жүйелі түрде қорытып отырулары керек. Мұндай жұмыс келесі кешті қызықты, тартымды, мәнді, іс - әрекетке қатысушылар талабын қанағаттандыратындай етіп өткізуге өз септігін тигізуі мүмкін. Тапқырлар мен көңілділер кешін ұйымдастырудың негізгі мақсаты мен міндеті. Тапқырлар мен көңілділер кешін ұйымдастыру   кезеңдері. Сын – байқау ойындарына қатысатын екі топты құру және олардың құрамын белгілеу. Жанкүйерлермен жұмыс істеу, оларды ойынды байқауға қатысуға дайындау. Сын – байқау ойындары кешінің ережелері мен сценарийін жазу. Әділ</w:t>
      </w:r>
      <w:r w:rsidR="002D07BF">
        <w:rPr>
          <w:sz w:val="22"/>
          <w:szCs w:val="22"/>
          <w:lang w:val="kk-KZ"/>
        </w:rPr>
        <w:t xml:space="preserve"> қазылар алқасын таңдау және ола</w:t>
      </w:r>
      <w:r w:rsidRPr="00D3282F">
        <w:rPr>
          <w:sz w:val="22"/>
          <w:szCs w:val="22"/>
          <w:lang w:val="kk-KZ"/>
        </w:rPr>
        <w:t xml:space="preserve">рдың құрамын бекіту. Ойынды – байқау бағдарламасын жүргізушілерді дайындау. Бағдарлама жүргізушілерінің басты  </w:t>
      </w:r>
      <w:r w:rsidRPr="00D3282F">
        <w:rPr>
          <w:sz w:val="22"/>
          <w:szCs w:val="22"/>
          <w:lang w:val="kk-KZ"/>
        </w:rPr>
        <w:lastRenderedPageBreak/>
        <w:t xml:space="preserve">міндеттері.  Тапқырлар мен көңілділер кешінің жалпы мазмұны мен  элементтері . Тапқырлар мен көңілділер кешінің  әрбір  элементтеріне жеке-жеке талдама жасау. </w:t>
      </w:r>
    </w:p>
    <w:p w:rsidR="00E2296A" w:rsidRDefault="00E2296A" w:rsidP="00E2296A">
      <w:pPr>
        <w:ind w:firstLine="708"/>
        <w:jc w:val="both"/>
        <w:rPr>
          <w:b/>
          <w:sz w:val="22"/>
          <w:szCs w:val="22"/>
          <w:lang w:val="kk-KZ"/>
        </w:rPr>
      </w:pPr>
      <w:r>
        <w:rPr>
          <w:b/>
          <w:sz w:val="22"/>
          <w:szCs w:val="22"/>
          <w:lang w:val="kk-KZ"/>
        </w:rPr>
        <w:t xml:space="preserve">Жеке сабаққа тапсырма </w:t>
      </w:r>
    </w:p>
    <w:p w:rsidR="00E2296A" w:rsidRDefault="002D07BF" w:rsidP="002D07BF">
      <w:pPr>
        <w:ind w:firstLine="708"/>
        <w:jc w:val="both"/>
        <w:rPr>
          <w:b/>
          <w:sz w:val="22"/>
          <w:szCs w:val="22"/>
          <w:lang w:val="kk-KZ"/>
        </w:rPr>
      </w:pPr>
      <w:r w:rsidRPr="002D07BF">
        <w:rPr>
          <w:sz w:val="22"/>
          <w:szCs w:val="22"/>
          <w:lang w:val="kk-KZ"/>
        </w:rPr>
        <w:t>Кез-келген тақырыпта немесе бағытта к</w:t>
      </w:r>
      <w:r w:rsidRPr="002D07BF">
        <w:rPr>
          <w:sz w:val="20"/>
          <w:szCs w:val="20"/>
          <w:lang w:val="kk-KZ"/>
        </w:rPr>
        <w:t>өңілді сұрақ – жауап кешін ұйымдастыру және өткізу бағдарламасын дайындау</w:t>
      </w:r>
      <w:r w:rsidRPr="002D07BF">
        <w:rPr>
          <w:b/>
          <w:sz w:val="22"/>
          <w:szCs w:val="22"/>
          <w:lang w:val="kk-KZ"/>
        </w:rPr>
        <w:t xml:space="preserve">  </w:t>
      </w:r>
    </w:p>
    <w:p w:rsidR="00E2296A" w:rsidRDefault="00E2296A" w:rsidP="00E2296A">
      <w:pPr>
        <w:ind w:firstLine="708"/>
        <w:jc w:val="both"/>
        <w:rPr>
          <w:b/>
          <w:sz w:val="22"/>
          <w:szCs w:val="22"/>
          <w:lang w:val="kk-KZ"/>
        </w:rPr>
      </w:pPr>
      <w:r>
        <w:rPr>
          <w:b/>
          <w:sz w:val="22"/>
          <w:szCs w:val="22"/>
          <w:lang w:val="kk-KZ"/>
        </w:rPr>
        <w:t>Бақылау   сұрақтары:</w:t>
      </w:r>
    </w:p>
    <w:p w:rsidR="002D07BF" w:rsidRPr="002D07BF" w:rsidRDefault="005769C1" w:rsidP="00F52340">
      <w:pPr>
        <w:numPr>
          <w:ilvl w:val="0"/>
          <w:numId w:val="2"/>
        </w:numPr>
        <w:tabs>
          <w:tab w:val="num" w:pos="426"/>
        </w:tabs>
        <w:ind w:left="426"/>
        <w:rPr>
          <w:sz w:val="22"/>
          <w:szCs w:val="22"/>
          <w:lang w:val="kk-KZ"/>
        </w:rPr>
      </w:pPr>
      <w:r>
        <w:rPr>
          <w:sz w:val="22"/>
          <w:szCs w:val="22"/>
          <w:lang w:val="kk-KZ"/>
        </w:rPr>
        <w:t xml:space="preserve"> </w:t>
      </w:r>
      <w:r w:rsidR="002D07BF" w:rsidRPr="002D07BF">
        <w:rPr>
          <w:sz w:val="20"/>
          <w:szCs w:val="20"/>
          <w:lang w:val="kk-KZ"/>
        </w:rPr>
        <w:t>Көңілді сұрақ – жауап ке</w:t>
      </w:r>
      <w:r w:rsidR="002D07BF">
        <w:rPr>
          <w:sz w:val="20"/>
          <w:szCs w:val="20"/>
          <w:lang w:val="kk-KZ"/>
        </w:rPr>
        <w:t>ші</w:t>
      </w:r>
      <w:r w:rsidR="002D07BF" w:rsidRPr="002D07BF">
        <w:rPr>
          <w:sz w:val="20"/>
          <w:szCs w:val="20"/>
          <w:lang w:val="kk-KZ"/>
        </w:rPr>
        <w:t xml:space="preserve">  дегеніміз не</w:t>
      </w:r>
    </w:p>
    <w:p w:rsidR="002D07BF" w:rsidRPr="002D07BF" w:rsidRDefault="002D07BF" w:rsidP="00F52340">
      <w:pPr>
        <w:numPr>
          <w:ilvl w:val="0"/>
          <w:numId w:val="2"/>
        </w:numPr>
        <w:tabs>
          <w:tab w:val="num" w:pos="426"/>
        </w:tabs>
        <w:ind w:left="426"/>
        <w:rPr>
          <w:sz w:val="22"/>
          <w:szCs w:val="22"/>
          <w:lang w:val="kk-KZ"/>
        </w:rPr>
      </w:pPr>
      <w:r w:rsidRPr="002D07BF">
        <w:rPr>
          <w:sz w:val="20"/>
          <w:szCs w:val="20"/>
          <w:lang w:val="kk-KZ"/>
        </w:rPr>
        <w:t>Көңілді сұрақ – жауап кешін қалай ұйымдастыруға болады</w:t>
      </w:r>
    </w:p>
    <w:p w:rsidR="002D07BF" w:rsidRDefault="002D07BF" w:rsidP="00F52340">
      <w:pPr>
        <w:numPr>
          <w:ilvl w:val="0"/>
          <w:numId w:val="2"/>
        </w:numPr>
        <w:tabs>
          <w:tab w:val="num" w:pos="426"/>
        </w:tabs>
        <w:ind w:left="426"/>
        <w:rPr>
          <w:b/>
          <w:sz w:val="22"/>
          <w:szCs w:val="22"/>
          <w:lang w:val="kk-KZ"/>
        </w:rPr>
      </w:pPr>
      <w:r w:rsidRPr="002D07BF">
        <w:rPr>
          <w:sz w:val="20"/>
          <w:szCs w:val="20"/>
          <w:lang w:val="kk-KZ"/>
        </w:rPr>
        <w:t>Көңілді сұрақ – жауап кешін   өткізу әдістемесі.</w:t>
      </w:r>
      <w:r w:rsidRPr="002D07BF">
        <w:rPr>
          <w:sz w:val="22"/>
          <w:szCs w:val="22"/>
          <w:lang w:val="kk-KZ"/>
        </w:rPr>
        <w:t xml:space="preserve"> </w:t>
      </w:r>
    </w:p>
    <w:p w:rsidR="00E2296A" w:rsidRPr="000A283D" w:rsidRDefault="002D07BF" w:rsidP="00F52340">
      <w:pPr>
        <w:numPr>
          <w:ilvl w:val="0"/>
          <w:numId w:val="2"/>
        </w:numPr>
        <w:tabs>
          <w:tab w:val="num" w:pos="426"/>
        </w:tabs>
        <w:ind w:left="426"/>
        <w:rPr>
          <w:sz w:val="22"/>
          <w:szCs w:val="22"/>
          <w:lang w:val="kk-KZ"/>
        </w:rPr>
      </w:pPr>
      <w:r w:rsidRPr="002D07BF">
        <w:rPr>
          <w:sz w:val="20"/>
          <w:szCs w:val="20"/>
          <w:lang w:val="kk-KZ"/>
        </w:rPr>
        <w:t>Көңілді сұрақ – жауап кешіне кімдерді қатыстыруға болады</w:t>
      </w:r>
      <w:r w:rsidR="005769C1" w:rsidRPr="000A283D">
        <w:rPr>
          <w:b/>
          <w:sz w:val="22"/>
          <w:szCs w:val="22"/>
          <w:lang w:val="kk-KZ"/>
        </w:rPr>
        <w:t xml:space="preserve"> </w:t>
      </w:r>
    </w:p>
    <w:p w:rsidR="00E2296A" w:rsidRDefault="00E2296A" w:rsidP="00E2296A">
      <w:pPr>
        <w:jc w:val="both"/>
        <w:rPr>
          <w:b/>
          <w:sz w:val="22"/>
          <w:szCs w:val="22"/>
          <w:lang w:val="kk-KZ"/>
        </w:rPr>
      </w:pPr>
      <w:r>
        <w:rPr>
          <w:b/>
          <w:sz w:val="22"/>
          <w:szCs w:val="22"/>
          <w:lang w:val="kk-KZ"/>
        </w:rPr>
        <w:t>Ұсынылатын  әдебиеттер:</w:t>
      </w:r>
    </w:p>
    <w:p w:rsidR="000A283D" w:rsidRPr="000F59E7" w:rsidRDefault="000A283D" w:rsidP="000A283D">
      <w:pPr>
        <w:jc w:val="both"/>
        <w:rPr>
          <w:color w:val="000000" w:themeColor="text1"/>
          <w:sz w:val="22"/>
          <w:szCs w:val="22"/>
          <w:lang w:val="kk-KZ"/>
        </w:rPr>
      </w:pPr>
      <w:r>
        <w:rPr>
          <w:sz w:val="22"/>
          <w:szCs w:val="22"/>
          <w:lang w:val="kk-KZ"/>
        </w:rPr>
        <w:t xml:space="preserve"> 1. </w:t>
      </w:r>
      <w:r w:rsidRPr="000F59E7">
        <w:rPr>
          <w:color w:val="000000" w:themeColor="text1"/>
          <w:sz w:val="22"/>
          <w:szCs w:val="22"/>
        </w:rPr>
        <w:t>Шилов  Н.П.  Сценарное  мастерство.  Челябинск.  ЧГАКИ.</w:t>
      </w:r>
      <w:r w:rsidRPr="000F59E7">
        <w:rPr>
          <w:color w:val="000000" w:themeColor="text1"/>
          <w:sz w:val="22"/>
          <w:szCs w:val="22"/>
          <w:lang w:val="kk-KZ"/>
        </w:rPr>
        <w:t xml:space="preserve"> </w:t>
      </w:r>
      <w:r w:rsidRPr="000F59E7">
        <w:rPr>
          <w:color w:val="000000" w:themeColor="text1"/>
          <w:sz w:val="22"/>
          <w:szCs w:val="22"/>
        </w:rPr>
        <w:t>2000.- 72 с.</w:t>
      </w:r>
    </w:p>
    <w:p w:rsidR="000A283D" w:rsidRDefault="000A283D" w:rsidP="000A283D">
      <w:pPr>
        <w:jc w:val="both"/>
        <w:rPr>
          <w:color w:val="000000" w:themeColor="text1"/>
          <w:sz w:val="22"/>
          <w:szCs w:val="22"/>
          <w:lang w:val="kk-KZ"/>
        </w:rPr>
      </w:pPr>
      <w:r w:rsidRPr="000F59E7">
        <w:rPr>
          <w:color w:val="000000" w:themeColor="text1"/>
          <w:sz w:val="22"/>
          <w:szCs w:val="22"/>
          <w:lang w:val="kk-KZ"/>
        </w:rPr>
        <w:t>2.</w:t>
      </w:r>
      <w:r w:rsidRPr="000F59E7">
        <w:rPr>
          <w:color w:val="000000" w:themeColor="text1"/>
          <w:sz w:val="22"/>
          <w:szCs w:val="22"/>
        </w:rPr>
        <w:t>Сценарий  школьных  праздников  -  СПБ..  Паритет.2000.- 160 с.</w:t>
      </w:r>
    </w:p>
    <w:p w:rsidR="000A283D" w:rsidRPr="00B35E5A" w:rsidRDefault="000A283D" w:rsidP="000A283D">
      <w:pPr>
        <w:jc w:val="both"/>
        <w:rPr>
          <w:b/>
          <w:color w:val="000000" w:themeColor="text1"/>
          <w:sz w:val="22"/>
          <w:szCs w:val="22"/>
          <w:lang w:val="kk-KZ"/>
        </w:rPr>
      </w:pPr>
      <w:r>
        <w:rPr>
          <w:color w:val="000000" w:themeColor="text1"/>
          <w:sz w:val="22"/>
          <w:szCs w:val="22"/>
          <w:lang w:val="kk-KZ"/>
        </w:rPr>
        <w:t>3.</w:t>
      </w:r>
      <w:r w:rsidRPr="002338A1">
        <w:rPr>
          <w:sz w:val="22"/>
          <w:szCs w:val="22"/>
        </w:rPr>
        <w:t>Марков О.И. Сценарно-режиссерские основы худежественно-педагогической деятельности клуба:Учебное пособие.-М.:Просвещение,1988.-158с.</w:t>
      </w:r>
    </w:p>
    <w:p w:rsidR="00E2296A" w:rsidRDefault="00E2296A" w:rsidP="00E2296A">
      <w:pPr>
        <w:tabs>
          <w:tab w:val="num" w:pos="360"/>
        </w:tabs>
        <w:rPr>
          <w:sz w:val="22"/>
          <w:szCs w:val="22"/>
          <w:lang w:val="kk-KZ"/>
        </w:rPr>
      </w:pPr>
    </w:p>
    <w:p w:rsidR="00E2296A" w:rsidRDefault="00E2296A" w:rsidP="000A283D">
      <w:pPr>
        <w:jc w:val="center"/>
        <w:rPr>
          <w:sz w:val="22"/>
          <w:szCs w:val="22"/>
          <w:lang w:val="kk-KZ"/>
        </w:rPr>
      </w:pPr>
      <w:r>
        <w:rPr>
          <w:b/>
          <w:sz w:val="22"/>
          <w:szCs w:val="22"/>
          <w:lang w:val="kk-KZ"/>
        </w:rPr>
        <w:t xml:space="preserve">10- тақырып.  </w:t>
      </w:r>
      <w:r w:rsidR="000A283D">
        <w:rPr>
          <w:b/>
          <w:sz w:val="22"/>
          <w:szCs w:val="22"/>
          <w:lang w:val="kk-KZ"/>
        </w:rPr>
        <w:t xml:space="preserve"> </w:t>
      </w:r>
      <w:r w:rsidR="00324DDF" w:rsidRPr="00324DDF">
        <w:rPr>
          <w:b/>
          <w:sz w:val="20"/>
          <w:szCs w:val="20"/>
          <w:lang w:val="kk-KZ"/>
        </w:rPr>
        <w:t>Театрландырылған ойындарды даярлау және өткізу әдістемесі</w:t>
      </w:r>
    </w:p>
    <w:p w:rsidR="00E2296A" w:rsidRDefault="00E2296A" w:rsidP="00E2296A">
      <w:pPr>
        <w:rPr>
          <w:b/>
          <w:sz w:val="22"/>
          <w:szCs w:val="22"/>
          <w:lang w:val="kk-KZ"/>
        </w:rPr>
      </w:pPr>
    </w:p>
    <w:p w:rsidR="00E2296A" w:rsidRPr="002952D0" w:rsidRDefault="00E2296A" w:rsidP="00E2296A">
      <w:pPr>
        <w:rPr>
          <w:sz w:val="22"/>
          <w:szCs w:val="22"/>
          <w:lang w:val="kk-KZ"/>
        </w:rPr>
      </w:pPr>
      <w:r>
        <w:rPr>
          <w:b/>
          <w:sz w:val="22"/>
          <w:szCs w:val="22"/>
          <w:lang w:val="kk-KZ"/>
        </w:rPr>
        <w:t>Сабақтың мақсаты:</w:t>
      </w:r>
      <w:r>
        <w:rPr>
          <w:sz w:val="22"/>
          <w:szCs w:val="22"/>
          <w:lang w:val="kk-KZ"/>
        </w:rPr>
        <w:t xml:space="preserve"> </w:t>
      </w:r>
      <w:r>
        <w:rPr>
          <w:b/>
          <w:sz w:val="22"/>
          <w:szCs w:val="22"/>
          <w:lang w:val="kk-KZ"/>
        </w:rPr>
        <w:t xml:space="preserve"> </w:t>
      </w:r>
      <w:r w:rsidR="002952D0" w:rsidRPr="002952D0">
        <w:rPr>
          <w:sz w:val="22"/>
          <w:szCs w:val="22"/>
          <w:lang w:val="kk-KZ"/>
        </w:rPr>
        <w:t xml:space="preserve">Студенттерге </w:t>
      </w:r>
      <w:r w:rsidR="00324DDF" w:rsidRPr="002952D0">
        <w:rPr>
          <w:sz w:val="22"/>
          <w:szCs w:val="22"/>
          <w:lang w:val="kk-KZ"/>
        </w:rPr>
        <w:t xml:space="preserve"> </w:t>
      </w:r>
      <w:r w:rsidR="002952D0" w:rsidRPr="002952D0">
        <w:rPr>
          <w:sz w:val="22"/>
          <w:szCs w:val="22"/>
          <w:lang w:val="kk-KZ"/>
        </w:rPr>
        <w:t>т</w:t>
      </w:r>
      <w:r w:rsidR="002952D0" w:rsidRPr="002952D0">
        <w:rPr>
          <w:sz w:val="20"/>
          <w:szCs w:val="20"/>
          <w:lang w:val="kk-KZ"/>
        </w:rPr>
        <w:t>еатрландырылған ойындарды даярлау және өткізу әдістемесін үйрету</w:t>
      </w:r>
    </w:p>
    <w:p w:rsidR="00E2296A" w:rsidRDefault="00E2296A" w:rsidP="00E2296A">
      <w:pPr>
        <w:jc w:val="center"/>
        <w:rPr>
          <w:sz w:val="22"/>
          <w:szCs w:val="22"/>
          <w:u w:val="single"/>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r>
        <w:rPr>
          <w:b/>
          <w:noProof/>
          <w:spacing w:val="14"/>
          <w:sz w:val="22"/>
          <w:szCs w:val="22"/>
          <w:lang w:val="kk-KZ"/>
        </w:rPr>
        <w:t xml:space="preserve"> </w:t>
      </w:r>
    </w:p>
    <w:p w:rsidR="00E2296A" w:rsidRDefault="00E2296A" w:rsidP="00E2296A">
      <w:pPr>
        <w:tabs>
          <w:tab w:val="left" w:pos="284"/>
        </w:tabs>
        <w:jc w:val="both"/>
        <w:rPr>
          <w:sz w:val="22"/>
          <w:szCs w:val="22"/>
          <w:lang w:val="kk-KZ"/>
        </w:rPr>
      </w:pPr>
      <w:r>
        <w:rPr>
          <w:sz w:val="22"/>
          <w:szCs w:val="22"/>
          <w:lang w:val="kk-KZ"/>
        </w:rPr>
        <w:tab/>
      </w:r>
      <w:r>
        <w:rPr>
          <w:sz w:val="22"/>
          <w:szCs w:val="22"/>
          <w:lang w:val="kk-KZ"/>
        </w:rPr>
        <w:tab/>
      </w:r>
      <w:r w:rsidR="00324DDF">
        <w:rPr>
          <w:sz w:val="22"/>
          <w:szCs w:val="22"/>
          <w:lang w:val="kk-KZ"/>
        </w:rPr>
        <w:t xml:space="preserve"> </w:t>
      </w:r>
      <w:r>
        <w:rPr>
          <w:sz w:val="22"/>
          <w:szCs w:val="22"/>
          <w:lang w:val="kk-KZ"/>
        </w:rPr>
        <w:t xml:space="preserve"> </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Театрландырылған ойындар – мектеп жасына дейінгі балаларды оқыту және тәрбиелеу үрдісінде оларды рухани дамытуға, әдеби және фольклорлық шығармаларды түсінуге және ұжымдық сипаты бар ойындарға қатысуға, бәсекелестік сезімін дамытуға арналған жайлы жағдайларды тудыруға, сонымен қатар оның тәсілдерін игеруге деген тиімді құрал болып табылады.</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Театрландырылған ойындар ойнау барысында балалар кейіпкерлердің көңіл – күй сезімдерімен танысады, олардың сыртқы пішіндерін өзгертудің тәсілдерін игереді және мінез – құлық сезімдерінің өзгеру себептерін тереңірек түсінеді.</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Балалардың тілдерін дамыту барысында атап айтқанда диалог пен монологты жетілдіруде театрландырылған ойындардың алатын орны ерекше. Қорыта айтқанда театрландырылған ойындар балалардың өздерін өздері таныту және көрсетулерінің құралы болып табылады.</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Әдеби немесе фольклорлық негіздегі мазмұн театрландырылған  ойындардың  ерекше сипаты болып табылады. Оларды екі топқа бөлуге болады: драмалау және режиссерлеу. Бұлардың әрқайсысы өз кезегінде бірнеше топқа бөлінеді.</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Драмалау ойындарында бала «әртіс» ретінде рөлді орындай отырып кейіпкерлерді өз еркімен көрсетеді.</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Адамдарды, жануарларды, әдеби кейіпкерлерді, тақырып негізіндегі рөлдік диалогтар, бір немесе бірнеше шығармалар бойынша спектакльдер қойылымдары, алдын – ала дайындық жасамай сюжеттік ойындарды импровизациялау – драмалық ойындардың түрлері болып табылады.</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Режиссерлық ойындарда – ойыншықтар «әртістер» болып табылады. Режиссерлық ойындардың түрлері: үстел үсті ойындар, жазықтық және көлемді, қуыршақ (саусақ, марионетка т.б.)</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Балаларды дамыту бойынша театрландырылған ойындар жертесі үш түрге бөлінеді:</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Әдеби және фольклорлық шығармаларды әдеби түрде қабылдау;</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Негізгі және қосымша қойылымдарды арнайы білу үшін игеру;</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Өздік шығармашылықты көрсету;</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Балалардың театрландырылған ойын түріндегі іс – әрекеттерді өзара байланысты екі аспект түрінде қарастырылады;</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Әдеби, музыкалық және бейнелеу түрлері арқылы көркем әдебиетті интеграциялау;</w:t>
      </w:r>
    </w:p>
    <w:p w:rsidR="00E85AE8" w:rsidRPr="00582514" w:rsidRDefault="00E85AE8" w:rsidP="00E85AE8">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         Ойын барысында баланың өзін – өзі сюжеттік шығармашылықты түрде көрсетуі.</w:t>
      </w:r>
    </w:p>
    <w:p w:rsidR="00E2296A" w:rsidRPr="00582514" w:rsidRDefault="00E85AE8" w:rsidP="002952D0">
      <w:pPr>
        <w:pStyle w:val="aa"/>
        <w:shd w:val="clear" w:color="auto" w:fill="FFFFFF"/>
        <w:spacing w:before="0" w:beforeAutospacing="0" w:after="0" w:afterAutospacing="0"/>
        <w:jc w:val="both"/>
        <w:rPr>
          <w:color w:val="000000" w:themeColor="text1"/>
          <w:sz w:val="22"/>
          <w:szCs w:val="22"/>
          <w:lang w:val="kk-KZ"/>
        </w:rPr>
      </w:pPr>
      <w:r w:rsidRPr="00582514">
        <w:rPr>
          <w:color w:val="000000" w:themeColor="text1"/>
          <w:sz w:val="22"/>
          <w:szCs w:val="22"/>
          <w:lang w:val="kk-KZ"/>
        </w:rPr>
        <w:t>Театрландырылған ойндарды ойнату барысында 4 – 5 жастағы балалардың бойында ерекше қызығушылық пайда болады. Мысалы: «Мақта қыз бен мысық», «Қасқыр мен қоян», «7 лақ және қасқыр», «Мысық пен тышқан», «Алдар көсе және бай» ертегілерін театрландырылған ойындар, яғни спектакльдер ретінде жеке – жеке рөлдерді орындау арқылы көрсеткен кезде балалардың бойында өздеріне деген ерекше сенімділік сезімі пайда болады, өздеріне тапсырылған рөлдерді үлкен ынтамен орындайды. Топтардағы тәрбиеленуші балалардың шығармашылығын, өнердің әр саласында өздерін көрсете білуді ұйымдастыруда театрландаралған ойындардың алатын орны ерекше.</w:t>
      </w:r>
    </w:p>
    <w:p w:rsidR="00E2296A" w:rsidRDefault="00E2296A" w:rsidP="00E2296A">
      <w:pPr>
        <w:ind w:firstLine="708"/>
        <w:jc w:val="both"/>
        <w:rPr>
          <w:b/>
          <w:sz w:val="22"/>
          <w:szCs w:val="22"/>
          <w:lang w:val="kk-KZ"/>
        </w:rPr>
      </w:pPr>
      <w:r>
        <w:rPr>
          <w:b/>
          <w:sz w:val="22"/>
          <w:szCs w:val="22"/>
          <w:lang w:val="kk-KZ"/>
        </w:rPr>
        <w:lastRenderedPageBreak/>
        <w:t xml:space="preserve">Жек сабаққа тапсырма </w:t>
      </w:r>
    </w:p>
    <w:p w:rsidR="00E2296A" w:rsidRPr="00582514" w:rsidRDefault="002952D0" w:rsidP="002952D0">
      <w:pPr>
        <w:jc w:val="both"/>
        <w:rPr>
          <w:color w:val="000000" w:themeColor="text1"/>
          <w:sz w:val="22"/>
          <w:szCs w:val="22"/>
          <w:lang w:val="kk-KZ"/>
        </w:rPr>
      </w:pPr>
      <w:r w:rsidRPr="00582514">
        <w:rPr>
          <w:color w:val="000000" w:themeColor="text1"/>
          <w:sz w:val="22"/>
          <w:szCs w:val="22"/>
          <w:lang w:val="kk-KZ"/>
        </w:rPr>
        <w:t>Театрландырылған ой</w:t>
      </w:r>
      <w:r w:rsidR="00582514" w:rsidRPr="00582514">
        <w:rPr>
          <w:color w:val="000000" w:themeColor="text1"/>
          <w:sz w:val="22"/>
          <w:szCs w:val="22"/>
          <w:lang w:val="kk-KZ"/>
        </w:rPr>
        <w:t>ы</w:t>
      </w:r>
      <w:r w:rsidRPr="00582514">
        <w:rPr>
          <w:color w:val="000000" w:themeColor="text1"/>
          <w:sz w:val="22"/>
          <w:szCs w:val="22"/>
          <w:lang w:val="kk-KZ"/>
        </w:rPr>
        <w:t>ндарды ойнату бағдарламасын жасау</w:t>
      </w:r>
    </w:p>
    <w:p w:rsidR="00E2296A" w:rsidRDefault="00E2296A" w:rsidP="00E2296A">
      <w:pPr>
        <w:ind w:firstLine="708"/>
        <w:jc w:val="both"/>
        <w:rPr>
          <w:b/>
          <w:sz w:val="22"/>
          <w:szCs w:val="22"/>
          <w:lang w:val="kk-KZ"/>
        </w:rPr>
      </w:pPr>
      <w:r>
        <w:rPr>
          <w:b/>
          <w:sz w:val="22"/>
          <w:szCs w:val="22"/>
          <w:lang w:val="kk-KZ"/>
        </w:rPr>
        <w:t>Бақылау  сұрақтары:</w:t>
      </w:r>
    </w:p>
    <w:p w:rsidR="002952D0" w:rsidRPr="00582514" w:rsidRDefault="002952D0" w:rsidP="00F52340">
      <w:pPr>
        <w:numPr>
          <w:ilvl w:val="0"/>
          <w:numId w:val="2"/>
        </w:numPr>
        <w:tabs>
          <w:tab w:val="num" w:pos="426"/>
        </w:tabs>
        <w:ind w:left="426"/>
        <w:jc w:val="both"/>
        <w:rPr>
          <w:color w:val="000000" w:themeColor="text1"/>
          <w:sz w:val="22"/>
          <w:szCs w:val="22"/>
          <w:lang w:val="kk-KZ"/>
        </w:rPr>
      </w:pPr>
      <w:r w:rsidRPr="00582514">
        <w:rPr>
          <w:color w:val="000000" w:themeColor="text1"/>
          <w:sz w:val="22"/>
          <w:szCs w:val="22"/>
          <w:lang w:val="kk-KZ"/>
        </w:rPr>
        <w:t>Театрландырылған ойндар дегеніміз не</w:t>
      </w:r>
    </w:p>
    <w:p w:rsidR="00E2296A" w:rsidRPr="00582514" w:rsidRDefault="002952D0" w:rsidP="00F52340">
      <w:pPr>
        <w:numPr>
          <w:ilvl w:val="0"/>
          <w:numId w:val="2"/>
        </w:numPr>
        <w:tabs>
          <w:tab w:val="num" w:pos="426"/>
        </w:tabs>
        <w:ind w:left="426"/>
        <w:jc w:val="both"/>
        <w:rPr>
          <w:color w:val="000000" w:themeColor="text1"/>
          <w:sz w:val="22"/>
          <w:szCs w:val="22"/>
          <w:lang w:val="kk-KZ"/>
        </w:rPr>
      </w:pPr>
      <w:r w:rsidRPr="00582514">
        <w:rPr>
          <w:color w:val="000000" w:themeColor="text1"/>
          <w:sz w:val="22"/>
          <w:szCs w:val="22"/>
          <w:lang w:val="kk-KZ"/>
        </w:rPr>
        <w:t>Театрландырылған ойндарға қандай тақырыптарды алған жөн</w:t>
      </w:r>
    </w:p>
    <w:p w:rsidR="00E2296A" w:rsidRPr="00582514" w:rsidRDefault="002952D0" w:rsidP="00F52340">
      <w:pPr>
        <w:numPr>
          <w:ilvl w:val="0"/>
          <w:numId w:val="2"/>
        </w:numPr>
        <w:tabs>
          <w:tab w:val="num" w:pos="426"/>
        </w:tabs>
        <w:ind w:left="426"/>
        <w:jc w:val="both"/>
        <w:rPr>
          <w:color w:val="000000" w:themeColor="text1"/>
          <w:sz w:val="22"/>
          <w:szCs w:val="22"/>
          <w:lang w:val="kk-KZ"/>
        </w:rPr>
      </w:pPr>
      <w:r w:rsidRPr="00582514">
        <w:rPr>
          <w:color w:val="000000" w:themeColor="text1"/>
          <w:sz w:val="22"/>
          <w:szCs w:val="22"/>
          <w:lang w:val="kk-KZ"/>
        </w:rPr>
        <w:t xml:space="preserve">Театрландырылған ойндарды ойнату балаларға қалай әсер етуі мүмкін </w:t>
      </w:r>
    </w:p>
    <w:p w:rsidR="00E2296A" w:rsidRDefault="00E2296A" w:rsidP="00E2296A">
      <w:pPr>
        <w:jc w:val="both"/>
        <w:rPr>
          <w:b/>
          <w:sz w:val="22"/>
          <w:szCs w:val="22"/>
          <w:lang w:val="kk-KZ"/>
        </w:rPr>
      </w:pPr>
      <w:r>
        <w:rPr>
          <w:b/>
          <w:sz w:val="22"/>
          <w:szCs w:val="22"/>
          <w:lang w:val="kk-KZ"/>
        </w:rPr>
        <w:t>Ұсынылатын  әдебиеттер:</w:t>
      </w:r>
    </w:p>
    <w:p w:rsidR="001373B6" w:rsidRPr="00582514" w:rsidRDefault="001373B6" w:rsidP="00F52340">
      <w:pPr>
        <w:numPr>
          <w:ilvl w:val="0"/>
          <w:numId w:val="26"/>
        </w:numPr>
        <w:shd w:val="clear" w:color="auto" w:fill="FFFFFF"/>
        <w:spacing w:before="100" w:beforeAutospacing="1" w:after="100" w:afterAutospacing="1" w:line="294" w:lineRule="atLeast"/>
        <w:rPr>
          <w:color w:val="000000" w:themeColor="text1"/>
          <w:sz w:val="22"/>
          <w:szCs w:val="22"/>
          <w:lang w:val="kk-KZ"/>
        </w:rPr>
      </w:pPr>
      <w:r w:rsidRPr="00582514">
        <w:rPr>
          <w:color w:val="000000" w:themeColor="text1"/>
          <w:sz w:val="22"/>
          <w:szCs w:val="22"/>
          <w:lang w:val="kk-KZ"/>
        </w:rPr>
        <w:t>Қазақ фольклоры мен халық педагогикасының мәселері. Қоңыратбаев А.С. Алматы., 1984ж.</w:t>
      </w:r>
    </w:p>
    <w:p w:rsidR="001373B6" w:rsidRPr="00582514" w:rsidRDefault="001373B6" w:rsidP="00F52340">
      <w:pPr>
        <w:numPr>
          <w:ilvl w:val="0"/>
          <w:numId w:val="26"/>
        </w:numPr>
        <w:shd w:val="clear" w:color="auto" w:fill="FFFFFF"/>
        <w:spacing w:before="100" w:beforeAutospacing="1" w:after="100" w:afterAutospacing="1" w:line="294" w:lineRule="atLeast"/>
        <w:rPr>
          <w:color w:val="000000" w:themeColor="text1"/>
          <w:sz w:val="22"/>
          <w:szCs w:val="22"/>
          <w:lang w:val="kk-KZ"/>
        </w:rPr>
      </w:pPr>
      <w:r w:rsidRPr="00582514">
        <w:rPr>
          <w:color w:val="000000" w:themeColor="text1"/>
          <w:sz w:val="22"/>
          <w:szCs w:val="22"/>
          <w:lang w:val="kk-KZ"/>
        </w:rPr>
        <w:t>Өмірбекова Қ, Серкебаев Қ, Балалар ертегісі Алматы 1996-247 б</w:t>
      </w:r>
    </w:p>
    <w:p w:rsidR="00E2296A" w:rsidRPr="00582514" w:rsidRDefault="001373B6" w:rsidP="00F52340">
      <w:pPr>
        <w:numPr>
          <w:ilvl w:val="0"/>
          <w:numId w:val="26"/>
        </w:numPr>
        <w:shd w:val="clear" w:color="auto" w:fill="FFFFFF"/>
        <w:spacing w:before="100" w:beforeAutospacing="1" w:after="100" w:afterAutospacing="1" w:line="294" w:lineRule="atLeast"/>
        <w:rPr>
          <w:color w:val="000000" w:themeColor="text1"/>
          <w:sz w:val="22"/>
          <w:szCs w:val="22"/>
          <w:lang w:val="kk-KZ"/>
        </w:rPr>
      </w:pPr>
      <w:r w:rsidRPr="00582514">
        <w:rPr>
          <w:color w:val="000000" w:themeColor="text1"/>
          <w:sz w:val="22"/>
          <w:szCs w:val="22"/>
          <w:lang w:val="kk-KZ"/>
        </w:rPr>
        <w:t>Халық ауыз ертегілері- Алматы., 1983ж.</w:t>
      </w:r>
    </w:p>
    <w:p w:rsidR="00E2296A" w:rsidRPr="005302D5" w:rsidRDefault="00E2296A" w:rsidP="00E2296A">
      <w:pPr>
        <w:jc w:val="center"/>
        <w:rPr>
          <w:b/>
          <w:sz w:val="22"/>
          <w:szCs w:val="22"/>
          <w:lang w:val="kk-KZ"/>
        </w:rPr>
      </w:pPr>
      <w:r>
        <w:rPr>
          <w:b/>
          <w:sz w:val="22"/>
          <w:szCs w:val="22"/>
          <w:lang w:val="kk-KZ"/>
        </w:rPr>
        <w:t xml:space="preserve">11- тақырып.  </w:t>
      </w:r>
      <w:r w:rsidR="002952D0">
        <w:rPr>
          <w:b/>
          <w:sz w:val="22"/>
          <w:szCs w:val="22"/>
          <w:lang w:val="kk-KZ"/>
        </w:rPr>
        <w:t xml:space="preserve"> </w:t>
      </w:r>
      <w:r w:rsidR="005302D5" w:rsidRPr="005302D5">
        <w:rPr>
          <w:b/>
          <w:sz w:val="20"/>
          <w:szCs w:val="20"/>
          <w:lang w:val="kk-KZ"/>
        </w:rPr>
        <w:t>Интеллектуалды ойындар ұғымы. Интеллектуалды дамытушы ойындарды даярлау және өткізу әдістемесі</w:t>
      </w:r>
    </w:p>
    <w:p w:rsidR="00E2296A" w:rsidRDefault="00E2296A" w:rsidP="00E2296A">
      <w:pPr>
        <w:pStyle w:val="31"/>
        <w:ind w:firstLine="708"/>
        <w:jc w:val="both"/>
        <w:rPr>
          <w:rFonts w:ascii="Times New Roman" w:hAnsi="Times New Roman"/>
          <w:sz w:val="22"/>
          <w:szCs w:val="22"/>
        </w:rPr>
      </w:pPr>
    </w:p>
    <w:p w:rsidR="00E2296A" w:rsidRDefault="00E2296A" w:rsidP="00E2296A">
      <w:pPr>
        <w:pStyle w:val="31"/>
        <w:ind w:firstLine="708"/>
        <w:jc w:val="both"/>
        <w:rPr>
          <w:rFonts w:ascii="Times New Roman" w:hAnsi="Times New Roman"/>
          <w:b w:val="0"/>
          <w:sz w:val="22"/>
          <w:szCs w:val="22"/>
        </w:rPr>
      </w:pPr>
      <w:r>
        <w:rPr>
          <w:rFonts w:ascii="Times New Roman" w:hAnsi="Times New Roman"/>
          <w:sz w:val="22"/>
          <w:szCs w:val="22"/>
        </w:rPr>
        <w:t xml:space="preserve">Сабақтың мақсаты: </w:t>
      </w:r>
      <w:r>
        <w:rPr>
          <w:rFonts w:ascii="Times New Roman" w:hAnsi="Times New Roman"/>
          <w:b w:val="0"/>
          <w:sz w:val="22"/>
          <w:szCs w:val="22"/>
        </w:rPr>
        <w:t xml:space="preserve"> </w:t>
      </w:r>
      <w:r w:rsidR="00436C27">
        <w:rPr>
          <w:rFonts w:ascii="Times New Roman" w:hAnsi="Times New Roman"/>
          <w:b w:val="0"/>
          <w:sz w:val="22"/>
          <w:szCs w:val="22"/>
        </w:rPr>
        <w:t xml:space="preserve">Студенттерге </w:t>
      </w:r>
      <w:r>
        <w:rPr>
          <w:rFonts w:ascii="Times New Roman" w:hAnsi="Times New Roman"/>
          <w:b w:val="0"/>
          <w:sz w:val="22"/>
          <w:szCs w:val="22"/>
        </w:rPr>
        <w:t xml:space="preserve"> </w:t>
      </w:r>
      <w:r w:rsidR="005302D5">
        <w:rPr>
          <w:rFonts w:ascii="Times New Roman" w:hAnsi="Times New Roman"/>
          <w:b w:val="0"/>
          <w:sz w:val="22"/>
          <w:szCs w:val="22"/>
        </w:rPr>
        <w:t xml:space="preserve"> </w:t>
      </w:r>
      <w:r w:rsidR="00436C27">
        <w:rPr>
          <w:b w:val="0"/>
          <w:sz w:val="20"/>
        </w:rPr>
        <w:t>и</w:t>
      </w:r>
      <w:r w:rsidR="00436C27" w:rsidRPr="005302D5">
        <w:rPr>
          <w:b w:val="0"/>
          <w:sz w:val="20"/>
        </w:rPr>
        <w:t xml:space="preserve">нтеллектуалды дамытушы ойындарды даярлау және өткізу </w:t>
      </w:r>
      <w:r w:rsidR="00436C27">
        <w:rPr>
          <w:b w:val="0"/>
          <w:sz w:val="20"/>
        </w:rPr>
        <w:t>туралы түсінік беру</w:t>
      </w:r>
    </w:p>
    <w:p w:rsidR="00E2296A" w:rsidRDefault="00E2296A" w:rsidP="00E2296A">
      <w:pPr>
        <w:jc w:val="center"/>
        <w:rPr>
          <w:b/>
          <w:sz w:val="22"/>
          <w:szCs w:val="22"/>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582514" w:rsidRPr="00901354" w:rsidRDefault="00E2296A" w:rsidP="00CC5170">
      <w:pPr>
        <w:pStyle w:val="a7"/>
        <w:spacing w:after="0" w:line="240" w:lineRule="auto"/>
        <w:ind w:left="0"/>
        <w:jc w:val="both"/>
        <w:rPr>
          <w:rFonts w:ascii="Times New Roman" w:hAnsi="Times New Roman"/>
          <w:color w:val="000000"/>
          <w:spacing w:val="2"/>
          <w:shd w:val="clear" w:color="auto" w:fill="FFFFFF"/>
          <w:lang w:val="kk-KZ"/>
        </w:rPr>
      </w:pPr>
      <w:r>
        <w:rPr>
          <w:rFonts w:ascii="Times New Roman" w:hAnsi="Times New Roman"/>
          <w:noProof/>
          <w:spacing w:val="9"/>
          <w:lang w:val="kk-KZ"/>
        </w:rPr>
        <w:t xml:space="preserve"> </w:t>
      </w:r>
      <w:r>
        <w:rPr>
          <w:rFonts w:ascii="Times New Roman" w:hAnsi="Times New Roman"/>
          <w:noProof/>
          <w:spacing w:val="9"/>
          <w:lang w:val="kk-KZ"/>
        </w:rPr>
        <w:tab/>
      </w:r>
      <w:r w:rsidR="005302D5" w:rsidRPr="00CC5170">
        <w:rPr>
          <w:rStyle w:val="40pt"/>
          <w:sz w:val="22"/>
          <w:szCs w:val="22"/>
        </w:rPr>
        <w:t xml:space="preserve"> </w:t>
      </w:r>
      <w:r w:rsidR="00582514" w:rsidRPr="00901354">
        <w:rPr>
          <w:rFonts w:ascii="Times-New-Roman" w:hAnsi="Times-New-Roman"/>
          <w:lang w:val="kk-KZ"/>
        </w:rPr>
        <w:t xml:space="preserve">Интеллект дегеніміз не? Интеллект (лат intellectus-таным,ұғыну,аңдау)-жеке тұлғаның ақыл-ой қабілеті.Ақыл-ой сезімі адамның таным әрекетімен байланысты. Алғашында бұл термин адам психикасының орынды ойлау функцияларын белгілесе,қазіргі  кезде оған барлық танымдық үдерістер  кіреді. Жеке тұлғаның ақыл-ой қабілеті. Ақыл-ой сезімі адамның таным әрекетімен байланысты.Интелект-адамның болмысты тануының  негізгі нысаны.Интеллект-ақпаратты мақсатты бағытта қайта өңдеуге,реттеуге,оқуға қабілеттіліктің күрделі жүйелерінің танымдық  іс-әрекеті.Алғашында бұл термин адам психикасының орынды ойлау функцияларын белгілесе, казіргі кезде оған барлық танымдық үрдістер кіреді. Интеллект – адамның болмысты тануының негізгі нысаны. Интеллект – ақпаратты мақсатты бағытта қайта өңдеуге, реттеуге, оқуға қабілеттіліктің күрделі жүйелерінің танымдық іс-әрекеті. </w:t>
      </w:r>
      <w:r w:rsidR="00582514" w:rsidRPr="00901354">
        <w:rPr>
          <w:rFonts w:ascii="Times-New-Roman" w:hAnsi="Times-New-Roman"/>
        </w:rPr>
        <w:t>Интеллект функциялары:</w:t>
      </w:r>
    </w:p>
    <w:p w:rsidR="00582514" w:rsidRPr="00901354" w:rsidRDefault="00582514" w:rsidP="00F52340">
      <w:pPr>
        <w:numPr>
          <w:ilvl w:val="0"/>
          <w:numId w:val="27"/>
        </w:numPr>
        <w:shd w:val="clear" w:color="auto" w:fill="FFFFFF"/>
        <w:ind w:left="225"/>
        <w:jc w:val="both"/>
        <w:rPr>
          <w:sz w:val="22"/>
          <w:szCs w:val="22"/>
        </w:rPr>
      </w:pPr>
      <w:r w:rsidRPr="00BD0351">
        <w:rPr>
          <w:rFonts w:ascii="Times-New-Roman" w:hAnsi="Times-New-Roman"/>
          <w:sz w:val="22"/>
          <w:szCs w:val="22"/>
          <w:lang w:val="kk-KZ"/>
        </w:rPr>
        <w:t xml:space="preserve">оқуға деген қабілеттілік;    қоршаған болмысының заңдылықтарын белсенді меңгеруге қабілеттілік. Бірқатар психологиялық тұжырымдамаларда интеллект ақыл-ой операцияларының жүйесімен теңестірледі.Теориялық және практикалық Интеллект жеке адамның эмоциялық- еріктік ерекшеліктерімен байланысты. </w:t>
      </w:r>
      <w:r w:rsidRPr="00901354">
        <w:rPr>
          <w:rFonts w:ascii="Times-New-Roman" w:hAnsi="Times-New-Roman"/>
          <w:sz w:val="22"/>
          <w:szCs w:val="22"/>
        </w:rPr>
        <w:t>Интеллект түрлері:</w:t>
      </w:r>
    </w:p>
    <w:p w:rsidR="00582514" w:rsidRPr="00901354" w:rsidRDefault="00582514" w:rsidP="00F52340">
      <w:pPr>
        <w:numPr>
          <w:ilvl w:val="0"/>
          <w:numId w:val="28"/>
        </w:numPr>
        <w:shd w:val="clear" w:color="auto" w:fill="FFFFFF"/>
        <w:ind w:left="225"/>
        <w:jc w:val="both"/>
        <w:rPr>
          <w:sz w:val="22"/>
          <w:szCs w:val="22"/>
        </w:rPr>
      </w:pPr>
      <w:r w:rsidRPr="00901354">
        <w:rPr>
          <w:rFonts w:ascii="Times-New-Roman" w:hAnsi="Times-New-Roman"/>
          <w:sz w:val="22"/>
          <w:szCs w:val="22"/>
        </w:rPr>
        <w:t>абстрактылы интеллект,</w:t>
      </w:r>
    </w:p>
    <w:p w:rsidR="00582514" w:rsidRPr="00901354" w:rsidRDefault="00582514" w:rsidP="00F52340">
      <w:pPr>
        <w:numPr>
          <w:ilvl w:val="0"/>
          <w:numId w:val="29"/>
        </w:numPr>
        <w:shd w:val="clear" w:color="auto" w:fill="FFFFFF"/>
        <w:ind w:left="225"/>
        <w:jc w:val="both"/>
        <w:rPr>
          <w:sz w:val="22"/>
          <w:szCs w:val="22"/>
        </w:rPr>
      </w:pPr>
      <w:r w:rsidRPr="00901354">
        <w:rPr>
          <w:rFonts w:ascii="Times-New-Roman" w:hAnsi="Times-New-Roman"/>
          <w:sz w:val="22"/>
          <w:szCs w:val="22"/>
        </w:rPr>
        <w:t>ересектер зияты,</w:t>
      </w:r>
    </w:p>
    <w:p w:rsidR="00582514" w:rsidRPr="00901354" w:rsidRDefault="00582514" w:rsidP="00F52340">
      <w:pPr>
        <w:numPr>
          <w:ilvl w:val="0"/>
          <w:numId w:val="30"/>
        </w:numPr>
        <w:shd w:val="clear" w:color="auto" w:fill="FFFFFF"/>
        <w:ind w:left="225"/>
        <w:jc w:val="both"/>
        <w:rPr>
          <w:sz w:val="22"/>
          <w:szCs w:val="22"/>
        </w:rPr>
      </w:pPr>
      <w:proofErr w:type="gramStart"/>
      <w:r w:rsidRPr="00901354">
        <w:rPr>
          <w:rFonts w:ascii="Times-New-Roman" w:hAnsi="Times-New-Roman"/>
          <w:sz w:val="22"/>
          <w:szCs w:val="22"/>
        </w:rPr>
        <w:t>на</w:t>
      </w:r>
      <w:proofErr w:type="gramEnd"/>
      <w:r w:rsidRPr="00901354">
        <w:rPr>
          <w:rFonts w:ascii="Times-New-Roman" w:hAnsi="Times-New-Roman"/>
          <w:sz w:val="22"/>
          <w:szCs w:val="22"/>
        </w:rPr>
        <w:t>қ</w:t>
      </w:r>
      <w:proofErr w:type="gramStart"/>
      <w:r w:rsidRPr="00901354">
        <w:rPr>
          <w:rFonts w:ascii="Times-New-Roman" w:hAnsi="Times-New-Roman"/>
          <w:sz w:val="22"/>
          <w:szCs w:val="22"/>
        </w:rPr>
        <w:t>ты</w:t>
      </w:r>
      <w:proofErr w:type="gramEnd"/>
      <w:r w:rsidRPr="00901354">
        <w:rPr>
          <w:rFonts w:ascii="Times-New-Roman" w:hAnsi="Times-New-Roman"/>
          <w:sz w:val="22"/>
          <w:szCs w:val="22"/>
        </w:rPr>
        <w:t xml:space="preserve"> интеллект,</w:t>
      </w:r>
    </w:p>
    <w:p w:rsidR="00582514" w:rsidRPr="00901354" w:rsidRDefault="00582514" w:rsidP="00F52340">
      <w:pPr>
        <w:numPr>
          <w:ilvl w:val="0"/>
          <w:numId w:val="31"/>
        </w:numPr>
        <w:shd w:val="clear" w:color="auto" w:fill="FFFFFF"/>
        <w:ind w:left="225"/>
        <w:jc w:val="both"/>
        <w:rPr>
          <w:sz w:val="22"/>
          <w:szCs w:val="22"/>
        </w:rPr>
      </w:pPr>
      <w:r w:rsidRPr="00901354">
        <w:rPr>
          <w:rFonts w:ascii="Times-New-Roman" w:hAnsi="Times-New-Roman"/>
          <w:sz w:val="22"/>
          <w:szCs w:val="22"/>
        </w:rPr>
        <w:t>кристалданғая интеллект,</w:t>
      </w:r>
    </w:p>
    <w:p w:rsidR="00582514" w:rsidRPr="00901354" w:rsidRDefault="00582514" w:rsidP="00F52340">
      <w:pPr>
        <w:numPr>
          <w:ilvl w:val="0"/>
          <w:numId w:val="32"/>
        </w:numPr>
        <w:shd w:val="clear" w:color="auto" w:fill="FFFFFF"/>
        <w:ind w:left="225"/>
        <w:jc w:val="both"/>
        <w:rPr>
          <w:sz w:val="22"/>
          <w:szCs w:val="22"/>
        </w:rPr>
      </w:pPr>
      <w:r w:rsidRPr="00901354">
        <w:rPr>
          <w:rFonts w:ascii="Times-New-Roman" w:hAnsi="Times-New-Roman"/>
          <w:sz w:val="22"/>
          <w:szCs w:val="22"/>
        </w:rPr>
        <w:t>қарапайым интеллект,</w:t>
      </w:r>
    </w:p>
    <w:p w:rsidR="00582514" w:rsidRPr="00901354" w:rsidRDefault="00582514" w:rsidP="00F52340">
      <w:pPr>
        <w:numPr>
          <w:ilvl w:val="0"/>
          <w:numId w:val="33"/>
        </w:numPr>
        <w:shd w:val="clear" w:color="auto" w:fill="FFFFFF"/>
        <w:ind w:left="225"/>
        <w:jc w:val="both"/>
        <w:rPr>
          <w:sz w:val="22"/>
          <w:szCs w:val="22"/>
        </w:rPr>
      </w:pPr>
      <w:r w:rsidRPr="00901354">
        <w:rPr>
          <w:rFonts w:ascii="Times-New-Roman" w:hAnsi="Times-New-Roman"/>
          <w:sz w:val="22"/>
          <w:szCs w:val="22"/>
        </w:rPr>
        <w:t>жануарлардың зияты,</w:t>
      </w:r>
    </w:p>
    <w:p w:rsidR="00CC5170" w:rsidRPr="00CC5170" w:rsidRDefault="00582514" w:rsidP="00F52340">
      <w:pPr>
        <w:numPr>
          <w:ilvl w:val="0"/>
          <w:numId w:val="34"/>
        </w:numPr>
        <w:shd w:val="clear" w:color="auto" w:fill="FFFFFF"/>
        <w:ind w:left="225"/>
        <w:jc w:val="both"/>
        <w:rPr>
          <w:sz w:val="22"/>
          <w:szCs w:val="22"/>
        </w:rPr>
      </w:pPr>
      <w:r w:rsidRPr="00901354">
        <w:rPr>
          <w:rFonts w:ascii="Times-New-Roman" w:hAnsi="Times-New-Roman"/>
          <w:sz w:val="22"/>
          <w:szCs w:val="22"/>
        </w:rPr>
        <w:t>жасанды интеллект</w:t>
      </w:r>
      <w:proofErr w:type="gramStart"/>
      <w:r w:rsidRPr="00901354">
        <w:rPr>
          <w:rFonts w:ascii="Times-New-Roman" w:hAnsi="Times-New-Roman"/>
          <w:sz w:val="22"/>
          <w:szCs w:val="22"/>
        </w:rPr>
        <w:t>.И</w:t>
      </w:r>
      <w:proofErr w:type="gramEnd"/>
      <w:r w:rsidRPr="00901354">
        <w:rPr>
          <w:rFonts w:ascii="Times-New-Roman" w:hAnsi="Times-New-Roman"/>
          <w:sz w:val="22"/>
          <w:szCs w:val="22"/>
        </w:rPr>
        <w:t>нтеллектті диагностикалау интеллект коэффициентімен жүргізіледі.</w:t>
      </w:r>
      <w:r w:rsidR="00CC5170" w:rsidRPr="00CC5170">
        <w:rPr>
          <w:rFonts w:ascii="Times-New-Roman" w:hAnsi="Times-New-Roman"/>
          <w:sz w:val="22"/>
          <w:szCs w:val="22"/>
          <w:lang w:val="kk-KZ"/>
        </w:rPr>
        <w:t xml:space="preserve"> </w:t>
      </w:r>
    </w:p>
    <w:p w:rsidR="00CC5170" w:rsidRDefault="00582514" w:rsidP="00CC5170">
      <w:pPr>
        <w:shd w:val="clear" w:color="auto" w:fill="FFFFFF"/>
        <w:ind w:left="-135"/>
        <w:jc w:val="both"/>
        <w:rPr>
          <w:color w:val="000000" w:themeColor="text1"/>
          <w:sz w:val="22"/>
          <w:szCs w:val="22"/>
          <w:lang w:val="kk-KZ"/>
        </w:rPr>
      </w:pPr>
      <w:r w:rsidRPr="00CC5170">
        <w:rPr>
          <w:rFonts w:ascii="Times-New-Roman" w:hAnsi="Times-New-Roman"/>
          <w:sz w:val="22"/>
          <w:szCs w:val="22"/>
          <w:lang w:val="kk-KZ"/>
        </w:rPr>
        <w:t>Интеллектуалдық дамыту ойындары балалардың түсіну және қабылдау қабілетін, ақыл-ойын дамытуға, түсінік-ұғымдарын қалыптастыруға, білімді терең меңгеруіне игі ықпал етеді.Интеллектуалдық дамыту ойынының негізгі құрылымдық ерекшелігі – ойынның өзінен туатын және балалар жасайтын немесе ересектер ұсынатын ойын ережесінің қатаң сақталуы, педагогтың ойынды ұйымдастыруға даярлығы, баланың жас және жеке даму қабілеттерінің ескерілуі.Ақыл-ойды тереңдетуге бағдарланған интеллектуалды ойын – адамның өміртанымының алғашқы қадамы. Сондықтан ойын арқылы балалар өмірден көптеген мәліметтер алып білімін жетілдіреді, қолданып көргенін, танып- білгенін есінде сақтайды. Нәтижесінде қоршаған ортаны өз бетінше зерделейді, тұрмыс пен қызмет түрлерін ажырата бастайды. Еңбекке деген қарым-қатынасы мен қабілеттерін қалыптастырады.Ойынның ережелері ойнаушының қисынды ой қабілетінің дамуы, бір-біріне деген сыйластық, қажеттіліктерімен санасуы әр оқушының жеке әрекетінен туындайды. Ойынның басты шарты жеңіске жету болса, әр ойыншы өз қарсыласының мүмкіндігімен санасып, бір</w:t>
      </w:r>
      <w:r w:rsidR="00CC5170">
        <w:rPr>
          <w:rFonts w:ascii="Times-New-Roman" w:hAnsi="Times-New-Roman"/>
          <w:sz w:val="22"/>
          <w:szCs w:val="22"/>
          <w:lang w:val="kk-KZ"/>
        </w:rPr>
        <w:t>-біріне деген сенімен арттырады.</w:t>
      </w:r>
      <w:r w:rsidRPr="00CC5170">
        <w:rPr>
          <w:color w:val="000000" w:themeColor="text1"/>
          <w:sz w:val="22"/>
          <w:szCs w:val="22"/>
          <w:lang w:val="kk-KZ"/>
        </w:rPr>
        <w:t xml:space="preserve">Ойынның баланың интеллектуалдық дамуына ықпал ету мүмкіндігі педагогика ғылымы саласында жан-жақты қарастырылып, ойын әрекеті оқу әрекетінің жетекші формасына айналған. Ойын, ойыншық сөздері ой сөзімен тікелей байланысты, сөйтіп, ойнау біруақытта ойлаумен әрекеттеседі. Ойын – бұл қарым-қатынас, өмірлік тәжірибе </w:t>
      </w:r>
      <w:r w:rsidRPr="00CC5170">
        <w:rPr>
          <w:color w:val="000000" w:themeColor="text1"/>
          <w:sz w:val="22"/>
          <w:szCs w:val="22"/>
          <w:lang w:val="kk-KZ"/>
        </w:rPr>
        <w:lastRenderedPageBreak/>
        <w:t>жинақтау құралы. Ұлы педагог В.А.Сухомлинский: “Ойынсыз ақыл ойдың қалы</w:t>
      </w:r>
      <w:r w:rsidR="00CC5170">
        <w:rPr>
          <w:color w:val="000000" w:themeColor="text1"/>
          <w:sz w:val="22"/>
          <w:szCs w:val="22"/>
          <w:lang w:val="kk-KZ"/>
        </w:rPr>
        <w:t>пты дамуы мүмкін емес”дейді.</w:t>
      </w:r>
      <w:r w:rsidRPr="00CC5170">
        <w:rPr>
          <w:color w:val="000000" w:themeColor="text1"/>
          <w:sz w:val="22"/>
          <w:szCs w:val="22"/>
          <w:lang w:val="kk-KZ"/>
        </w:rPr>
        <w:t>Өйткені кез келген адам бала кезінен өмір әлеміне ойын арқылы кіріп, дүниені ойын әрекетімен тани бастайды. Қоршаған дүние туралы түсінік ойын арқылы қалыптасады. Л.Выготский: «Ойнай жүріп балалар қоршаған орта жайында білімдерін толы</w:t>
      </w:r>
      <w:r w:rsidR="00CC5170">
        <w:rPr>
          <w:color w:val="000000" w:themeColor="text1"/>
          <w:sz w:val="22"/>
          <w:szCs w:val="22"/>
          <w:lang w:val="kk-KZ"/>
        </w:rPr>
        <w:t xml:space="preserve">қтырады, дербес шешім қабылауға </w:t>
      </w:r>
      <w:r w:rsidRPr="00CC5170">
        <w:rPr>
          <w:color w:val="000000" w:themeColor="text1"/>
          <w:sz w:val="22"/>
          <w:szCs w:val="22"/>
          <w:lang w:val="kk-KZ"/>
        </w:rPr>
        <w:t>дағдыланады, ойлау барысында ұтқырлық пен тапқырлық танытады  – дейді. Бұл өмір тәжірибесінен алынған. Ойын – бала табиғатымен егіз, өйткені бала ойынмен өседі, оның жан-жақты дамуына тікелей ықпал етеді. Ол – баланың миын жаттықтыратын, әрі тынықтыратын негізгі жаттығу.Мағжан Жұмабаев: «Ойын – баланың өз ісі. Баланың ойынына кірісуші болма. Баланы бір нәрсе бүлдірмес үшін тек шеттен бақыла. Есте болуы керек, бақылау деген сөз – қарауылда тұрған солдаттай қабағыңды түйіп, қарап тұр деген сөз емес, олай тұрсаң бала ойынына кірісуші болма!»- деп ескертеді. Ойнап отырған баланың назарын басқаға аудару оның ойын бөлгенің деп түсіну қажет. Бұл жөнінде ұлы педагог К.Ушинскийдің «Ойын баласын ойын үстінде үйрет» – дейді. Ойын қызметін зерттеуші С. Тарасовтың пікірінше: «Ойын – бұл еркін және ерікті іс-әрекет. Бұйрық бойынша ойын, бұл ойынға жатпайды. Ойын – бұл күннделікті өмірде бір уақыт аралығында әрікті іс-әрекетпен айналысуға арналған, өзіндік бағыты бар әрекет».Балалар ойындарының тәрбиелік маңызын жоғары бағалай келіп, А.С.Макаренко былай деп жазады: «Бала өмірінде ойынның маңызы зор, ересек адам үшін, еңбектің, жұмыстың, қызметтің қандай маңызы болса, нақ сондай маңызы бар. Бала ойында қандай болса, өскен соң жұмыста да көп жағынан сондай болады. Сондықтан келешек қайраткерді тәрбиелеу алдымен ойыннан басталады».А.М.Горький: «Ойын арқылы бала дүниені таниды» – десе, А.С.Сухомлинский: «Ойынсыз ақыл – ойдың қалыпты дамуы жоқ және болуы мүмкін емес. Ойын дүниеге қарай ашылған үлкен жарық терезе іспетті, ол арқылы баланың рухани сезімі жасампаз өмірмен ұштасып, өзін қоршаған дүние туралы түсінік алады. Ойын дегеніміз – ұшқын, білімге құмарлық пен еліктеудің маздап жанар</w:t>
      </w:r>
      <w:r w:rsidR="00CC5170">
        <w:rPr>
          <w:color w:val="000000" w:themeColor="text1"/>
          <w:sz w:val="22"/>
          <w:szCs w:val="22"/>
          <w:lang w:val="kk-KZ"/>
        </w:rPr>
        <w:t> оты»  дейді.Л.С.Выготский,</w:t>
      </w:r>
      <w:r w:rsidRPr="00CC5170">
        <w:rPr>
          <w:color w:val="000000" w:themeColor="text1"/>
          <w:sz w:val="22"/>
          <w:szCs w:val="22"/>
          <w:lang w:val="kk-KZ"/>
        </w:rPr>
        <w:t>А.Н.Леонтьев, Д.Б.Эльконин сияқты белгілі психолог ғалымдар: «Ойын баланың өзіндік өмірі» – деген ортақ тұжырым жасайды. Ал біздің халық даналығ</w:t>
      </w:r>
      <w:r w:rsidR="00CC5170">
        <w:rPr>
          <w:color w:val="000000" w:themeColor="text1"/>
          <w:sz w:val="22"/>
          <w:szCs w:val="22"/>
          <w:lang w:val="kk-KZ"/>
        </w:rPr>
        <w:t>ы: «Ойлы бала, ойыннан өседі»</w:t>
      </w:r>
    </w:p>
    <w:p w:rsidR="00E2296A" w:rsidRPr="00CC5170" w:rsidRDefault="00582514" w:rsidP="00CC5170">
      <w:pPr>
        <w:shd w:val="clear" w:color="auto" w:fill="FFFFFF"/>
        <w:ind w:left="-135"/>
        <w:jc w:val="both"/>
        <w:rPr>
          <w:color w:val="000000" w:themeColor="text1"/>
          <w:sz w:val="22"/>
          <w:szCs w:val="22"/>
          <w:lang w:val="kk-KZ"/>
        </w:rPr>
      </w:pPr>
      <w:r w:rsidRPr="00CC5170">
        <w:rPr>
          <w:color w:val="000000" w:themeColor="text1"/>
          <w:sz w:val="22"/>
          <w:szCs w:val="22"/>
          <w:lang w:val="kk-KZ"/>
        </w:rPr>
        <w:t>дейді.Сондықтан ойшыл ұлы адамдар балаларды ойын арқылыоқыту керек деген ойға келді. Ойындардың педагогикалық мәні де осында. Ойын арқылы оқыту бұл ой көптеген оқытушылар мен тәрбиешілерді қызықтырады.Грузин педагогы Ш.А.Аманошвили ойын арқылы балаларға өте қиын әлемдік танымды түсіндіре білді. Ол өз Балаларымен ойын ойнағанда өзін балалармен бірдей қоя отырып, олардың көңіліне, ойына, санасына пайдалы ұғымды беріп, өз ісіне сенімді болып, қиындықтарды жеңе білуге үйретті – баланың көздерінде білімге деген құштарлықты байқады. Интеллектуалдық ойындардан күтілетін нәтижелер:– баланың ақыл – ойы дамиды;– сөздік қоры молаяды, ойын еркін жеткізуге талпынады;– тілдік қарым-қатынасқа еркін араласады;– қоршаған ортаны танып білуге қызығушылығы артады;– ұжымдық іс-әрекетке бейімделеді;– еңбеккке тәрбиеленеді;– бірлескен ұжымдық дағдылары жинақталады;– әр баланың ақыл-ой деңгейі, өзіндік мінез-құлқы қалыптасады;– бәсекелестікке, тапқырлыққа, төзімділікке, адамгершілікке тәрбиеленеді.Осы күтілетін нәтижелер баланың жас ерекшелігіне сәйкес және жеке даму кезеңдеріне қарай бөлінеді. Сәйкесінше интелектуалдық дамыту ойындары баланың осы жүйе бойынша қабілетіне, қабылдауына қарай топталады, жинақталады, қарапайымнан күрделіге қарай жүйеленеді.Қорыта айтқанда, аталған ойындар кешені баланың қиялын, бейнелі ойлауын, зейінін, есте сақтау қабілетін дамытады. Интеллектуалдық дамыту ойыны – әлеуметтік қызмет, ол – баланың жасына қарай, өзін қоршаған ортаны танып білуге, оны өзгертуге құштарлығын арттыратын құрал. Ойын арқылы бала білім алады, тәрбиеленеді, қоршаған ортаны құрметтеуге үйренеді, ынтымақтасып жұмыс істеуге дағдыланып, ұтылуға емес, ұтуға тырысады. Ойын баланың психикасында сапалы өзгерістер туғызады, оқу әрекетінің негіздері қаланады.</w:t>
      </w:r>
      <w:r w:rsidR="00CC5170" w:rsidRPr="00CC5170">
        <w:rPr>
          <w:color w:val="000000" w:themeColor="text1"/>
          <w:sz w:val="22"/>
          <w:szCs w:val="22"/>
          <w:lang w:val="kk-KZ"/>
        </w:rPr>
        <w:t xml:space="preserve"> Интеллектуалдық дамыту ойындарының ерекшелігі – оның әрекетті</w:t>
      </w:r>
      <w:r w:rsidR="00CC5170">
        <w:rPr>
          <w:color w:val="000000" w:themeColor="text1"/>
          <w:sz w:val="22"/>
          <w:szCs w:val="22"/>
          <w:lang w:val="kk-KZ"/>
        </w:rPr>
        <w:t>к сипатында.</w:t>
      </w:r>
      <w:r w:rsidR="00CC5170" w:rsidRPr="00CC5170">
        <w:rPr>
          <w:color w:val="000000" w:themeColor="text1"/>
          <w:sz w:val="22"/>
          <w:szCs w:val="22"/>
          <w:lang w:val="kk-KZ"/>
        </w:rPr>
        <w:t xml:space="preserve">Мұнда балалар ойын шығарушылар, ойынды жасаушылар болып табылады. Олар ойында өздеріне мәлім өмір құбылыстары мен оқиғалары туралы білімдерін бейнелейді, оларға өзінің қатынасын білдіреді.Интеллектуалдық дамыту ойындары педагогикалық үрдісті ұйымдастырудың құралы болып табылады. Интеллектуалдық дамыту ойыны баланың ынта-ықыласын күшейтетін, оқудың қиын процесін жеңілдететін, дамуды тездетуге көмектесетін, оқу барысында таным қызметін күшейту мен көтермелеудің қуаты қайнар көзі болатын білім беру әдісінің бір түрі.Интеллектуалдық дамыту ойындарын қолданғанда оның мынадай шарттарға сәйкес болуын қатаң ескеру қажет:– ойынның балаларға беретін білімдік және тәрбиелік мәні болуы;– </w:t>
      </w:r>
      <w:r w:rsidR="00CC5170" w:rsidRPr="00CC5170">
        <w:rPr>
          <w:color w:val="000000" w:themeColor="text1"/>
          <w:sz w:val="22"/>
          <w:szCs w:val="22"/>
          <w:lang w:val="kk-KZ"/>
        </w:rPr>
        <w:lastRenderedPageBreak/>
        <w:t>баланың жан-жақты дамуына, танымдық қызметінің артуына әсер етеді;– өтіліп отырған материалдарға қызығушылығын туғызуы;– оқу-тәрбие үдерісінің мақсатын іске асыруда балаға қажетті білік пен дағдыны қалыптастыруға көмектесетіндей болуы тиіс;– тілдік материалдарды салыстыра алуы және қорытынды жасай білуі– балалардың қоршаған ортамен таныстырудағы рөлі</w:t>
      </w:r>
    </w:p>
    <w:p w:rsidR="00E2296A" w:rsidRPr="00CC5170" w:rsidRDefault="00E2296A" w:rsidP="00E2296A">
      <w:pPr>
        <w:jc w:val="both"/>
        <w:rPr>
          <w:b/>
          <w:sz w:val="22"/>
          <w:szCs w:val="22"/>
          <w:lang w:val="kk-KZ"/>
        </w:rPr>
      </w:pPr>
      <w:r w:rsidRPr="00CC5170">
        <w:rPr>
          <w:b/>
          <w:sz w:val="22"/>
          <w:szCs w:val="22"/>
          <w:lang w:val="kk-KZ"/>
        </w:rPr>
        <w:t xml:space="preserve">  Жеке сабаққа тапсырма </w:t>
      </w:r>
    </w:p>
    <w:p w:rsidR="00E2296A" w:rsidRPr="00E8639E" w:rsidRDefault="00E8639E" w:rsidP="00E8639E">
      <w:pPr>
        <w:ind w:left="360"/>
        <w:jc w:val="both"/>
        <w:rPr>
          <w:sz w:val="22"/>
          <w:szCs w:val="22"/>
          <w:lang w:val="kk-KZ"/>
        </w:rPr>
      </w:pPr>
      <w:r>
        <w:rPr>
          <w:sz w:val="22"/>
          <w:szCs w:val="22"/>
          <w:lang w:val="kk-KZ"/>
        </w:rPr>
        <w:t>Кез-келген жастағы адамдармен</w:t>
      </w:r>
      <w:r w:rsidRPr="00E8639E">
        <w:rPr>
          <w:color w:val="000000" w:themeColor="text1"/>
          <w:sz w:val="22"/>
          <w:szCs w:val="22"/>
          <w:lang w:val="kk-KZ"/>
        </w:rPr>
        <w:t xml:space="preserve"> </w:t>
      </w:r>
      <w:r w:rsidRPr="00CC5170">
        <w:rPr>
          <w:color w:val="000000" w:themeColor="text1"/>
          <w:sz w:val="22"/>
          <w:szCs w:val="22"/>
          <w:lang w:val="kk-KZ"/>
        </w:rPr>
        <w:t>И</w:t>
      </w:r>
      <w:r>
        <w:rPr>
          <w:color w:val="000000" w:themeColor="text1"/>
          <w:sz w:val="22"/>
          <w:szCs w:val="22"/>
          <w:lang w:val="kk-KZ"/>
        </w:rPr>
        <w:t>нтеллектуалдық дамыту ойындарының проектісін құру</w:t>
      </w:r>
      <w:r>
        <w:rPr>
          <w:sz w:val="22"/>
          <w:szCs w:val="22"/>
          <w:lang w:val="kk-KZ"/>
        </w:rPr>
        <w:t xml:space="preserve"> </w:t>
      </w:r>
      <w:r w:rsidR="005302D5">
        <w:rPr>
          <w:sz w:val="22"/>
          <w:szCs w:val="22"/>
          <w:lang w:val="kk-KZ"/>
        </w:rPr>
        <w:t xml:space="preserve"> </w:t>
      </w:r>
    </w:p>
    <w:p w:rsidR="00E2296A" w:rsidRDefault="00E2296A" w:rsidP="00E2296A">
      <w:pPr>
        <w:jc w:val="both"/>
        <w:rPr>
          <w:b/>
          <w:sz w:val="22"/>
          <w:szCs w:val="22"/>
          <w:lang w:val="kk-KZ"/>
        </w:rPr>
      </w:pPr>
      <w:r>
        <w:rPr>
          <w:b/>
          <w:sz w:val="22"/>
          <w:szCs w:val="22"/>
          <w:lang w:val="kk-KZ"/>
        </w:rPr>
        <w:t>Бақылау  сұрақтары:</w:t>
      </w:r>
    </w:p>
    <w:p w:rsidR="00E8639E" w:rsidRPr="00E8639E" w:rsidRDefault="00E8639E" w:rsidP="00F52340">
      <w:pPr>
        <w:numPr>
          <w:ilvl w:val="0"/>
          <w:numId w:val="2"/>
        </w:numPr>
        <w:tabs>
          <w:tab w:val="num" w:pos="426"/>
        </w:tabs>
        <w:ind w:left="426"/>
        <w:jc w:val="both"/>
        <w:rPr>
          <w:sz w:val="22"/>
          <w:szCs w:val="22"/>
          <w:lang w:val="kk-KZ"/>
        </w:rPr>
      </w:pPr>
      <w:r w:rsidRPr="00901354">
        <w:rPr>
          <w:rFonts w:ascii="Times-New-Roman" w:hAnsi="Times-New-Roman"/>
          <w:sz w:val="22"/>
          <w:szCs w:val="22"/>
          <w:lang w:val="kk-KZ"/>
        </w:rPr>
        <w:t>Интеллект дегеніміз не? </w:t>
      </w:r>
    </w:p>
    <w:p w:rsidR="00E8639E" w:rsidRPr="00E8639E" w:rsidRDefault="00E8639E" w:rsidP="00F52340">
      <w:pPr>
        <w:numPr>
          <w:ilvl w:val="0"/>
          <w:numId w:val="2"/>
        </w:numPr>
        <w:tabs>
          <w:tab w:val="num" w:pos="426"/>
        </w:tabs>
        <w:ind w:left="426"/>
        <w:jc w:val="both"/>
        <w:rPr>
          <w:sz w:val="22"/>
          <w:szCs w:val="22"/>
          <w:lang w:val="kk-KZ"/>
        </w:rPr>
      </w:pPr>
      <w:r w:rsidRPr="00CC5170">
        <w:rPr>
          <w:color w:val="000000" w:themeColor="text1"/>
          <w:sz w:val="22"/>
          <w:szCs w:val="22"/>
          <w:lang w:val="kk-KZ"/>
        </w:rPr>
        <w:t>И</w:t>
      </w:r>
      <w:r>
        <w:rPr>
          <w:color w:val="000000" w:themeColor="text1"/>
          <w:sz w:val="22"/>
          <w:szCs w:val="22"/>
          <w:lang w:val="kk-KZ"/>
        </w:rPr>
        <w:t>нтеллектуалдық дамыту ойындарын қалай құрастыруға болады</w:t>
      </w:r>
    </w:p>
    <w:p w:rsidR="00E2296A" w:rsidRDefault="00561158" w:rsidP="00F52340">
      <w:pPr>
        <w:numPr>
          <w:ilvl w:val="0"/>
          <w:numId w:val="2"/>
        </w:numPr>
        <w:tabs>
          <w:tab w:val="num" w:pos="426"/>
        </w:tabs>
        <w:ind w:left="426"/>
        <w:jc w:val="both"/>
        <w:rPr>
          <w:sz w:val="22"/>
          <w:szCs w:val="22"/>
          <w:lang w:val="kk-KZ"/>
        </w:rPr>
      </w:pPr>
      <w:r w:rsidRPr="00CC5170">
        <w:rPr>
          <w:color w:val="000000" w:themeColor="text1"/>
          <w:sz w:val="22"/>
          <w:szCs w:val="22"/>
          <w:lang w:val="kk-KZ"/>
        </w:rPr>
        <w:t>И</w:t>
      </w:r>
      <w:r>
        <w:rPr>
          <w:color w:val="000000" w:themeColor="text1"/>
          <w:sz w:val="22"/>
          <w:szCs w:val="22"/>
          <w:lang w:val="kk-KZ"/>
        </w:rPr>
        <w:t>нтеллектуалдық дамыту ойындарының ерекшелігі неде</w:t>
      </w:r>
      <w:r w:rsidR="00CD04B3">
        <w:rPr>
          <w:sz w:val="22"/>
          <w:szCs w:val="22"/>
          <w:lang w:val="kk-KZ"/>
        </w:rPr>
        <w:t xml:space="preserve"> </w:t>
      </w:r>
    </w:p>
    <w:p w:rsidR="00E2296A" w:rsidRDefault="005302D5" w:rsidP="00561158">
      <w:pPr>
        <w:jc w:val="both"/>
        <w:rPr>
          <w:sz w:val="22"/>
          <w:szCs w:val="22"/>
          <w:lang w:val="kk-KZ"/>
        </w:rPr>
      </w:pPr>
      <w:r>
        <w:rPr>
          <w:b/>
          <w:sz w:val="22"/>
          <w:szCs w:val="22"/>
          <w:lang w:val="kk-KZ"/>
        </w:rPr>
        <w:t xml:space="preserve"> </w:t>
      </w:r>
    </w:p>
    <w:p w:rsidR="00E2296A" w:rsidRDefault="00E2296A" w:rsidP="00E2296A">
      <w:pPr>
        <w:jc w:val="both"/>
        <w:rPr>
          <w:b/>
          <w:sz w:val="22"/>
          <w:szCs w:val="22"/>
          <w:lang w:val="kk-KZ"/>
        </w:rPr>
      </w:pPr>
      <w:r>
        <w:rPr>
          <w:b/>
          <w:sz w:val="22"/>
          <w:szCs w:val="22"/>
          <w:lang w:val="kk-KZ"/>
        </w:rPr>
        <w:t>Ұсынылатын  әдебиеттер:</w:t>
      </w:r>
    </w:p>
    <w:p w:rsidR="00561158" w:rsidRPr="00561158" w:rsidRDefault="00561158" w:rsidP="00F52340">
      <w:pPr>
        <w:pStyle w:val="a7"/>
        <w:numPr>
          <w:ilvl w:val="0"/>
          <w:numId w:val="5"/>
        </w:numPr>
        <w:jc w:val="both"/>
        <w:rPr>
          <w:rFonts w:ascii="Times New Roman" w:hAnsi="Times New Roman"/>
          <w:color w:val="000000" w:themeColor="text1"/>
          <w:lang w:val="kk-KZ"/>
        </w:rPr>
      </w:pPr>
      <w:r w:rsidRPr="00561158">
        <w:rPr>
          <w:rFonts w:ascii="Times New Roman" w:hAnsi="Times New Roman"/>
          <w:color w:val="000000" w:themeColor="text1"/>
        </w:rPr>
        <w:t>Шилов  Н.П.  Сценарное  мастерство.  Челябинск.  ЧГАКИ.</w:t>
      </w:r>
      <w:r w:rsidRPr="00561158">
        <w:rPr>
          <w:rFonts w:ascii="Times New Roman" w:hAnsi="Times New Roman"/>
          <w:color w:val="000000" w:themeColor="text1"/>
          <w:lang w:val="kk-KZ"/>
        </w:rPr>
        <w:t xml:space="preserve"> </w:t>
      </w:r>
      <w:r w:rsidRPr="00561158">
        <w:rPr>
          <w:rFonts w:ascii="Times New Roman" w:hAnsi="Times New Roman"/>
          <w:color w:val="000000" w:themeColor="text1"/>
        </w:rPr>
        <w:t>2000.- 72 с.</w:t>
      </w:r>
    </w:p>
    <w:p w:rsidR="00561158" w:rsidRPr="00561158" w:rsidRDefault="00561158" w:rsidP="00F52340">
      <w:pPr>
        <w:pStyle w:val="a7"/>
        <w:numPr>
          <w:ilvl w:val="0"/>
          <w:numId w:val="5"/>
        </w:numPr>
        <w:jc w:val="both"/>
        <w:rPr>
          <w:rFonts w:ascii="Times New Roman" w:hAnsi="Times New Roman"/>
          <w:color w:val="000000" w:themeColor="text1"/>
          <w:lang w:val="kk-KZ"/>
        </w:rPr>
      </w:pPr>
      <w:r w:rsidRPr="00561158">
        <w:rPr>
          <w:rFonts w:ascii="Times New Roman" w:hAnsi="Times New Roman"/>
          <w:color w:val="000000" w:themeColor="text1"/>
        </w:rPr>
        <w:t>Сценарий  школьных  праздников  -  СПБ</w:t>
      </w:r>
      <w:proofErr w:type="gramStart"/>
      <w:r w:rsidRPr="00561158">
        <w:rPr>
          <w:rFonts w:ascii="Times New Roman" w:hAnsi="Times New Roman"/>
          <w:color w:val="000000" w:themeColor="text1"/>
        </w:rPr>
        <w:t>..  </w:t>
      </w:r>
      <w:proofErr w:type="gramEnd"/>
      <w:r w:rsidRPr="00561158">
        <w:rPr>
          <w:rFonts w:ascii="Times New Roman" w:hAnsi="Times New Roman"/>
          <w:color w:val="000000" w:themeColor="text1"/>
        </w:rPr>
        <w:t>Паритет.2000.- 160 с.</w:t>
      </w:r>
    </w:p>
    <w:p w:rsidR="00561158" w:rsidRPr="00561158" w:rsidRDefault="00561158" w:rsidP="00F52340">
      <w:pPr>
        <w:pStyle w:val="a7"/>
        <w:numPr>
          <w:ilvl w:val="0"/>
          <w:numId w:val="5"/>
        </w:numPr>
        <w:jc w:val="both"/>
        <w:rPr>
          <w:rFonts w:ascii="Times New Roman" w:hAnsi="Times New Roman"/>
          <w:b/>
          <w:color w:val="000000" w:themeColor="text1"/>
          <w:lang w:val="kk-KZ"/>
        </w:rPr>
      </w:pPr>
      <w:r w:rsidRPr="00561158">
        <w:rPr>
          <w:rFonts w:ascii="Times New Roman" w:hAnsi="Times New Roman"/>
        </w:rPr>
        <w:t>Марков О.И. Сценарно-режиссерские основы худежественно-педагогической деятельности клуба</w:t>
      </w:r>
      <w:proofErr w:type="gramStart"/>
      <w:r w:rsidRPr="00561158">
        <w:rPr>
          <w:rFonts w:ascii="Times New Roman" w:hAnsi="Times New Roman"/>
        </w:rPr>
        <w:t>:У</w:t>
      </w:r>
      <w:proofErr w:type="gramEnd"/>
      <w:r w:rsidRPr="00561158">
        <w:rPr>
          <w:rFonts w:ascii="Times New Roman" w:hAnsi="Times New Roman"/>
        </w:rPr>
        <w:t>чебное пособие.-М.:Просвещение,1988.-158с.</w:t>
      </w:r>
    </w:p>
    <w:p w:rsidR="00E2296A" w:rsidRPr="00436C27" w:rsidRDefault="005302D5" w:rsidP="00436C27">
      <w:pPr>
        <w:tabs>
          <w:tab w:val="num" w:pos="426"/>
        </w:tabs>
        <w:ind w:left="426"/>
        <w:jc w:val="both"/>
        <w:rPr>
          <w:sz w:val="22"/>
          <w:szCs w:val="22"/>
          <w:lang w:val="kk-KZ"/>
        </w:rPr>
      </w:pPr>
      <w:r>
        <w:rPr>
          <w:sz w:val="22"/>
          <w:szCs w:val="22"/>
          <w:lang w:val="kk-KZ"/>
        </w:rPr>
        <w:t xml:space="preserve"> </w:t>
      </w:r>
    </w:p>
    <w:p w:rsidR="00E2296A" w:rsidRDefault="00E2296A" w:rsidP="005302D5">
      <w:pPr>
        <w:jc w:val="center"/>
        <w:rPr>
          <w:b/>
          <w:sz w:val="22"/>
          <w:szCs w:val="22"/>
          <w:lang w:val="kk-KZ"/>
        </w:rPr>
      </w:pPr>
      <w:r>
        <w:rPr>
          <w:b/>
          <w:sz w:val="22"/>
          <w:szCs w:val="22"/>
          <w:lang w:val="kk-KZ"/>
        </w:rPr>
        <w:t xml:space="preserve">12- тақырып. </w:t>
      </w:r>
      <w:r w:rsidR="00436C27">
        <w:rPr>
          <w:b/>
          <w:sz w:val="22"/>
          <w:szCs w:val="22"/>
          <w:lang w:val="kk-KZ"/>
        </w:rPr>
        <w:t xml:space="preserve"> </w:t>
      </w:r>
      <w:r w:rsidR="008728E3" w:rsidRPr="008728E3">
        <w:rPr>
          <w:b/>
          <w:color w:val="000000"/>
          <w:sz w:val="20"/>
          <w:szCs w:val="20"/>
          <w:lang w:val="kk-KZ"/>
        </w:rPr>
        <w:t>Іскерлік  ойынды  құрастыру</w:t>
      </w:r>
      <w:r w:rsidR="008728E3" w:rsidRPr="00F50CE7">
        <w:rPr>
          <w:color w:val="000000"/>
          <w:sz w:val="20"/>
          <w:szCs w:val="20"/>
          <w:lang w:val="kk-KZ"/>
        </w:rPr>
        <w:t> </w:t>
      </w:r>
    </w:p>
    <w:p w:rsidR="00E2296A" w:rsidRDefault="00E2296A" w:rsidP="00E2296A">
      <w:pPr>
        <w:jc w:val="center"/>
        <w:rPr>
          <w:sz w:val="22"/>
          <w:szCs w:val="22"/>
          <w:u w:val="single"/>
          <w:lang w:val="kk-KZ"/>
        </w:rPr>
      </w:pPr>
    </w:p>
    <w:p w:rsidR="00E2296A" w:rsidRDefault="00E2296A" w:rsidP="00E2296A">
      <w:pPr>
        <w:pStyle w:val="31"/>
        <w:ind w:firstLine="708"/>
        <w:jc w:val="both"/>
        <w:rPr>
          <w:color w:val="000000"/>
          <w:sz w:val="20"/>
        </w:rPr>
      </w:pPr>
      <w:r>
        <w:rPr>
          <w:rFonts w:ascii="Times New Roman" w:hAnsi="Times New Roman"/>
          <w:sz w:val="22"/>
          <w:szCs w:val="22"/>
        </w:rPr>
        <w:t xml:space="preserve">Сабақтың мақсаты: </w:t>
      </w:r>
      <w:r>
        <w:rPr>
          <w:rFonts w:ascii="Times New Roman" w:hAnsi="Times New Roman"/>
          <w:b w:val="0"/>
          <w:sz w:val="22"/>
          <w:szCs w:val="22"/>
        </w:rPr>
        <w:t xml:space="preserve"> </w:t>
      </w:r>
      <w:r w:rsidR="008728E3" w:rsidRPr="008728E3">
        <w:rPr>
          <w:rFonts w:ascii="Times New Roman" w:hAnsi="Times New Roman"/>
          <w:sz w:val="22"/>
          <w:szCs w:val="22"/>
        </w:rPr>
        <w:t>Студенттерге і</w:t>
      </w:r>
      <w:r w:rsidR="008728E3" w:rsidRPr="00F50CE7">
        <w:rPr>
          <w:color w:val="000000"/>
          <w:sz w:val="20"/>
        </w:rPr>
        <w:t>скерлік  ойынды  құрастыру</w:t>
      </w:r>
      <w:r w:rsidR="008728E3">
        <w:rPr>
          <w:color w:val="000000"/>
          <w:sz w:val="20"/>
        </w:rPr>
        <w:t xml:space="preserve"> жолдарын үйрету</w:t>
      </w:r>
      <w:r w:rsidR="008728E3" w:rsidRPr="00F50CE7">
        <w:rPr>
          <w:color w:val="000000"/>
          <w:sz w:val="20"/>
        </w:rPr>
        <w:t> </w:t>
      </w:r>
    </w:p>
    <w:p w:rsidR="008728E3" w:rsidRDefault="008728E3" w:rsidP="00E2296A">
      <w:pPr>
        <w:pStyle w:val="31"/>
        <w:ind w:firstLine="708"/>
        <w:jc w:val="both"/>
        <w:rPr>
          <w:rFonts w:ascii="Times New Roman" w:hAnsi="Times New Roman"/>
          <w:b w:val="0"/>
          <w:sz w:val="22"/>
          <w:szCs w:val="22"/>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9A1C4D" w:rsidRPr="00E00876" w:rsidRDefault="00E2296A" w:rsidP="009A1C4D">
      <w:pPr>
        <w:jc w:val="both"/>
        <w:rPr>
          <w:sz w:val="22"/>
          <w:szCs w:val="22"/>
          <w:lang w:val="kk-KZ"/>
        </w:rPr>
      </w:pPr>
      <w:r>
        <w:rPr>
          <w:noProof/>
          <w:spacing w:val="9"/>
          <w:sz w:val="22"/>
          <w:szCs w:val="22"/>
          <w:lang w:val="kk-KZ"/>
        </w:rPr>
        <w:t xml:space="preserve"> </w:t>
      </w:r>
      <w:r w:rsidR="00436C27">
        <w:rPr>
          <w:sz w:val="22"/>
          <w:szCs w:val="22"/>
          <w:lang w:val="kk-KZ"/>
        </w:rPr>
        <w:t xml:space="preserve"> </w:t>
      </w:r>
      <w:r w:rsidR="009A1C4D" w:rsidRPr="00E00876">
        <w:rPr>
          <w:sz w:val="22"/>
          <w:szCs w:val="22"/>
          <w:lang w:val="kk-KZ"/>
        </w:rPr>
        <w:t xml:space="preserve">Іскерлік ойын- бұл оқытуды ұйымдастыру формасы, ол мұғалімнің басқаруымен, оқушылардың өзіндік ұйымдастыруымен жоспарланған, ойын сценарийі арқылы мақсатты бағытының негізінде жүзеге асырылады. </w:t>
      </w:r>
    </w:p>
    <w:p w:rsidR="009A1C4D" w:rsidRPr="00E00876" w:rsidRDefault="009A1C4D" w:rsidP="009A1C4D">
      <w:pPr>
        <w:jc w:val="both"/>
        <w:rPr>
          <w:sz w:val="22"/>
          <w:szCs w:val="22"/>
          <w:lang w:val="kk-KZ"/>
        </w:rPr>
      </w:pPr>
      <w:r w:rsidRPr="00E00876">
        <w:rPr>
          <w:sz w:val="22"/>
          <w:szCs w:val="22"/>
          <w:lang w:val="kk-KZ"/>
        </w:rPr>
        <w:t xml:space="preserve">Іскерлік ойын дегеніміз- болашақ маманның кәсіби қызметінің пәндік және әлеуметтік мазмұнын, сол қызметте қарым-қатынас жүйесін модельдеу,елестету. Іскерлік ойындарының негізгі педагогикалық мәні мынада:оқушылардың ойын дамыту ойлауын жандандыру, танымдық белсенділігін қалыптастыру, оқыту процесінде шығармашылық рух енгізу және т.б. Сонымен қатар жан-жақты ойластырылған,әдістемелік жағынан сауатты ұйымдастырылған ойын-оқыту процесінде тәжірбиелік,тәрбиелік,шаруашылық және терең білім беру міндеттерін шешеді. Жалпы түрдегі «іскерлік ойын» түсінігінің мәні психологиялық сөздікте келесідей анықталған «Іскерлік ойын-берілген тәжірибенің түріне тән қарым-қатынас жүйесін модельдеу, кәсіби іс-әрекеттің пәндік және оның әлеуметтік мазмұнын қайта құру формасы» ретінде түсіндіріледі. Осы берілген анықтамаға келесіні қосу қажет,адамның белсенділігі мен әлеуметтік өзара әрекеттесу аспекттерін, кәсіби іс-әректтің түрлі шарттарын модельдеу құралы болып табылатын іскерлік ойын жаңа тәсілдерді іздеу және оқу пәнінің абстрактілі сипаты мен кәсіби іс-әрекеттің шынайы сипаты арасындағы қайшылықты шешетін, оқытудың тиімді әдісі ретінде алға шығады. Іскерлік ойынның білімділік функциясы өте маңызды роль атқарады, себебі іскерлік ойын оқытуда пәндік және болашақ кәсіби іс-әрекет тұрғысынан әлеуметтік, сонымен қатар болашақ маман тұлғасын қалыптастырудағы дәстүрлі оқыту шартымен салыстырғанда неғұрлым барабар модельдеу мүмкіндігін береді. Іскерлік ойындарды дайындау барысында төмендегідей психологиялық-педагогикалық принциптерді жүзеге асыру қажет: </w:t>
      </w:r>
    </w:p>
    <w:p w:rsidR="009A1C4D" w:rsidRPr="00E00876" w:rsidRDefault="009A1C4D" w:rsidP="009A1C4D">
      <w:pPr>
        <w:jc w:val="both"/>
        <w:rPr>
          <w:sz w:val="22"/>
          <w:szCs w:val="22"/>
          <w:lang w:val="kk-KZ"/>
        </w:rPr>
      </w:pPr>
      <w:r w:rsidRPr="00E00876">
        <w:rPr>
          <w:sz w:val="22"/>
          <w:szCs w:val="22"/>
          <w:lang w:val="kk-KZ"/>
        </w:rPr>
        <w:t xml:space="preserve">• өндірістің нақты жағдайлары мен динамикасын,кәсіби қызметтің,әректтің мазмұнын имитациялық модельдеу принципі; </w:t>
      </w:r>
    </w:p>
    <w:p w:rsidR="009A1C4D" w:rsidRPr="00E00876" w:rsidRDefault="009A1C4D" w:rsidP="009A1C4D">
      <w:pPr>
        <w:jc w:val="both"/>
        <w:rPr>
          <w:sz w:val="22"/>
          <w:szCs w:val="22"/>
          <w:lang w:val="kk-KZ"/>
        </w:rPr>
      </w:pPr>
      <w:r w:rsidRPr="00E00876">
        <w:rPr>
          <w:sz w:val="22"/>
          <w:szCs w:val="22"/>
          <w:lang w:val="kk-KZ"/>
        </w:rPr>
        <w:t>• ойындарда көрсетілетін өндіріс мамандарының функцияларын бейнелеуде қатысушылардың бірлескен қызметі принципі;</w:t>
      </w:r>
    </w:p>
    <w:p w:rsidR="009A1C4D" w:rsidRPr="00E00876" w:rsidRDefault="009A1C4D" w:rsidP="009A1C4D">
      <w:pPr>
        <w:jc w:val="both"/>
        <w:rPr>
          <w:sz w:val="22"/>
          <w:szCs w:val="22"/>
          <w:lang w:val="kk-KZ"/>
        </w:rPr>
      </w:pPr>
      <w:r w:rsidRPr="00E00876">
        <w:rPr>
          <w:sz w:val="22"/>
          <w:szCs w:val="22"/>
          <w:lang w:val="kk-KZ"/>
        </w:rPr>
        <w:t xml:space="preserve"> • оқу тапсырмаларын шешуде, келісімді шешімдерді дайындауда және қабылдауда серіктестіктердің іс-әрекеттік және диалогтық қарым-қатынастарының шешуші роль атқару принципі;</w:t>
      </w:r>
    </w:p>
    <w:p w:rsidR="009A1C4D" w:rsidRPr="00E00876" w:rsidRDefault="009A1C4D" w:rsidP="009A1C4D">
      <w:pPr>
        <w:jc w:val="both"/>
        <w:rPr>
          <w:sz w:val="22"/>
          <w:szCs w:val="22"/>
          <w:lang w:val="kk-KZ"/>
        </w:rPr>
      </w:pPr>
      <w:r w:rsidRPr="00E00876">
        <w:rPr>
          <w:sz w:val="22"/>
          <w:szCs w:val="22"/>
          <w:lang w:val="kk-KZ"/>
        </w:rPr>
        <w:t xml:space="preserve"> • оқу ойын іс-әректінің мақсаттылық принципі.</w:t>
      </w:r>
    </w:p>
    <w:p w:rsidR="009A1C4D" w:rsidRPr="00E00876" w:rsidRDefault="009A1C4D" w:rsidP="009A1C4D">
      <w:pPr>
        <w:jc w:val="both"/>
        <w:rPr>
          <w:sz w:val="22"/>
          <w:szCs w:val="22"/>
          <w:lang w:val="kk-KZ"/>
        </w:rPr>
      </w:pPr>
      <w:r w:rsidRPr="00E00876">
        <w:rPr>
          <w:sz w:val="22"/>
          <w:szCs w:val="22"/>
          <w:lang w:val="kk-KZ"/>
        </w:rPr>
        <w:t xml:space="preserve"> Оқытуды белсендіру құралы ретінде ойын технологиясы ерте кезден-ақ пайдалыныла бастады.Ең алғашқы 17-18 ғасырларды пайда болған әскери ойын болып табылады. Сарапшылардың пікірі бойынша Ресейдегі іскерлік ойындардың көптеп пайда болуы 50-жылдары Мәскеудегі әдіснамалық үйірменің басқарушысы Щедровцкий қызметімен байланысты.Автормен өңделген әдістер мен </w:t>
      </w:r>
      <w:r w:rsidRPr="00E00876">
        <w:rPr>
          <w:sz w:val="22"/>
          <w:szCs w:val="22"/>
          <w:lang w:val="kk-KZ"/>
        </w:rPr>
        <w:lastRenderedPageBreak/>
        <w:t xml:space="preserve">идеялар үлкен практикалық жұмыстың негізі болды және ойынның жаңа кезеңі ұйымдастыру –әректтесу ойындарымен белгілі еді. Тағы бір маңызды оқиғалардың бірі 1975 жылы Мәскеу маңындағы Звенигородта Орталық экономикалық институттың ықпалымен «іскерлік ойындар және оны бағдарламалық қамтамасыз ету» мектебі пайда болды. Бұл мектеп кеңес үкіметі кезіндегі ойындардың пайда болуы мен құрылуында маңызды роль атқарады және бұдан кейін медициналық, архитиктуралық және т.б.тақырыптарда имитациядық ойындар пайда болды. Бүгінгі күнде әдебиеттерде іскерлік ойын түрлері мен олардың алуан түрлі типологиясы кездеседі.Олардың кейбіреуіне тоқталайық. Ойында адам тәжірбиесінің қандай типі қайта құрылса және ойынға қатысушылардың мақсатына байланысты іскерлік ойынды келесідей ажыратуғыа болады:оқу,зерттеу,басқару,аттестациялық. Мұндай жіктеу ойынның мүмкіндіктерін оқыту әдісі ретінде ғана емес,сонымен қатар бағалау,зерттеу,басқару әдісі ретінде де қолданылады. Іскерлік ойынды былай жіктеуден басқа зерттеушілер келесідей өлшемдер бойынша ажыратады: өткізу уақыты, нәтижесі, әдіснамасы және т.б. </w:t>
      </w:r>
    </w:p>
    <w:p w:rsidR="009A1C4D" w:rsidRPr="00E00876" w:rsidRDefault="009A1C4D" w:rsidP="009A1C4D">
      <w:pPr>
        <w:jc w:val="both"/>
        <w:rPr>
          <w:sz w:val="22"/>
          <w:szCs w:val="22"/>
          <w:lang w:val="kk-KZ"/>
        </w:rPr>
      </w:pPr>
      <w:r w:rsidRPr="00E00876">
        <w:rPr>
          <w:sz w:val="22"/>
          <w:szCs w:val="22"/>
          <w:lang w:val="kk-KZ"/>
        </w:rPr>
        <w:t xml:space="preserve">Мысалы, Н.Н.Ежова іскерлік ойындарды келесідей жіктейді: </w:t>
      </w:r>
    </w:p>
    <w:p w:rsidR="009A1C4D" w:rsidRPr="00E00876" w:rsidRDefault="009A1C4D" w:rsidP="009A1C4D">
      <w:pPr>
        <w:jc w:val="both"/>
        <w:rPr>
          <w:sz w:val="22"/>
          <w:szCs w:val="22"/>
          <w:lang w:val="kk-KZ"/>
        </w:rPr>
      </w:pPr>
      <w:r w:rsidRPr="00E00876">
        <w:rPr>
          <w:sz w:val="22"/>
          <w:szCs w:val="22"/>
          <w:lang w:val="kk-KZ"/>
        </w:rPr>
        <w:t>• өткізу уақыты бойынша: уақыты шектеусіз; уақыты шектеулі; шынайы уақытта өтетін ойындар; уақыт өте аз берілетін ойындар;</w:t>
      </w:r>
    </w:p>
    <w:p w:rsidR="009A1C4D" w:rsidRPr="00E00876" w:rsidRDefault="009A1C4D" w:rsidP="009A1C4D">
      <w:pPr>
        <w:jc w:val="both"/>
        <w:rPr>
          <w:sz w:val="22"/>
          <w:szCs w:val="22"/>
          <w:lang w:val="kk-KZ"/>
        </w:rPr>
      </w:pPr>
      <w:r w:rsidRPr="00E00876">
        <w:rPr>
          <w:sz w:val="22"/>
          <w:szCs w:val="22"/>
          <w:lang w:val="kk-KZ"/>
        </w:rPr>
        <w:t xml:space="preserve"> • әрекетті бағалау бойынша: ойыншыны немесе топты балмен немесе басқалай бағалау; бағалаудың жоқ болуы;</w:t>
      </w:r>
    </w:p>
    <w:p w:rsidR="009A1C4D" w:rsidRPr="00E00876" w:rsidRDefault="009A1C4D" w:rsidP="009A1C4D">
      <w:pPr>
        <w:jc w:val="both"/>
        <w:rPr>
          <w:sz w:val="22"/>
          <w:szCs w:val="22"/>
          <w:lang w:val="kk-KZ"/>
        </w:rPr>
      </w:pPr>
      <w:r w:rsidRPr="00E00876">
        <w:rPr>
          <w:sz w:val="22"/>
          <w:szCs w:val="22"/>
          <w:lang w:val="kk-KZ"/>
        </w:rPr>
        <w:t xml:space="preserve"> • соңғы нәтижесі бойынша: қатаң ойындар –жауаптары алдын-ала белгілі, оның өзіндік қатаң ережелері бар; бос, ашық ойындар- алдын-ала жауабы жоқ, әрбір ойын үшін ережелер шығарылады, ойынға қатысушылар есептерді шешуге қатысады. </w:t>
      </w:r>
    </w:p>
    <w:p w:rsidR="009A1C4D" w:rsidRPr="00E00876" w:rsidRDefault="009A1C4D" w:rsidP="009A1C4D">
      <w:pPr>
        <w:jc w:val="both"/>
        <w:rPr>
          <w:sz w:val="22"/>
          <w:szCs w:val="22"/>
          <w:lang w:val="kk-KZ"/>
        </w:rPr>
      </w:pPr>
      <w:r w:rsidRPr="00E00876">
        <w:rPr>
          <w:sz w:val="22"/>
          <w:szCs w:val="22"/>
          <w:lang w:val="kk-KZ"/>
        </w:rPr>
        <w:t xml:space="preserve">• Соңғы мақсаты бойынша: оқытушы- жаңа білімді меңгеруге және ойынға қатысушылардың дағдыларын бекітуге бағытталған; анықтаушы- кәсіби шеберлік сайысы; ізденуші-мәселелерді анықтауға және оларды шешу жолын іздеуге бағытталған; </w:t>
      </w:r>
    </w:p>
    <w:p w:rsidR="009A1C4D" w:rsidRPr="00E00876" w:rsidRDefault="009A1C4D" w:rsidP="009A1C4D">
      <w:pPr>
        <w:jc w:val="both"/>
        <w:rPr>
          <w:sz w:val="22"/>
          <w:szCs w:val="22"/>
          <w:lang w:val="kk-KZ"/>
        </w:rPr>
      </w:pPr>
      <w:r w:rsidRPr="00E00876">
        <w:rPr>
          <w:sz w:val="22"/>
          <w:szCs w:val="22"/>
          <w:lang w:val="kk-KZ"/>
        </w:rPr>
        <w:t xml:space="preserve">• Жүргізу әдіснамасы бойынша: 1) тұрақты ойындар –кез келген салондағы ойындар, ол арнайы ұйымдастырылған алаңда қатал ережелермен жүргізіледі, оның нәтижелерін бланкқа шығарады; 2) рольдік ойындар- әрбір қатысушының белгілі тапсырмасы немесе белгілі бір ролі бар, оны тапсырмаға сәйкес орындауы тиіс; 3) топтық пікір-таластар – жиналыстар өткізумен немесе топтық жұмыс дағдысын алумен байланысты; 4) имитациялық ойындар – белгілі бір шарттарда әрекет ету көрінісін қатысушыларда құру мақсаты бар ойындар; 5) ұйымдастыру-әрекеттесу ойындары – қатал ережелері жоқ, қатысушылардың рольдері жоқ ойындар, ол пәнаралық мәселелерді шешуге бағытталған; 6) инновациялық ойындар – қатысушылардың инновациялық ойлауын қалыптастырады, дәстүрлі әрекет жүйесіндегі инновациялық идеялары алға шығарады, өзіндік ұйымдастыру бойынша тренингтерді қосады; 7) ансамбль түріндегі ойындар – қатысушылардың басқару ойлауын қалыптастырады, олар қызметті басқарушылардан тұратын, топтардың ынтымақтасуы, іскер серіктестікті ұйымдастыру әдісі бойынша кәсіпорынның нақты мәселесін шешуге бағытталған. Іскерлік ойынның негізгі элементі – сценарий болып саналады. Іскерлік ойынның сценарийі оны өткізудің басты құжаты болып табылады. Оны өңдеу үшін құрылған арнайы мамандар тобы келесілерді қарастырады: әрбір кезеңін, оның фрагменттерін, мазмұнын, оқу мақсатын нақты анықтайды, әрбір ойыншыға және сарапшыға нұсқау жасалады, толық рольдерді, ойын уақыты мен өтетін орнын анықтайды, алдын-ала ойын ережесімен танысу материалы беріледі, техникалық құралдарды қолдану тәртібі талқыланады және т.б. Іскерлік ойынды құрастыру барысында әдіснамалық қиыншылықтар да кездеседі. </w:t>
      </w:r>
    </w:p>
    <w:p w:rsidR="009A1C4D" w:rsidRPr="00E00876" w:rsidRDefault="009A1C4D" w:rsidP="009A1C4D">
      <w:pPr>
        <w:ind w:firstLine="708"/>
        <w:jc w:val="both"/>
        <w:rPr>
          <w:sz w:val="22"/>
          <w:szCs w:val="22"/>
          <w:lang w:val="kk-KZ"/>
        </w:rPr>
      </w:pPr>
      <w:r w:rsidRPr="00E00876">
        <w:rPr>
          <w:sz w:val="22"/>
          <w:szCs w:val="22"/>
          <w:lang w:val="kk-KZ"/>
        </w:rPr>
        <w:t xml:space="preserve">Іскерлік ойынды өңдеушілер мен көптеген зерттеушілер іскерлік ойынды жобалауда, оны қолдануда кездесетін бірқатар қиыншылықтарды көрсетеді, олар: </w:t>
      </w:r>
    </w:p>
    <w:p w:rsidR="009A1C4D" w:rsidRPr="00E00876" w:rsidRDefault="009A1C4D" w:rsidP="009A1C4D">
      <w:pPr>
        <w:jc w:val="both"/>
        <w:rPr>
          <w:sz w:val="22"/>
          <w:szCs w:val="22"/>
          <w:lang w:val="kk-KZ"/>
        </w:rPr>
      </w:pPr>
      <w:r w:rsidRPr="00E00876">
        <w:rPr>
          <w:sz w:val="22"/>
          <w:szCs w:val="22"/>
          <w:lang w:val="kk-KZ"/>
        </w:rPr>
        <w:t xml:space="preserve">• Іскерлік ойынның жалпы қабылданған тұжырымдамасының жоқ болуы; </w:t>
      </w:r>
    </w:p>
    <w:p w:rsidR="009A1C4D" w:rsidRPr="00E00876" w:rsidRDefault="009A1C4D" w:rsidP="009A1C4D">
      <w:pPr>
        <w:jc w:val="both"/>
        <w:rPr>
          <w:sz w:val="22"/>
          <w:szCs w:val="22"/>
          <w:lang w:val="kk-KZ"/>
        </w:rPr>
      </w:pPr>
      <w:r w:rsidRPr="00E00876">
        <w:rPr>
          <w:sz w:val="22"/>
          <w:szCs w:val="22"/>
          <w:lang w:val="kk-KZ"/>
        </w:rPr>
        <w:t xml:space="preserve">• Іскерлік ойын технологиясын басқа пән тәжірибесіне ауыстырғанда оны сынамау; </w:t>
      </w:r>
    </w:p>
    <w:p w:rsidR="009A1C4D" w:rsidRPr="00E00876" w:rsidRDefault="009A1C4D" w:rsidP="009A1C4D">
      <w:pPr>
        <w:jc w:val="both"/>
        <w:rPr>
          <w:sz w:val="22"/>
          <w:szCs w:val="22"/>
          <w:lang w:val="kk-KZ"/>
        </w:rPr>
      </w:pPr>
      <w:r w:rsidRPr="00E00876">
        <w:rPr>
          <w:sz w:val="22"/>
          <w:szCs w:val="22"/>
          <w:lang w:val="kk-KZ"/>
        </w:rPr>
        <w:t xml:space="preserve">• Әр түрлі іскерлік ойынның тиімділігін бағалау кезіндегі әдіснамалық қиыншылықтар; Осы қиыншылықтарды жою мақсатында зерттеушілер оқытушыларға іскерлік ойын технологиясын қолданушы және оны құрастырушы ретінде төмендегідей практикалық кеңестер береді; </w:t>
      </w:r>
    </w:p>
    <w:p w:rsidR="009A1C4D" w:rsidRPr="00E00876" w:rsidRDefault="009A1C4D" w:rsidP="009A1C4D">
      <w:pPr>
        <w:jc w:val="both"/>
        <w:rPr>
          <w:sz w:val="22"/>
          <w:szCs w:val="22"/>
          <w:lang w:val="kk-KZ"/>
        </w:rPr>
      </w:pPr>
      <w:r w:rsidRPr="00E00876">
        <w:rPr>
          <w:sz w:val="22"/>
          <w:szCs w:val="22"/>
          <w:lang w:val="kk-KZ"/>
        </w:rPr>
        <w:t xml:space="preserve">1.Іскерлік ойын көп еңбекті керек ететін және ресурстық шығындалатын оқыту формасы болып келеді. Сондықтан да оны қойылған білім берудің мақсаттарына оқытудың басқа формасы мен әдіс-тәсілдері арқылы жете алу мүмкін емес жағдайларда ғана қолданған жөн. Іскерлік ойынды келесідей жағдайларда қолдану өте маңызды болып саналады, мысалы: </w:t>
      </w:r>
    </w:p>
    <w:p w:rsidR="009A1C4D" w:rsidRPr="00E00876" w:rsidRDefault="009A1C4D" w:rsidP="009A1C4D">
      <w:pPr>
        <w:jc w:val="both"/>
        <w:rPr>
          <w:sz w:val="22"/>
          <w:szCs w:val="22"/>
          <w:lang w:val="kk-KZ"/>
        </w:rPr>
      </w:pPr>
      <w:r w:rsidRPr="00E00876">
        <w:rPr>
          <w:sz w:val="22"/>
          <w:szCs w:val="22"/>
          <w:lang w:val="kk-KZ"/>
        </w:rPr>
        <w:t>• Болашақ кәсіби әрекетті орындауда толық тәжірибе алу;</w:t>
      </w:r>
    </w:p>
    <w:p w:rsidR="009A1C4D" w:rsidRPr="00E00876" w:rsidRDefault="009A1C4D" w:rsidP="009A1C4D">
      <w:pPr>
        <w:jc w:val="both"/>
        <w:rPr>
          <w:sz w:val="22"/>
          <w:szCs w:val="22"/>
          <w:lang w:val="kk-KZ"/>
        </w:rPr>
      </w:pPr>
      <w:r w:rsidRPr="00E00876">
        <w:rPr>
          <w:sz w:val="22"/>
          <w:szCs w:val="22"/>
          <w:lang w:val="kk-KZ"/>
        </w:rPr>
        <w:t xml:space="preserve"> • Оқушыларда бар білік пен дағдыны толық жүйеге келтіру; </w:t>
      </w:r>
    </w:p>
    <w:p w:rsidR="009A1C4D" w:rsidRPr="00E00876" w:rsidRDefault="009A1C4D" w:rsidP="009A1C4D">
      <w:pPr>
        <w:jc w:val="both"/>
        <w:rPr>
          <w:sz w:val="22"/>
          <w:szCs w:val="22"/>
          <w:lang w:val="kk-KZ"/>
        </w:rPr>
      </w:pPr>
      <w:r w:rsidRPr="00E00876">
        <w:rPr>
          <w:sz w:val="22"/>
          <w:szCs w:val="22"/>
          <w:lang w:val="kk-KZ"/>
        </w:rPr>
        <w:t>• Әлеуметтік қарым-қатынас тәжірибесін орнату;</w:t>
      </w:r>
    </w:p>
    <w:p w:rsidR="009A1C4D" w:rsidRPr="00E00876" w:rsidRDefault="009A1C4D" w:rsidP="009A1C4D">
      <w:pPr>
        <w:jc w:val="both"/>
        <w:rPr>
          <w:sz w:val="22"/>
          <w:szCs w:val="22"/>
          <w:lang w:val="kk-KZ"/>
        </w:rPr>
      </w:pPr>
      <w:r w:rsidRPr="00E00876">
        <w:rPr>
          <w:sz w:val="22"/>
          <w:szCs w:val="22"/>
          <w:lang w:val="kk-KZ"/>
        </w:rPr>
        <w:lastRenderedPageBreak/>
        <w:t xml:space="preserve"> • Кәсіби шығармашылық ойлауын қалыптастыру. </w:t>
      </w:r>
    </w:p>
    <w:p w:rsidR="009A1C4D" w:rsidRPr="00E00876" w:rsidRDefault="009A1C4D" w:rsidP="009A1C4D">
      <w:pPr>
        <w:jc w:val="both"/>
        <w:rPr>
          <w:sz w:val="22"/>
          <w:szCs w:val="22"/>
          <w:lang w:val="kk-KZ"/>
        </w:rPr>
      </w:pPr>
      <w:r w:rsidRPr="00E00876">
        <w:rPr>
          <w:sz w:val="22"/>
          <w:szCs w:val="22"/>
          <w:lang w:val="kk-KZ"/>
        </w:rPr>
        <w:t xml:space="preserve">2.Оқу процесіне ойын технологиясын енгізу оқытушыға барлық қолданатын оқыту әдістемесін қайта құру қажеттігін туындатады. Студенттер немесе оқушыларда іскерлік ойынның көрінісі, сипаттамасы болмайтын ойынды ойнатуға болмайды, себебі ол ойынның қадірін кетіреді. </w:t>
      </w:r>
    </w:p>
    <w:p w:rsidR="009A1C4D" w:rsidRPr="00E00876" w:rsidRDefault="009A1C4D" w:rsidP="009A1C4D">
      <w:pPr>
        <w:jc w:val="both"/>
        <w:rPr>
          <w:sz w:val="22"/>
          <w:szCs w:val="22"/>
          <w:lang w:val="kk-KZ"/>
        </w:rPr>
      </w:pPr>
      <w:r w:rsidRPr="00E00876">
        <w:rPr>
          <w:sz w:val="22"/>
          <w:szCs w:val="22"/>
          <w:lang w:val="kk-KZ"/>
        </w:rPr>
        <w:t xml:space="preserve">3.Бір жағынан тренажер, екінші жағынан құмар ойындарға қызмет ойындарынан өзгеше болады. </w:t>
      </w:r>
    </w:p>
    <w:p w:rsidR="009A1C4D" w:rsidRPr="00E00876" w:rsidRDefault="009A1C4D" w:rsidP="009A1C4D">
      <w:pPr>
        <w:jc w:val="both"/>
        <w:rPr>
          <w:sz w:val="22"/>
          <w:szCs w:val="22"/>
          <w:lang w:val="kk-KZ"/>
        </w:rPr>
      </w:pPr>
      <w:r w:rsidRPr="00E00876">
        <w:rPr>
          <w:sz w:val="22"/>
          <w:szCs w:val="22"/>
          <w:lang w:val="kk-KZ"/>
        </w:rPr>
        <w:t xml:space="preserve">4.Оқыту ойынды өңдеу, дайындау мен оларды бағалау кезеңдерінде ғана неғұрлым белсенді роль атқарады. Басқаша айтқанда, оқытушы ойын процесіне неғұрлым азырақ араласса, соғұрлым ойынның оқыту құндылығы жоғары болады. </w:t>
      </w:r>
    </w:p>
    <w:p w:rsidR="009A1C4D" w:rsidRPr="00E00876" w:rsidRDefault="009A1C4D" w:rsidP="009A1C4D">
      <w:pPr>
        <w:jc w:val="both"/>
        <w:rPr>
          <w:sz w:val="22"/>
          <w:szCs w:val="22"/>
          <w:lang w:val="kk-KZ"/>
        </w:rPr>
      </w:pPr>
      <w:r w:rsidRPr="00E00876">
        <w:rPr>
          <w:sz w:val="22"/>
          <w:szCs w:val="22"/>
          <w:lang w:val="kk-KZ"/>
        </w:rPr>
        <w:t xml:space="preserve">5. Іскерлік ойын студенттер (оқушылар) тәртібінен дәстүрлі көрініске қатынасында өзгерістерді талап етеді. Ең бастысы ойын ержелерін сақтау, ал іскерлік ойынның тәртібін бұзу дәрежесін кетіреді. </w:t>
      </w:r>
    </w:p>
    <w:p w:rsidR="00E2296A" w:rsidRDefault="009A1C4D" w:rsidP="00436C27">
      <w:pPr>
        <w:jc w:val="both"/>
        <w:rPr>
          <w:sz w:val="22"/>
          <w:szCs w:val="22"/>
          <w:lang w:val="kk-KZ"/>
        </w:rPr>
      </w:pPr>
      <w:r w:rsidRPr="00E00876">
        <w:rPr>
          <w:sz w:val="22"/>
          <w:szCs w:val="22"/>
          <w:lang w:val="kk-KZ"/>
        </w:rPr>
        <w:t>6.Іскерлік ойынның ұзақтылығы шамамен 4 сағатқа дейін созылады.</w:t>
      </w:r>
    </w:p>
    <w:p w:rsidR="00E2296A" w:rsidRDefault="00E2296A" w:rsidP="009A1C4D">
      <w:pPr>
        <w:jc w:val="both"/>
        <w:rPr>
          <w:b/>
          <w:sz w:val="22"/>
          <w:szCs w:val="22"/>
          <w:lang w:val="kk-KZ"/>
        </w:rPr>
      </w:pPr>
      <w:r>
        <w:rPr>
          <w:b/>
          <w:sz w:val="22"/>
          <w:szCs w:val="22"/>
          <w:lang w:val="kk-KZ"/>
        </w:rPr>
        <w:t xml:space="preserve">Жеке сабаққа тапсырма </w:t>
      </w:r>
    </w:p>
    <w:p w:rsidR="00E2296A" w:rsidRPr="006941B7" w:rsidRDefault="00653C93" w:rsidP="006941B7">
      <w:pPr>
        <w:jc w:val="both"/>
        <w:rPr>
          <w:sz w:val="22"/>
          <w:szCs w:val="22"/>
          <w:lang w:val="kk-KZ"/>
        </w:rPr>
      </w:pPr>
      <w:r>
        <w:rPr>
          <w:rStyle w:val="0pt"/>
          <w:sz w:val="22"/>
          <w:szCs w:val="22"/>
        </w:rPr>
        <w:t xml:space="preserve"> </w:t>
      </w:r>
      <w:r w:rsidR="00F52340" w:rsidRPr="00F50CE7">
        <w:rPr>
          <w:color w:val="000000"/>
          <w:sz w:val="20"/>
          <w:szCs w:val="20"/>
          <w:lang w:val="kk-KZ"/>
        </w:rPr>
        <w:t>Іскерлік  ойынды  құрастыру </w:t>
      </w:r>
    </w:p>
    <w:p w:rsidR="00E2296A" w:rsidRDefault="00E2296A" w:rsidP="006941B7">
      <w:pPr>
        <w:jc w:val="both"/>
        <w:rPr>
          <w:b/>
          <w:sz w:val="22"/>
          <w:szCs w:val="22"/>
          <w:lang w:val="kk-KZ"/>
        </w:rPr>
      </w:pPr>
      <w:r>
        <w:rPr>
          <w:b/>
          <w:sz w:val="22"/>
          <w:szCs w:val="22"/>
          <w:lang w:val="kk-KZ"/>
        </w:rPr>
        <w:t>Бақылау  сұрақтары:</w:t>
      </w:r>
    </w:p>
    <w:p w:rsidR="00BE2B6D" w:rsidRPr="00BD0351" w:rsidRDefault="00BE2B6D" w:rsidP="00BE2B6D">
      <w:pPr>
        <w:jc w:val="both"/>
        <w:rPr>
          <w:sz w:val="22"/>
          <w:szCs w:val="22"/>
          <w:lang w:val="kk-KZ"/>
        </w:rPr>
      </w:pPr>
      <w:r w:rsidRPr="00BD0351">
        <w:rPr>
          <w:sz w:val="22"/>
          <w:szCs w:val="22"/>
          <w:lang w:val="kk-KZ"/>
        </w:rPr>
        <w:t xml:space="preserve">- Іскерлік ойын дегеніміз не? </w:t>
      </w:r>
    </w:p>
    <w:p w:rsidR="00BE2B6D" w:rsidRPr="00BD0351" w:rsidRDefault="00BE2B6D" w:rsidP="00BE2B6D">
      <w:pPr>
        <w:jc w:val="both"/>
        <w:rPr>
          <w:sz w:val="22"/>
          <w:szCs w:val="22"/>
          <w:lang w:val="kk-KZ"/>
        </w:rPr>
      </w:pPr>
      <w:r w:rsidRPr="00BD0351">
        <w:rPr>
          <w:sz w:val="22"/>
          <w:szCs w:val="22"/>
          <w:lang w:val="kk-KZ"/>
        </w:rPr>
        <w:t>- Коммуникативтік құзіреттілікті қалыптастыруда іскерлік ойын қандай роль атқарады?</w:t>
      </w:r>
    </w:p>
    <w:p w:rsidR="00BE2B6D" w:rsidRPr="00BD0351" w:rsidRDefault="00BE2B6D" w:rsidP="00BE2B6D">
      <w:pPr>
        <w:jc w:val="both"/>
        <w:rPr>
          <w:sz w:val="22"/>
          <w:szCs w:val="22"/>
          <w:lang w:val="kk-KZ"/>
        </w:rPr>
      </w:pPr>
      <w:r w:rsidRPr="00BD0351">
        <w:rPr>
          <w:sz w:val="22"/>
          <w:szCs w:val="22"/>
          <w:lang w:val="kk-KZ"/>
        </w:rPr>
        <w:t xml:space="preserve">- Ғалымдар іскерлік ойынды қандай белгілері бойынша жіктейді? </w:t>
      </w:r>
    </w:p>
    <w:p w:rsidR="00BE2B6D" w:rsidRPr="00BD0351" w:rsidRDefault="00BE2B6D" w:rsidP="00BE2B6D">
      <w:pPr>
        <w:jc w:val="both"/>
        <w:rPr>
          <w:sz w:val="22"/>
          <w:szCs w:val="22"/>
          <w:lang w:val="kk-KZ"/>
        </w:rPr>
      </w:pPr>
      <w:r w:rsidRPr="00BD0351">
        <w:rPr>
          <w:sz w:val="22"/>
          <w:szCs w:val="22"/>
          <w:lang w:val="kk-KZ"/>
        </w:rPr>
        <w:t xml:space="preserve">- Оқу-тәрбие процесінде іскерлік ойын технологиясын қолдану қандай мүмкіндіктер береді? </w:t>
      </w:r>
    </w:p>
    <w:p w:rsidR="00E2296A" w:rsidRPr="00BD0351" w:rsidRDefault="00BE2B6D" w:rsidP="00BE2B6D">
      <w:pPr>
        <w:jc w:val="both"/>
        <w:rPr>
          <w:sz w:val="22"/>
          <w:szCs w:val="22"/>
          <w:lang w:val="kk-KZ"/>
        </w:rPr>
      </w:pPr>
      <w:r w:rsidRPr="00BD0351">
        <w:rPr>
          <w:sz w:val="22"/>
          <w:szCs w:val="22"/>
          <w:lang w:val="kk-KZ"/>
        </w:rPr>
        <w:t xml:space="preserve">- Іскерлік ойынға қатысушылардың қызығушылықтарын қалай арттыруға болады?        </w:t>
      </w:r>
    </w:p>
    <w:p w:rsidR="00E2296A" w:rsidRDefault="00E2296A" w:rsidP="00E2296A">
      <w:pPr>
        <w:jc w:val="both"/>
        <w:rPr>
          <w:b/>
          <w:sz w:val="22"/>
          <w:szCs w:val="22"/>
          <w:lang w:val="kk-KZ"/>
        </w:rPr>
      </w:pPr>
      <w:r>
        <w:rPr>
          <w:b/>
          <w:sz w:val="22"/>
          <w:szCs w:val="22"/>
          <w:lang w:val="kk-KZ"/>
        </w:rPr>
        <w:t>Ұсынылатын  әдебиеттер:</w:t>
      </w:r>
    </w:p>
    <w:p w:rsidR="006941B7" w:rsidRPr="006941B7" w:rsidRDefault="006941B7" w:rsidP="00A518ED">
      <w:pPr>
        <w:shd w:val="clear" w:color="auto" w:fill="FFFFFF"/>
        <w:rPr>
          <w:color w:val="000000"/>
          <w:sz w:val="22"/>
          <w:szCs w:val="22"/>
          <w:lang w:val="kk-KZ"/>
        </w:rPr>
      </w:pPr>
      <w:r w:rsidRPr="006941B7">
        <w:rPr>
          <w:color w:val="000000"/>
          <w:sz w:val="22"/>
          <w:szCs w:val="22"/>
          <w:lang w:val="kk-KZ"/>
        </w:rPr>
        <w:t>1. Әбиев Ж. Ә., Бабаев С. Б.,Құдиярова А. М. Педагог</w:t>
      </w:r>
      <w:r w:rsidR="00A518ED">
        <w:rPr>
          <w:color w:val="000000"/>
          <w:sz w:val="22"/>
          <w:szCs w:val="22"/>
          <w:lang w:val="kk-KZ"/>
        </w:rPr>
        <w:t>ика.</w:t>
      </w:r>
      <w:r w:rsidRPr="006941B7">
        <w:rPr>
          <w:color w:val="000000"/>
          <w:sz w:val="22"/>
          <w:szCs w:val="22"/>
          <w:lang w:val="kk-KZ"/>
        </w:rPr>
        <w:t>Алматы, Дарын, 2004 ж</w:t>
      </w:r>
    </w:p>
    <w:p w:rsidR="006941B7" w:rsidRPr="006941B7" w:rsidRDefault="006941B7" w:rsidP="006941B7">
      <w:pPr>
        <w:shd w:val="clear" w:color="auto" w:fill="FFFFFF"/>
        <w:jc w:val="both"/>
        <w:rPr>
          <w:color w:val="000000"/>
          <w:sz w:val="22"/>
          <w:szCs w:val="22"/>
          <w:lang w:val="kk-KZ"/>
        </w:rPr>
      </w:pPr>
      <w:r w:rsidRPr="006941B7">
        <w:rPr>
          <w:color w:val="000000"/>
          <w:sz w:val="22"/>
          <w:szCs w:val="22"/>
          <w:lang w:val="kk-KZ"/>
        </w:rPr>
        <w:t>2.Қоянбаев Ж. Б., Қоянбаев Р. М.     Педагогика.      Алматы, 2002 ж</w:t>
      </w:r>
    </w:p>
    <w:p w:rsidR="006941B7" w:rsidRPr="006941B7" w:rsidRDefault="006941B7" w:rsidP="006941B7">
      <w:pPr>
        <w:shd w:val="clear" w:color="auto" w:fill="FFFFFF"/>
        <w:jc w:val="both"/>
        <w:rPr>
          <w:color w:val="000000"/>
          <w:sz w:val="22"/>
          <w:szCs w:val="22"/>
        </w:rPr>
      </w:pPr>
      <w:r w:rsidRPr="006941B7">
        <w:rPr>
          <w:color w:val="000000"/>
          <w:sz w:val="22"/>
          <w:szCs w:val="22"/>
          <w:lang w:val="kk-KZ"/>
        </w:rPr>
        <w:t>3.Бабанский Ю.К. Организация  у</w:t>
      </w:r>
      <w:r w:rsidRPr="006941B7">
        <w:rPr>
          <w:color w:val="000000"/>
          <w:sz w:val="22"/>
          <w:szCs w:val="22"/>
        </w:rPr>
        <w:t>чебно-воспитатель</w:t>
      </w:r>
      <w:r w:rsidR="00A518ED">
        <w:rPr>
          <w:color w:val="000000"/>
          <w:sz w:val="22"/>
          <w:szCs w:val="22"/>
        </w:rPr>
        <w:t>ного процесса. </w:t>
      </w:r>
      <w:r w:rsidRPr="006941B7">
        <w:rPr>
          <w:color w:val="000000"/>
          <w:sz w:val="22"/>
          <w:szCs w:val="22"/>
        </w:rPr>
        <w:t>М, Просвещение, 1992 г.</w:t>
      </w:r>
    </w:p>
    <w:p w:rsidR="00E2296A" w:rsidRPr="006941B7" w:rsidRDefault="00E2296A" w:rsidP="00E2296A">
      <w:pPr>
        <w:jc w:val="both"/>
        <w:rPr>
          <w:sz w:val="22"/>
          <w:szCs w:val="22"/>
          <w:lang w:val="kk-KZ"/>
        </w:rPr>
      </w:pPr>
    </w:p>
    <w:p w:rsidR="00E2296A" w:rsidRDefault="00E2296A" w:rsidP="002A1514">
      <w:pPr>
        <w:jc w:val="center"/>
        <w:rPr>
          <w:b/>
          <w:sz w:val="22"/>
          <w:szCs w:val="22"/>
          <w:lang w:val="kk-KZ"/>
        </w:rPr>
      </w:pPr>
      <w:r>
        <w:rPr>
          <w:b/>
          <w:sz w:val="22"/>
          <w:szCs w:val="22"/>
          <w:lang w:val="kk-KZ"/>
        </w:rPr>
        <w:t xml:space="preserve">13- тақырып. </w:t>
      </w:r>
      <w:r>
        <w:rPr>
          <w:sz w:val="22"/>
          <w:szCs w:val="22"/>
          <w:lang w:val="kk-KZ"/>
        </w:rPr>
        <w:t xml:space="preserve"> </w:t>
      </w:r>
      <w:r w:rsidR="002A1514">
        <w:rPr>
          <w:b/>
          <w:sz w:val="22"/>
          <w:szCs w:val="22"/>
          <w:lang w:val="kk-KZ"/>
        </w:rPr>
        <w:t xml:space="preserve"> </w:t>
      </w:r>
      <w:r w:rsidR="003D7830" w:rsidRPr="003D7830">
        <w:rPr>
          <w:b/>
          <w:sz w:val="20"/>
          <w:szCs w:val="20"/>
          <w:lang w:val="kk-KZ"/>
        </w:rPr>
        <w:t>Құрылымы бойынша дидактикалык ойындардың жіктелуі</w:t>
      </w:r>
    </w:p>
    <w:p w:rsidR="00E2296A" w:rsidRDefault="00E2296A" w:rsidP="00E2296A">
      <w:pPr>
        <w:rPr>
          <w:sz w:val="22"/>
          <w:szCs w:val="22"/>
          <w:lang w:val="kk-KZ"/>
        </w:rPr>
      </w:pPr>
    </w:p>
    <w:p w:rsidR="00E2296A" w:rsidRDefault="00E2296A" w:rsidP="00E2296A">
      <w:pPr>
        <w:pStyle w:val="31"/>
        <w:ind w:firstLine="708"/>
        <w:jc w:val="both"/>
        <w:rPr>
          <w:rFonts w:ascii="Times New Roman" w:hAnsi="Times New Roman"/>
          <w:sz w:val="22"/>
          <w:szCs w:val="22"/>
        </w:rPr>
      </w:pPr>
      <w:r>
        <w:rPr>
          <w:rFonts w:ascii="Times New Roman" w:hAnsi="Times New Roman"/>
          <w:sz w:val="22"/>
          <w:szCs w:val="22"/>
        </w:rPr>
        <w:t xml:space="preserve">Сабақтың мақсаты:  </w:t>
      </w:r>
      <w:r w:rsidR="002A1514">
        <w:rPr>
          <w:rFonts w:ascii="Times New Roman" w:hAnsi="Times New Roman"/>
          <w:b w:val="0"/>
          <w:sz w:val="22"/>
          <w:szCs w:val="22"/>
        </w:rPr>
        <w:t xml:space="preserve"> </w:t>
      </w:r>
      <w:r w:rsidR="003D7830">
        <w:rPr>
          <w:rFonts w:ascii="Times New Roman" w:hAnsi="Times New Roman"/>
          <w:b w:val="0"/>
          <w:sz w:val="22"/>
          <w:szCs w:val="22"/>
        </w:rPr>
        <w:t xml:space="preserve">Студенттерге </w:t>
      </w:r>
      <w:r w:rsidR="003D7830" w:rsidRPr="003D7830">
        <w:rPr>
          <w:b w:val="0"/>
          <w:sz w:val="20"/>
        </w:rPr>
        <w:t>дидактикалык ойындардың жіктелуі</w:t>
      </w:r>
      <w:r w:rsidR="003D7830">
        <w:rPr>
          <w:b w:val="0"/>
          <w:sz w:val="20"/>
        </w:rPr>
        <w:t>н түсіндіру</w:t>
      </w:r>
    </w:p>
    <w:p w:rsidR="00E2296A" w:rsidRDefault="00E2296A" w:rsidP="00E2296A">
      <w:pPr>
        <w:jc w:val="center"/>
        <w:rPr>
          <w:sz w:val="22"/>
          <w:szCs w:val="22"/>
          <w:u w:val="single"/>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E2296A" w:rsidRDefault="00E2296A" w:rsidP="00760587">
      <w:pPr>
        <w:widowControl w:val="0"/>
        <w:shd w:val="clear" w:color="auto" w:fill="FFFFFF"/>
        <w:tabs>
          <w:tab w:val="left" w:pos="504"/>
        </w:tabs>
        <w:autoSpaceDE w:val="0"/>
        <w:autoSpaceDN w:val="0"/>
        <w:adjustRightInd w:val="0"/>
        <w:ind w:left="293"/>
        <w:jc w:val="both"/>
        <w:rPr>
          <w:noProof/>
          <w:color w:val="000000"/>
          <w:spacing w:val="-13"/>
          <w:sz w:val="22"/>
          <w:szCs w:val="22"/>
          <w:lang w:val="kk-KZ"/>
        </w:rPr>
      </w:pPr>
    </w:p>
    <w:p w:rsidR="00570A63" w:rsidRPr="006D5D6D" w:rsidRDefault="00A457BD" w:rsidP="007E5773">
      <w:pPr>
        <w:pStyle w:val="aa"/>
        <w:shd w:val="clear" w:color="auto" w:fill="FFFFFF"/>
        <w:spacing w:before="0" w:beforeAutospacing="0" w:after="0" w:afterAutospacing="0"/>
        <w:jc w:val="both"/>
        <w:rPr>
          <w:color w:val="000000"/>
          <w:sz w:val="22"/>
          <w:szCs w:val="22"/>
          <w:lang w:val="kk-KZ"/>
        </w:rPr>
      </w:pPr>
      <w:r w:rsidRPr="00A457BD">
        <w:rPr>
          <w:b/>
          <w:color w:val="000000"/>
          <w:sz w:val="22"/>
          <w:szCs w:val="22"/>
          <w:lang w:val="kk-KZ"/>
        </w:rPr>
        <w:t>Дидактикалық ойындар</w:t>
      </w:r>
      <w:r w:rsidRPr="00A457BD">
        <w:rPr>
          <w:color w:val="000000"/>
          <w:sz w:val="22"/>
          <w:szCs w:val="22"/>
          <w:lang w:val="kk-KZ"/>
        </w:rPr>
        <w:t xml:space="preserve"> – оның аты айқындап тұрғандай, баланың ақыл – ойын дамытып, таным түсініктерді ажыратудағы әдістердің бірі.Дидактикалық ойындар дегеніміз оқыту мақсатын жүзеге асыруға арналған ойындар. Дидактикалық ойындар оқушының байқампаздық, елестету, есте сақтау, сөйлеу, ойлау қабілеттерін, сенсорлық бағдарын дамытады.</w:t>
      </w:r>
      <w:r w:rsidR="00B27E86" w:rsidRPr="00A36B3D">
        <w:rPr>
          <w:b/>
          <w:bCs/>
          <w:color w:val="222222"/>
          <w:sz w:val="21"/>
          <w:szCs w:val="21"/>
          <w:shd w:val="clear" w:color="auto" w:fill="FFFFFF"/>
          <w:lang w:val="kk-KZ"/>
        </w:rPr>
        <w:t>Дидактикалық ойындар</w:t>
      </w:r>
      <w:r w:rsidR="00B27E86" w:rsidRPr="00A36B3D">
        <w:rPr>
          <w:color w:val="222222"/>
          <w:sz w:val="21"/>
          <w:szCs w:val="21"/>
          <w:shd w:val="clear" w:color="auto" w:fill="FFFFFF"/>
          <w:lang w:val="kk-KZ"/>
        </w:rPr>
        <w:t> - оқыту мақсаттарын іске асыруға арналған арнаулы ойындар</w:t>
      </w:r>
      <w:r w:rsidR="00E20D75">
        <w:rPr>
          <w:color w:val="222222"/>
          <w:sz w:val="21"/>
          <w:szCs w:val="21"/>
          <w:shd w:val="clear" w:color="auto" w:fill="FFFFFF"/>
          <w:lang w:val="kk-KZ"/>
        </w:rPr>
        <w:t>.</w:t>
      </w:r>
      <w:r w:rsidR="00E20D75" w:rsidRPr="00E20D75">
        <w:rPr>
          <w:color w:val="000000"/>
          <w:sz w:val="28"/>
          <w:szCs w:val="28"/>
          <w:lang w:val="kk-KZ"/>
        </w:rPr>
        <w:t xml:space="preserve"> </w:t>
      </w:r>
      <w:r w:rsidR="00E20D75" w:rsidRPr="00014CC7">
        <w:rPr>
          <w:color w:val="000000"/>
          <w:sz w:val="22"/>
          <w:szCs w:val="22"/>
          <w:lang w:val="kk-KZ"/>
        </w:rPr>
        <w:t>Дидактикалық ойындар арнайы мақсатты көздейді және нақты міндеттерді шешеді.</w:t>
      </w:r>
      <w:r w:rsidR="00DB0A0B" w:rsidRPr="00DB0A0B">
        <w:rPr>
          <w:color w:val="000000"/>
          <w:sz w:val="27"/>
          <w:szCs w:val="27"/>
          <w:lang w:val="kk-KZ"/>
        </w:rPr>
        <w:t xml:space="preserve"> </w:t>
      </w:r>
      <w:r w:rsidR="007E5773" w:rsidRPr="007E5773">
        <w:rPr>
          <w:color w:val="000000"/>
          <w:sz w:val="22"/>
          <w:szCs w:val="22"/>
          <w:lang w:val="kk-KZ"/>
        </w:rPr>
        <w:t>Дидактикалық ойын баланы қоршаған дүние туралы түсінігін кеңейтіп және оны бекітіп нақтылай түседі. Әрбір дидактикалық ойын ойлай білуге баулып, оқушылардың сөздік қорын арттырады, ақыл – ой қызметін қалыптастырады. Дидактикалық ойын баланың пікірін сөзбен жеткізуді талап етеді </w:t>
      </w:r>
      <w:r w:rsidR="007E5773">
        <w:rPr>
          <w:color w:val="000000"/>
          <w:sz w:val="22"/>
          <w:szCs w:val="22"/>
          <w:lang w:val="kk-KZ"/>
        </w:rPr>
        <w:t>.</w:t>
      </w:r>
      <w:r w:rsidR="007E5773" w:rsidRPr="007E5773">
        <w:rPr>
          <w:color w:val="000000"/>
          <w:sz w:val="22"/>
          <w:szCs w:val="22"/>
          <w:lang w:val="kk-KZ"/>
        </w:rPr>
        <w:t xml:space="preserve">Дидактикалық ойындар педагогика ғылымының дидактика тарауында қарастырылады. </w:t>
      </w:r>
      <w:r w:rsidR="007E5773" w:rsidRPr="006D5D6D">
        <w:rPr>
          <w:color w:val="000000"/>
          <w:sz w:val="22"/>
          <w:szCs w:val="22"/>
          <w:lang w:val="kk-KZ"/>
        </w:rPr>
        <w:t>Себебі, дидактика – бұл оқу, және білімдену, олардың мақсаттары, мазмұны, әдістері, құрал жабдықтары, ұйымдастырылуы мен нәтижелері жөніндегі ғылым.  “Дидактика” термині грек тілінен енген, аудармасы “үйретуші” дегенді білдіреді.Дидактикалық ойындар және олардың түрлері</w:t>
      </w:r>
      <w:r w:rsidR="007E5773">
        <w:rPr>
          <w:color w:val="000000"/>
          <w:sz w:val="22"/>
          <w:szCs w:val="22"/>
          <w:lang w:val="kk-KZ"/>
        </w:rPr>
        <w:t>.</w:t>
      </w:r>
      <w:r w:rsidR="007E5773" w:rsidRPr="006D5D6D">
        <w:rPr>
          <w:color w:val="000000"/>
          <w:sz w:val="22"/>
          <w:szCs w:val="22"/>
          <w:lang w:val="kk-KZ"/>
        </w:rPr>
        <w:t>Оқу үрдісінде кеңінен қолданылатын ойын – дидактикалық ойындар. Дидактикалық ойындардың маңыздылығы оқушылардың ынта – ықыласын есепке ала отырып, оқуды қызықты етіп, білім, білік, дағдыны қалыптастыру. Дидактикалық ойындарға қойылатын бірінше талап – оқушының танымдық әрекетін, қызығушылығын дамыту.</w:t>
      </w:r>
      <w:r w:rsidR="00DB0A0B" w:rsidRPr="000B75A5">
        <w:rPr>
          <w:color w:val="000000"/>
          <w:sz w:val="22"/>
          <w:szCs w:val="22"/>
          <w:lang w:val="kk-KZ"/>
        </w:rPr>
        <w:t>Дидактикалық ойын – баланың қызығушылығына негізделген оқыту тәсілдерінің бірі. Мектеп жасына дейінгі балалардың ойын баласы екенін ескере келе, дидактикалық ойындардың жүйелі қолданылуы жақсы нәтиже береді. Дидактикалық ойындарды пайдалану мәселесі педагогикалық теорияда кеңінен қарастырылған. Атап айтсақ, Ахметов С., Алдабергенов А., Ахметов Н.К., Хайдаров Ж.С., Кларин М.В., Қайырбекова А., Төлтаева Г., Әбселемова А., Әбішова А. т.б. ғалымдар дидактикалық ойындардың маңызын, түрлерін қолдану жолдарын көрсеткен. Педагогикалық процесте ойын балалар іс-әрекетінің басқа да түрлерімен, бәрінен бұрын еңбекпен, оқу үстіндегі оқытумен өзара тығыз байланыста болады.</w:t>
      </w:r>
      <w:r w:rsidR="000B75A5" w:rsidRPr="000B75A5">
        <w:rPr>
          <w:color w:val="000000"/>
          <w:sz w:val="22"/>
          <w:szCs w:val="22"/>
          <w:lang w:val="kk-KZ"/>
        </w:rPr>
        <w:t xml:space="preserve"> Дидактикалық ойындар өзімен көп жоспарлы, күрделі педагогикалық құбылыстарды ұсынады: ол мектепке дейінгі жастағы балаларды оқытудың ойын әдісі және оқыту түрі, өзбетінше ойын әрекеті және баланың жеке тұлға болып жан – жақты тәрбиеле</w:t>
      </w:r>
      <w:r w:rsidR="000B75A5">
        <w:rPr>
          <w:color w:val="000000"/>
          <w:sz w:val="22"/>
          <w:szCs w:val="22"/>
          <w:lang w:val="kk-KZ"/>
        </w:rPr>
        <w:t>нуінің құралы болып табылады. </w:t>
      </w:r>
      <w:r w:rsidR="000B75A5">
        <w:rPr>
          <w:color w:val="000000"/>
          <w:sz w:val="22"/>
          <w:szCs w:val="22"/>
          <w:lang w:val="kk-KZ"/>
        </w:rPr>
        <w:br/>
      </w:r>
      <w:r w:rsidR="000B75A5" w:rsidRPr="000B75A5">
        <w:rPr>
          <w:color w:val="000000"/>
          <w:sz w:val="22"/>
          <w:szCs w:val="22"/>
          <w:lang w:val="kk-KZ"/>
        </w:rPr>
        <w:lastRenderedPageBreak/>
        <w:t>Дидактикалық ойындар оқытудың ойын әдісі ретінде екі түрде қарастырылады: ойын –сабақтар және дидактикалық және автодидактикалық ойындар. Бірінші жағдайда жүргізуші рөлі тәрбиешіге тиесілі, өиткені балалардың сабаққа қызығушылығын көтеру үшін әртүрлі ойын тәсілдерін қолданады, ойын жағдайын жасайды, жарыс элементтерін енгізеді және т.б. Ойын әрекетінің әртүрлі компоненттерін сұрақтармен, нұсқаулармен, түсіндірулермен, көрсетулермен сәйкес қолдану.</w:t>
      </w:r>
      <w:r w:rsidR="006131D9" w:rsidRPr="006131D9">
        <w:rPr>
          <w:color w:val="000000"/>
          <w:sz w:val="27"/>
          <w:szCs w:val="27"/>
          <w:lang w:val="kk-KZ"/>
        </w:rPr>
        <w:t xml:space="preserve"> </w:t>
      </w:r>
      <w:r w:rsidR="006131D9" w:rsidRPr="006131D9">
        <w:rPr>
          <w:color w:val="000000"/>
          <w:sz w:val="22"/>
          <w:szCs w:val="22"/>
          <w:lang w:val="kk-KZ"/>
        </w:rPr>
        <w:t>Дидактикалық ойындар, әсіресе ерте жастағы топтарда балаларға сюжеттік – рөлдік ойындарын үйрету,өзіне белгілі рөлді ала білу, ойын ережелерін орындау, оның сюжетін ашу мектепке дейінгі педагогиканың әдісі ретінде қарастырылады. Мысалы, «Әлди,әлди ақ бөпем» дидактикалық ойынында тәрбиеші кіші топтардың балаларына қуыршақты шешіндіруде қимылдардың реттілін – орындыққа киімдерді ұқыпты жинауды, қуыршаққа қамқор болуды, оны жатқызуды, бесік жырын айтуды үйретеді. Ойын ережесіне сәйкес, балалар заттардың ішінен ұйықтауға қажеттілерін таңдайды. Мұндай ойындар кіші топтарда бірнеше рет өткізіледі: «Айгүл қуыршақтың туған күні», «Айгүлді серуендеуге киіндіреміз», «Айгүл түскі аста», «Айгүлді жуындыру». Қуыршақтармен ойындар балаларды өздігінен шығармашылық сюжеттік – рөлдік ойындарға үйретудің</w:t>
      </w:r>
      <w:r w:rsidR="00BB77AB">
        <w:rPr>
          <w:color w:val="000000"/>
          <w:sz w:val="22"/>
          <w:szCs w:val="22"/>
          <w:lang w:val="kk-KZ"/>
        </w:rPr>
        <w:t xml:space="preserve"> тиімді тәсілі болып табылады.</w:t>
      </w:r>
      <w:r w:rsidR="00BB77AB">
        <w:rPr>
          <w:color w:val="000000"/>
          <w:sz w:val="22"/>
          <w:szCs w:val="22"/>
          <w:lang w:val="kk-KZ"/>
        </w:rPr>
        <w:br/>
      </w:r>
      <w:r w:rsidR="006131D9" w:rsidRPr="006131D9">
        <w:rPr>
          <w:color w:val="000000"/>
          <w:sz w:val="22"/>
          <w:szCs w:val="22"/>
          <w:lang w:val="kk-KZ"/>
        </w:rPr>
        <w:t>Дидактикалық ойындар – баланы жеке тұлға етіп жан-жақты тәрбиелеудің Қажетті құралдары болып табылады.</w:t>
      </w:r>
    </w:p>
    <w:p w:rsidR="00F74664" w:rsidRPr="00570A63" w:rsidRDefault="00F74664" w:rsidP="007E5773">
      <w:pPr>
        <w:pStyle w:val="aa"/>
        <w:shd w:val="clear" w:color="auto" w:fill="FFFFFF"/>
        <w:spacing w:before="0" w:beforeAutospacing="0" w:after="0" w:afterAutospacing="0"/>
        <w:jc w:val="both"/>
        <w:rPr>
          <w:color w:val="000000"/>
          <w:sz w:val="22"/>
          <w:szCs w:val="22"/>
          <w:lang w:val="kk-KZ"/>
        </w:rPr>
      </w:pPr>
      <w:r w:rsidRPr="00570A63">
        <w:rPr>
          <w:b/>
          <w:bCs/>
          <w:color w:val="000000"/>
          <w:sz w:val="22"/>
          <w:szCs w:val="22"/>
          <w:lang w:val="kk-KZ"/>
        </w:rPr>
        <w:t>Барлық дидактикалық ойындарды үш негізгі топқа бөлуге болады:</w:t>
      </w:r>
      <w:r w:rsidRPr="00F74664">
        <w:rPr>
          <w:color w:val="000000"/>
          <w:sz w:val="27"/>
          <w:szCs w:val="27"/>
          <w:lang w:val="kk-KZ"/>
        </w:rPr>
        <w:br/>
      </w:r>
      <w:r>
        <w:rPr>
          <w:color w:val="000000"/>
          <w:sz w:val="22"/>
          <w:szCs w:val="22"/>
          <w:lang w:val="kk-KZ"/>
        </w:rPr>
        <w:t xml:space="preserve">- </w:t>
      </w:r>
      <w:r w:rsidRPr="00570A63">
        <w:rPr>
          <w:color w:val="000000"/>
          <w:sz w:val="22"/>
          <w:szCs w:val="22"/>
          <w:lang w:val="kk-KZ"/>
        </w:rPr>
        <w:t>Заттық дидактикалық ойындар (ойыншықтармен, табиғи заттармен);</w:t>
      </w:r>
    </w:p>
    <w:p w:rsidR="00F74664" w:rsidRPr="006D5D6D" w:rsidRDefault="00F74664" w:rsidP="007E5773">
      <w:pPr>
        <w:shd w:val="clear" w:color="auto" w:fill="FFFFFF"/>
        <w:jc w:val="both"/>
        <w:rPr>
          <w:rFonts w:ascii="Arial" w:hAnsi="Arial" w:cs="Arial"/>
          <w:color w:val="000000"/>
          <w:sz w:val="22"/>
          <w:szCs w:val="22"/>
          <w:lang w:val="kk-KZ"/>
        </w:rPr>
      </w:pPr>
      <w:r>
        <w:rPr>
          <w:color w:val="000000"/>
          <w:lang w:val="kk-KZ"/>
        </w:rPr>
        <w:t>-</w:t>
      </w:r>
      <w:r w:rsidRPr="006D5D6D">
        <w:rPr>
          <w:color w:val="000000"/>
          <w:sz w:val="22"/>
          <w:szCs w:val="22"/>
          <w:lang w:val="kk-KZ"/>
        </w:rPr>
        <w:t>Үстел үстінде ойналатын дидактикалық ойындар;</w:t>
      </w:r>
    </w:p>
    <w:p w:rsidR="00F74664" w:rsidRPr="00A37AB5" w:rsidRDefault="00F74664" w:rsidP="007E5773">
      <w:pPr>
        <w:shd w:val="clear" w:color="auto" w:fill="FFFFFF"/>
        <w:jc w:val="both"/>
        <w:rPr>
          <w:rFonts w:ascii="Arial" w:hAnsi="Arial" w:cs="Arial"/>
          <w:color w:val="000000"/>
          <w:sz w:val="22"/>
          <w:szCs w:val="22"/>
          <w:lang w:val="kk-KZ"/>
        </w:rPr>
      </w:pPr>
      <w:r w:rsidRPr="00A37AB5">
        <w:rPr>
          <w:color w:val="000000"/>
          <w:sz w:val="22"/>
          <w:szCs w:val="22"/>
          <w:lang w:val="kk-KZ"/>
        </w:rPr>
        <w:t>-</w:t>
      </w:r>
      <w:r w:rsidRPr="003B7B96">
        <w:rPr>
          <w:color w:val="000000"/>
          <w:sz w:val="22"/>
          <w:szCs w:val="22"/>
          <w:lang w:val="kk-KZ"/>
        </w:rPr>
        <w:t>Сөздік дидактикалық ойындар. </w:t>
      </w:r>
    </w:p>
    <w:p w:rsidR="00F74664" w:rsidRPr="00F74664" w:rsidRDefault="00F74664" w:rsidP="007E5773">
      <w:pPr>
        <w:shd w:val="clear" w:color="auto" w:fill="FFFFFF"/>
        <w:jc w:val="both"/>
        <w:rPr>
          <w:color w:val="000000"/>
          <w:sz w:val="22"/>
          <w:szCs w:val="22"/>
          <w:lang w:val="kk-KZ"/>
        </w:rPr>
      </w:pPr>
      <w:r w:rsidRPr="00F74664">
        <w:rPr>
          <w:b/>
          <w:bCs/>
          <w:i/>
          <w:iCs/>
          <w:color w:val="000000"/>
          <w:sz w:val="22"/>
          <w:szCs w:val="22"/>
          <w:lang w:val="kk-KZ"/>
        </w:rPr>
        <w:t>Заттық дидактикалық ойындар</w:t>
      </w:r>
      <w:r w:rsidRPr="00F74664">
        <w:rPr>
          <w:b/>
          <w:color w:val="000000"/>
          <w:sz w:val="22"/>
          <w:szCs w:val="22"/>
          <w:lang w:val="kk-KZ"/>
        </w:rPr>
        <w:t>.</w:t>
      </w:r>
      <w:r w:rsidRPr="00F74664">
        <w:rPr>
          <w:color w:val="000000"/>
          <w:sz w:val="22"/>
          <w:szCs w:val="22"/>
          <w:lang w:val="kk-KZ"/>
        </w:rPr>
        <w:t xml:space="preserve">Заттық дидактикалық ойындарда ойыншықтар мен нақты заттар қолданылады. </w:t>
      </w:r>
      <w:r w:rsidRPr="007B5A19">
        <w:rPr>
          <w:color w:val="000000"/>
          <w:sz w:val="22"/>
          <w:szCs w:val="22"/>
          <w:lang w:val="kk-KZ"/>
        </w:rPr>
        <w:t>Олармен ойнап, балалар салыстыруды үйренеді, заттардың ұқсастығы мен айырмашылығын</w:t>
      </w:r>
      <w:r w:rsidR="007B5A19">
        <w:rPr>
          <w:color w:val="000000"/>
          <w:sz w:val="27"/>
          <w:szCs w:val="27"/>
          <w:lang w:val="kk-KZ"/>
        </w:rPr>
        <w:t xml:space="preserve"> </w:t>
      </w:r>
      <w:r w:rsidRPr="007B5A19">
        <w:rPr>
          <w:color w:val="000000"/>
          <w:sz w:val="22"/>
          <w:szCs w:val="22"/>
          <w:lang w:val="kk-KZ"/>
        </w:rPr>
        <w:t>белгілейді.</w:t>
      </w:r>
      <w:r w:rsidR="006131D9" w:rsidRPr="006131D9">
        <w:rPr>
          <w:color w:val="000000"/>
          <w:sz w:val="27"/>
          <w:szCs w:val="27"/>
          <w:lang w:val="kk-KZ"/>
        </w:rPr>
        <w:br/>
      </w:r>
      <w:r w:rsidRPr="00F74664">
        <w:rPr>
          <w:b/>
          <w:bCs/>
          <w:i/>
          <w:iCs/>
          <w:color w:val="000000"/>
          <w:sz w:val="22"/>
          <w:szCs w:val="22"/>
          <w:lang w:val="kk-KZ"/>
        </w:rPr>
        <w:t>Үстел үстінде ойналатын дидактикалық ойындар</w:t>
      </w:r>
      <w:r>
        <w:rPr>
          <w:color w:val="000000"/>
          <w:sz w:val="22"/>
          <w:szCs w:val="22"/>
          <w:lang w:val="kk-KZ"/>
        </w:rPr>
        <w:t>.</w:t>
      </w:r>
      <w:r w:rsidRPr="00F74664">
        <w:rPr>
          <w:color w:val="000000"/>
          <w:sz w:val="22"/>
          <w:szCs w:val="22"/>
          <w:lang w:val="kk-KZ"/>
        </w:rPr>
        <w:t>Үстел үстінде ойналатын дидактикалық ойындар – балаларға арналған қызық сабақ. Түрлері бойынша олар әртүрлі</w:t>
      </w:r>
      <w:r w:rsidR="007B5A19">
        <w:rPr>
          <w:color w:val="000000"/>
          <w:sz w:val="22"/>
          <w:szCs w:val="22"/>
          <w:lang w:val="kk-KZ"/>
        </w:rPr>
        <w:t>: сыңар суреттер, лото, домино.</w:t>
      </w:r>
      <w:r w:rsidRPr="00F74664">
        <w:rPr>
          <w:color w:val="000000"/>
          <w:sz w:val="22"/>
          <w:szCs w:val="22"/>
          <w:lang w:val="kk-KZ"/>
        </w:rPr>
        <w:t>Ойындарды ойнаған кезде шеші</w:t>
      </w:r>
      <w:r>
        <w:rPr>
          <w:color w:val="000000"/>
          <w:sz w:val="22"/>
          <w:szCs w:val="22"/>
          <w:lang w:val="kk-KZ"/>
        </w:rPr>
        <w:t>летін тапсырмалар да әртүрлі. </w:t>
      </w:r>
      <w:r>
        <w:rPr>
          <w:color w:val="000000"/>
          <w:sz w:val="22"/>
          <w:szCs w:val="22"/>
          <w:lang w:val="kk-KZ"/>
        </w:rPr>
        <w:br/>
      </w:r>
      <w:r w:rsidRPr="00F74664">
        <w:rPr>
          <w:color w:val="000000"/>
          <w:sz w:val="22"/>
          <w:szCs w:val="22"/>
          <w:lang w:val="kk-KZ"/>
        </w:rPr>
        <w:t>Суреттер сыңарын табу ойындары. Мұндай ойындағы ең қарапайым тапсырма – алуан түрлі суреттерден бірдей сыңарларын: түстері, үлгілері және т. б. бірдейлерін табу.</w:t>
      </w:r>
    </w:p>
    <w:p w:rsidR="00E2296A" w:rsidRPr="00F74664" w:rsidRDefault="00F74664" w:rsidP="00F74664">
      <w:pPr>
        <w:shd w:val="clear" w:color="auto" w:fill="FFFFFF"/>
        <w:spacing w:line="294" w:lineRule="atLeast"/>
        <w:jc w:val="both"/>
        <w:rPr>
          <w:rFonts w:ascii="Arial" w:hAnsi="Arial" w:cs="Arial"/>
          <w:color w:val="000000"/>
          <w:sz w:val="22"/>
          <w:szCs w:val="22"/>
          <w:lang w:val="kk-KZ"/>
        </w:rPr>
      </w:pPr>
      <w:r w:rsidRPr="00F74664">
        <w:rPr>
          <w:b/>
          <w:bCs/>
          <w:i/>
          <w:iCs/>
          <w:color w:val="000000"/>
          <w:sz w:val="22"/>
          <w:szCs w:val="22"/>
          <w:lang w:val="kk-KZ"/>
        </w:rPr>
        <w:t>Сөздік ойындар</w:t>
      </w:r>
      <w:r w:rsidRPr="00F74664">
        <w:rPr>
          <w:b/>
          <w:color w:val="000000"/>
          <w:sz w:val="22"/>
          <w:szCs w:val="22"/>
          <w:lang w:val="kk-KZ"/>
        </w:rPr>
        <w:t>.</w:t>
      </w:r>
      <w:r w:rsidRPr="00F74664">
        <w:rPr>
          <w:color w:val="000000"/>
          <w:sz w:val="22"/>
          <w:szCs w:val="22"/>
          <w:lang w:val="kk-KZ"/>
        </w:rPr>
        <w:t>Сөздік ойындар ойнаушылардың сөздері мен әрекетінен тұрады. Мұндай ойындарда балалар заттар туралы түсініктеріне сүйеніп, олар туралы білімдерін тереңдетіп үйренеді. Балалар өздігінен түрлі ойлау тапсырмаларын шешеді: олардың сипаттамалық қасиеттерін бөліп, заттарды суреттейді; суреттеу бойынша табады; ұқсастық және айырмашылық белгілерін табады; әртүрлі қасиеттері, белгілері бойынша заттарды топтайды.</w:t>
      </w:r>
    </w:p>
    <w:p w:rsidR="00E2296A" w:rsidRPr="00A36B3D" w:rsidRDefault="00E2296A" w:rsidP="00E2296A">
      <w:pPr>
        <w:jc w:val="both"/>
        <w:rPr>
          <w:b/>
          <w:sz w:val="22"/>
          <w:szCs w:val="22"/>
          <w:lang w:val="kk-KZ"/>
        </w:rPr>
      </w:pPr>
      <w:r w:rsidRPr="00A36B3D">
        <w:rPr>
          <w:b/>
          <w:sz w:val="22"/>
          <w:szCs w:val="22"/>
          <w:lang w:val="kk-KZ"/>
        </w:rPr>
        <w:t>Жеке сабаққа тапсырма</w:t>
      </w:r>
    </w:p>
    <w:p w:rsidR="00E2296A" w:rsidRPr="00160EBF" w:rsidRDefault="002A1514" w:rsidP="00E2296A">
      <w:pPr>
        <w:jc w:val="both"/>
        <w:rPr>
          <w:sz w:val="22"/>
          <w:szCs w:val="22"/>
          <w:lang w:val="kk-KZ"/>
        </w:rPr>
      </w:pPr>
      <w:r>
        <w:rPr>
          <w:sz w:val="22"/>
          <w:szCs w:val="22"/>
          <w:lang w:val="kk-KZ"/>
        </w:rPr>
        <w:t xml:space="preserve"> </w:t>
      </w:r>
      <w:r w:rsidR="00160EBF">
        <w:rPr>
          <w:sz w:val="22"/>
          <w:szCs w:val="22"/>
          <w:lang w:val="kk-KZ"/>
        </w:rPr>
        <w:t>Бир дидактикалық ойынды ұйымдастыру бағдарламасын дайындау.</w:t>
      </w:r>
      <w:r w:rsidR="00E47E9D">
        <w:rPr>
          <w:sz w:val="22"/>
          <w:szCs w:val="22"/>
          <w:lang w:val="kk-KZ"/>
        </w:rPr>
        <w:tab/>
      </w:r>
    </w:p>
    <w:p w:rsidR="00E2296A" w:rsidRDefault="00E2296A" w:rsidP="00E2296A">
      <w:pPr>
        <w:jc w:val="both"/>
        <w:rPr>
          <w:b/>
          <w:sz w:val="22"/>
          <w:szCs w:val="22"/>
        </w:rPr>
      </w:pPr>
      <w:r>
        <w:rPr>
          <w:b/>
          <w:sz w:val="22"/>
          <w:szCs w:val="22"/>
        </w:rPr>
        <w:t>Бақылау  сұрақтары:</w:t>
      </w:r>
    </w:p>
    <w:p w:rsidR="00E2296A" w:rsidRDefault="00160EBF" w:rsidP="00160EBF">
      <w:pPr>
        <w:jc w:val="both"/>
        <w:rPr>
          <w:color w:val="000000"/>
          <w:sz w:val="22"/>
          <w:szCs w:val="22"/>
          <w:lang w:val="kk-KZ"/>
        </w:rPr>
      </w:pPr>
      <w:r>
        <w:rPr>
          <w:sz w:val="22"/>
          <w:szCs w:val="22"/>
          <w:lang w:val="kk-KZ"/>
        </w:rPr>
        <w:t>-</w:t>
      </w:r>
      <w:r w:rsidR="002A1514">
        <w:rPr>
          <w:sz w:val="22"/>
          <w:szCs w:val="22"/>
          <w:lang w:val="kk-KZ"/>
        </w:rPr>
        <w:t xml:space="preserve"> </w:t>
      </w:r>
      <w:r>
        <w:rPr>
          <w:color w:val="000000"/>
          <w:sz w:val="22"/>
          <w:szCs w:val="22"/>
          <w:lang w:val="kk-KZ"/>
        </w:rPr>
        <w:t>Дидактикалық ойын дегеніміз не</w:t>
      </w:r>
    </w:p>
    <w:p w:rsidR="00160EBF" w:rsidRDefault="00160EBF" w:rsidP="00160EBF">
      <w:pPr>
        <w:jc w:val="both"/>
        <w:rPr>
          <w:color w:val="000000"/>
          <w:sz w:val="22"/>
          <w:szCs w:val="22"/>
          <w:lang w:val="kk-KZ"/>
        </w:rPr>
      </w:pPr>
      <w:r>
        <w:rPr>
          <w:color w:val="000000"/>
          <w:sz w:val="22"/>
          <w:szCs w:val="22"/>
          <w:lang w:val="kk-KZ"/>
        </w:rPr>
        <w:t xml:space="preserve">- </w:t>
      </w:r>
      <w:r w:rsidRPr="006D5D6D">
        <w:rPr>
          <w:color w:val="000000"/>
          <w:sz w:val="22"/>
          <w:szCs w:val="22"/>
          <w:lang w:val="kk-KZ"/>
        </w:rPr>
        <w:t>“Дидактика” термині</w:t>
      </w:r>
      <w:r>
        <w:rPr>
          <w:color w:val="000000"/>
          <w:sz w:val="22"/>
          <w:szCs w:val="22"/>
          <w:lang w:val="kk-KZ"/>
        </w:rPr>
        <w:t xml:space="preserve"> нені білдіреді</w:t>
      </w:r>
    </w:p>
    <w:p w:rsidR="00E2296A" w:rsidRPr="00160EBF" w:rsidRDefault="00160EBF" w:rsidP="00160EBF">
      <w:pPr>
        <w:jc w:val="both"/>
        <w:rPr>
          <w:sz w:val="22"/>
          <w:szCs w:val="22"/>
          <w:lang w:val="kk-KZ"/>
        </w:rPr>
      </w:pPr>
      <w:r>
        <w:rPr>
          <w:color w:val="000000"/>
          <w:sz w:val="22"/>
          <w:szCs w:val="22"/>
          <w:lang w:val="kk-KZ"/>
        </w:rPr>
        <w:t xml:space="preserve">- </w:t>
      </w:r>
      <w:r w:rsidRPr="006D5D6D">
        <w:rPr>
          <w:color w:val="000000"/>
          <w:sz w:val="22"/>
          <w:szCs w:val="22"/>
          <w:lang w:val="kk-KZ"/>
        </w:rPr>
        <w:t>Дидактикалық ойындар және олардың түрлері</w:t>
      </w:r>
    </w:p>
    <w:p w:rsidR="005942B1" w:rsidRDefault="00E2296A" w:rsidP="005942B1">
      <w:pPr>
        <w:jc w:val="both"/>
        <w:rPr>
          <w:b/>
          <w:sz w:val="22"/>
          <w:szCs w:val="22"/>
          <w:lang w:val="kk-KZ"/>
        </w:rPr>
      </w:pPr>
      <w:r>
        <w:rPr>
          <w:b/>
          <w:sz w:val="22"/>
          <w:szCs w:val="22"/>
          <w:lang w:val="kk-KZ"/>
        </w:rPr>
        <w:t xml:space="preserve">Ұсынылатын </w:t>
      </w:r>
      <w:r w:rsidR="005942B1">
        <w:rPr>
          <w:b/>
          <w:sz w:val="22"/>
          <w:szCs w:val="22"/>
          <w:lang w:val="kk-KZ"/>
        </w:rPr>
        <w:t xml:space="preserve"> әдебиеттер:</w:t>
      </w:r>
    </w:p>
    <w:p w:rsidR="005942B1" w:rsidRPr="005942B1" w:rsidRDefault="005942B1" w:rsidP="005942B1">
      <w:pPr>
        <w:jc w:val="both"/>
        <w:rPr>
          <w:sz w:val="22"/>
          <w:szCs w:val="22"/>
          <w:lang w:val="kk-KZ"/>
        </w:rPr>
      </w:pPr>
      <w:r w:rsidRPr="005942B1">
        <w:rPr>
          <w:sz w:val="22"/>
          <w:szCs w:val="22"/>
          <w:lang w:val="kk-KZ"/>
        </w:rPr>
        <w:t>1.</w:t>
      </w:r>
      <w:r w:rsidRPr="005942B1">
        <w:rPr>
          <w:bCs/>
          <w:color w:val="000000"/>
          <w:sz w:val="22"/>
          <w:szCs w:val="22"/>
          <w:lang w:val="kk-KZ"/>
        </w:rPr>
        <w:t>Наурызбайқызы.Ә. Әубәкірқызы.Қ. Муқамбетқызы.С.«Математикадан дидактикалық материалдар мен ойындар»-</w:t>
      </w:r>
      <w:r w:rsidRPr="005942B1">
        <w:rPr>
          <w:color w:val="000000"/>
          <w:sz w:val="22"/>
          <w:szCs w:val="22"/>
          <w:lang w:val="kk-KZ"/>
        </w:rPr>
        <w:t xml:space="preserve"> Алматы, </w:t>
      </w:r>
      <w:r w:rsidRPr="005942B1">
        <w:rPr>
          <w:bCs/>
          <w:color w:val="000000"/>
          <w:sz w:val="22"/>
          <w:szCs w:val="22"/>
          <w:lang w:val="kk-KZ"/>
        </w:rPr>
        <w:t xml:space="preserve"> 1994ж</w:t>
      </w:r>
    </w:p>
    <w:p w:rsidR="005942B1" w:rsidRPr="005942B1" w:rsidRDefault="005942B1" w:rsidP="005942B1">
      <w:pPr>
        <w:jc w:val="both"/>
        <w:rPr>
          <w:sz w:val="22"/>
          <w:szCs w:val="22"/>
          <w:lang w:val="kk-KZ"/>
        </w:rPr>
      </w:pPr>
      <w:r w:rsidRPr="005942B1">
        <w:rPr>
          <w:sz w:val="22"/>
          <w:szCs w:val="22"/>
          <w:lang w:val="kk-KZ"/>
        </w:rPr>
        <w:t>2.</w:t>
      </w:r>
      <w:r w:rsidRPr="005942B1">
        <w:rPr>
          <w:bCs/>
          <w:color w:val="000000"/>
          <w:sz w:val="22"/>
          <w:szCs w:val="22"/>
          <w:lang w:val="kk-KZ"/>
        </w:rPr>
        <w:t>Муканова.Л.М. «Ойын технологиясы оқушылардың білімін дамыту құралы»-</w:t>
      </w:r>
      <w:r w:rsidRPr="005942B1">
        <w:rPr>
          <w:color w:val="000000"/>
          <w:sz w:val="22"/>
          <w:szCs w:val="22"/>
          <w:lang w:val="kk-KZ"/>
        </w:rPr>
        <w:t xml:space="preserve"> Алматы, 2002 ж</w:t>
      </w:r>
    </w:p>
    <w:p w:rsidR="00E2296A" w:rsidRPr="005942B1" w:rsidRDefault="002A1514" w:rsidP="005942B1">
      <w:pPr>
        <w:tabs>
          <w:tab w:val="num" w:pos="1440"/>
        </w:tabs>
        <w:jc w:val="both"/>
        <w:rPr>
          <w:sz w:val="22"/>
          <w:szCs w:val="22"/>
          <w:lang w:val="kk-KZ"/>
        </w:rPr>
      </w:pPr>
      <w:r>
        <w:rPr>
          <w:sz w:val="22"/>
          <w:szCs w:val="22"/>
          <w:lang w:val="kk-KZ"/>
        </w:rPr>
        <w:t xml:space="preserve"> </w:t>
      </w:r>
    </w:p>
    <w:p w:rsidR="00E2296A" w:rsidRPr="005942B1" w:rsidRDefault="00E2296A" w:rsidP="00E2296A">
      <w:pPr>
        <w:jc w:val="both"/>
        <w:rPr>
          <w:b/>
          <w:sz w:val="22"/>
          <w:szCs w:val="22"/>
          <w:lang w:val="kk-KZ"/>
        </w:rPr>
      </w:pPr>
    </w:p>
    <w:p w:rsidR="00E2296A" w:rsidRDefault="00E2296A" w:rsidP="00A358D6">
      <w:pPr>
        <w:jc w:val="center"/>
        <w:rPr>
          <w:b/>
          <w:sz w:val="22"/>
          <w:szCs w:val="22"/>
          <w:lang w:val="kk-KZ"/>
        </w:rPr>
      </w:pPr>
      <w:r>
        <w:rPr>
          <w:b/>
          <w:sz w:val="22"/>
          <w:szCs w:val="22"/>
          <w:lang w:val="kk-KZ"/>
        </w:rPr>
        <w:t xml:space="preserve">14- тақырып. </w:t>
      </w:r>
      <w:r>
        <w:rPr>
          <w:sz w:val="22"/>
          <w:szCs w:val="22"/>
          <w:lang w:val="kk-KZ"/>
        </w:rPr>
        <w:t xml:space="preserve">  </w:t>
      </w:r>
      <w:r w:rsidR="00331F36" w:rsidRPr="00331F36">
        <w:rPr>
          <w:b/>
          <w:color w:val="000000"/>
          <w:sz w:val="20"/>
          <w:szCs w:val="20"/>
          <w:lang w:val="kk-KZ"/>
        </w:rPr>
        <w:t>Ойын технологиясын оқу-тәрбие үдерісінде жүзеге асыру</w:t>
      </w:r>
      <w:r w:rsidR="00FB54F5">
        <w:rPr>
          <w:b/>
          <w:sz w:val="22"/>
          <w:szCs w:val="22"/>
          <w:lang w:val="kk-KZ"/>
        </w:rPr>
        <w:t xml:space="preserve"> </w:t>
      </w:r>
    </w:p>
    <w:p w:rsidR="00E2296A" w:rsidRDefault="00E2296A" w:rsidP="00E2296A">
      <w:pPr>
        <w:rPr>
          <w:sz w:val="22"/>
          <w:szCs w:val="22"/>
          <w:lang w:val="kk-KZ"/>
        </w:rPr>
      </w:pPr>
    </w:p>
    <w:p w:rsidR="00E2296A" w:rsidRPr="00331F36" w:rsidRDefault="00E2296A" w:rsidP="00FB54F5">
      <w:pPr>
        <w:jc w:val="both"/>
        <w:rPr>
          <w:sz w:val="22"/>
          <w:szCs w:val="22"/>
          <w:lang w:val="kk-KZ"/>
        </w:rPr>
      </w:pPr>
      <w:r>
        <w:rPr>
          <w:b/>
          <w:sz w:val="22"/>
          <w:szCs w:val="22"/>
          <w:lang w:val="kk-KZ"/>
        </w:rPr>
        <w:t>Сабақтың мақсаты:</w:t>
      </w:r>
      <w:r>
        <w:rPr>
          <w:sz w:val="22"/>
          <w:szCs w:val="22"/>
          <w:lang w:val="kk-KZ"/>
        </w:rPr>
        <w:t xml:space="preserve"> </w:t>
      </w:r>
      <w:r w:rsidR="00FB54F5">
        <w:rPr>
          <w:sz w:val="22"/>
          <w:szCs w:val="22"/>
          <w:lang w:val="kk-KZ"/>
        </w:rPr>
        <w:t xml:space="preserve"> </w:t>
      </w:r>
      <w:r w:rsidR="00331F36" w:rsidRPr="00331F36">
        <w:rPr>
          <w:sz w:val="22"/>
          <w:szCs w:val="22"/>
          <w:lang w:val="kk-KZ"/>
        </w:rPr>
        <w:t xml:space="preserve">Студенттерге </w:t>
      </w:r>
      <w:r w:rsidR="00331F36" w:rsidRPr="00331F36">
        <w:rPr>
          <w:color w:val="000000"/>
          <w:sz w:val="20"/>
          <w:szCs w:val="20"/>
          <w:lang w:val="kk-KZ"/>
        </w:rPr>
        <w:t>ойын технологиясын оқу-тәрбие үдерісінде жүзеге асыруға болатындығын үйрету</w:t>
      </w:r>
    </w:p>
    <w:p w:rsidR="00E2296A" w:rsidRDefault="00E2296A" w:rsidP="00E2296A">
      <w:pPr>
        <w:rPr>
          <w:b/>
          <w:sz w:val="22"/>
          <w:szCs w:val="22"/>
          <w:lang w:val="kk-KZ"/>
        </w:rPr>
      </w:pPr>
    </w:p>
    <w:p w:rsidR="00E2296A" w:rsidRDefault="00E2296A" w:rsidP="00E2296A">
      <w:pPr>
        <w:jc w:val="center"/>
        <w:rPr>
          <w:b/>
          <w:sz w:val="22"/>
          <w:szCs w:val="22"/>
          <w:u w:val="single"/>
          <w:lang w:val="kk-KZ"/>
        </w:rPr>
      </w:pPr>
      <w:r>
        <w:rPr>
          <w:b/>
          <w:sz w:val="22"/>
          <w:szCs w:val="22"/>
          <w:u w:val="single"/>
          <w:lang w:val="kk-KZ"/>
        </w:rPr>
        <w:t>Қысқаша  теориялық  мағлұматтама</w:t>
      </w:r>
    </w:p>
    <w:p w:rsidR="004A1249" w:rsidRPr="004A1249" w:rsidRDefault="00E2296A" w:rsidP="004A1249">
      <w:pPr>
        <w:ind w:firstLine="360"/>
        <w:jc w:val="both"/>
        <w:rPr>
          <w:sz w:val="22"/>
          <w:szCs w:val="22"/>
          <w:lang w:val="kk-KZ"/>
        </w:rPr>
      </w:pPr>
      <w:r w:rsidRPr="004A1249">
        <w:rPr>
          <w:noProof/>
          <w:spacing w:val="9"/>
          <w:sz w:val="22"/>
          <w:szCs w:val="22"/>
          <w:lang w:val="kk-KZ"/>
        </w:rPr>
        <w:t xml:space="preserve"> </w:t>
      </w:r>
      <w:r w:rsidRPr="004A1249">
        <w:rPr>
          <w:sz w:val="22"/>
          <w:szCs w:val="22"/>
          <w:lang w:val="kk-KZ"/>
        </w:rPr>
        <w:t xml:space="preserve"> </w:t>
      </w:r>
      <w:r w:rsidR="00FB54F5" w:rsidRPr="004A1249">
        <w:rPr>
          <w:sz w:val="22"/>
          <w:szCs w:val="22"/>
          <w:lang w:val="kk-KZ"/>
        </w:rPr>
        <w:t xml:space="preserve"> </w:t>
      </w:r>
      <w:r w:rsidRPr="004A1249">
        <w:rPr>
          <w:sz w:val="22"/>
          <w:szCs w:val="22"/>
          <w:lang w:val="kk-KZ"/>
        </w:rPr>
        <w:t xml:space="preserve"> </w:t>
      </w:r>
      <w:r w:rsidR="0092472D" w:rsidRPr="008843EA">
        <w:rPr>
          <w:sz w:val="22"/>
          <w:szCs w:val="22"/>
          <w:lang w:val="kk-KZ"/>
        </w:rPr>
        <w:t>Ойын – оқу үрдісіндегі оқытудың әрі формасы, әрі әдісі ретінде дербес дидактикалық категория. Сонымен бірге ойынды мұғалім мен оқушылардың бірлескен оқу әрекетінің өзара байланысты технологиясы ретінде қолдануға болады, қазақ тілі сабағында ойын формаларын енгізу барысында интерактивті тақтаны да қолданудың маңызы өте зор.</w:t>
      </w:r>
      <w:r w:rsidR="004A1249" w:rsidRPr="004A1249">
        <w:rPr>
          <w:sz w:val="22"/>
          <w:szCs w:val="22"/>
          <w:lang w:val="kk-KZ"/>
        </w:rPr>
        <w:t xml:space="preserve"> Н.К.Крупская өзінің көптеген еңбектерінде ойынның бас...  өміріндегі маңызына үлкен мән берген. Кандай ойын болмаса әйтеуір </w:t>
      </w:r>
      <w:r w:rsidR="004A1249" w:rsidRPr="004A1249">
        <w:rPr>
          <w:sz w:val="22"/>
          <w:szCs w:val="22"/>
          <w:lang w:val="kk-KZ"/>
        </w:rPr>
        <w:lastRenderedPageBreak/>
        <w:t>бір нәрсеге үйретеді, ең бастысы – баланы мұкияттылык еңбекке, жолдас</w:t>
      </w:r>
      <w:r w:rsidR="004A1249">
        <w:rPr>
          <w:sz w:val="22"/>
          <w:szCs w:val="22"/>
          <w:lang w:val="kk-KZ"/>
        </w:rPr>
        <w:t>ымен ынтымакта болуға үйретеді.</w:t>
      </w:r>
      <w:r w:rsidR="004A1249" w:rsidRPr="004A1249">
        <w:rPr>
          <w:sz w:val="22"/>
          <w:szCs w:val="22"/>
          <w:lang w:val="kk-KZ"/>
        </w:rPr>
        <w:t xml:space="preserve">Ойын-балалар үшін оқу да,еңбек те.Ойын айналадағы дүниенің </w:t>
      </w:r>
    </w:p>
    <w:p w:rsidR="004A1249" w:rsidRPr="004A1249" w:rsidRDefault="004A1249" w:rsidP="004A1249">
      <w:pPr>
        <w:jc w:val="both"/>
        <w:rPr>
          <w:sz w:val="22"/>
          <w:szCs w:val="22"/>
          <w:lang w:val="kk-KZ"/>
        </w:rPr>
      </w:pPr>
      <w:r w:rsidRPr="004A1249">
        <w:rPr>
          <w:sz w:val="22"/>
          <w:szCs w:val="22"/>
          <w:lang w:val="kk-KZ"/>
        </w:rPr>
        <w:t>танудың  тәсілі.Ойын балаларға өмірде кездескен кыйыншылықтарды</w:t>
      </w:r>
    </w:p>
    <w:p w:rsidR="004A1249" w:rsidRPr="004A1249" w:rsidRDefault="004A1249" w:rsidP="004A1249">
      <w:pPr>
        <w:jc w:val="both"/>
        <w:rPr>
          <w:sz w:val="22"/>
          <w:szCs w:val="22"/>
          <w:lang w:val="kk-KZ"/>
        </w:rPr>
      </w:pPr>
      <w:r w:rsidRPr="004A1249">
        <w:rPr>
          <w:sz w:val="22"/>
          <w:szCs w:val="22"/>
          <w:lang w:val="kk-KZ"/>
        </w:rPr>
        <w:t>жеңудің жолын үйретіп кана коймайды, ұйымдастырушылык кабілетін</w:t>
      </w:r>
      <w:r>
        <w:rPr>
          <w:sz w:val="22"/>
          <w:szCs w:val="22"/>
          <w:lang w:val="kk-KZ"/>
        </w:rPr>
        <w:t xml:space="preserve"> калыптастырады дегенді айтады.</w:t>
      </w:r>
      <w:r w:rsidRPr="004A1249">
        <w:rPr>
          <w:sz w:val="22"/>
          <w:szCs w:val="22"/>
          <w:lang w:val="kk-KZ"/>
        </w:rPr>
        <w:t>Ал заманымыздың талантты педагогы В.А.Сухамолинский: “Ойынсыз,музыкасыз, ертегісіз, шығармашылыксыз, фантазиясыз толык мәніндегі акыл-ой деген болмайды”- деп санайды.</w:t>
      </w:r>
    </w:p>
    <w:p w:rsidR="004A1249" w:rsidRPr="004A1249" w:rsidRDefault="004A1249" w:rsidP="004A1249">
      <w:pPr>
        <w:jc w:val="both"/>
        <w:rPr>
          <w:sz w:val="22"/>
          <w:szCs w:val="22"/>
          <w:lang w:val="kk-KZ"/>
        </w:rPr>
      </w:pPr>
      <w:r w:rsidRPr="004A1249">
        <w:rPr>
          <w:sz w:val="22"/>
          <w:szCs w:val="22"/>
          <w:lang w:val="kk-KZ"/>
        </w:rPr>
        <w:t>Демек, жоғарыдағы пікірлерге сүйенсек, бастауыш сынып окушыларының білуге деген ынтасы мен мүмкіндіктерін толык пайдалану,оларды оку процесінде үздіксіз дамытып отыру және сабак барысында алған білімдерін практикада колдану дағдыларын калыптастыру үшін ойын элементтерін пайдаланудың орны бөлек.Тиімді колданылған ойын элементтері мұғалімнің түсіндіріп отырған материалын окушылардың зор ынтамен тыңдап, берік меңгеруіне көмектеседі. Өйткені төменгі сыныптағы окушылардың аңсары сабактан гөрі ойынға ауыңкырап тұрады. Кызыкты ойын түрінен кейін олар тез серігіп, тапсырманы ыкыластана әрі сапалы орындайтын болады. Бастауыш сыныптарда ойындар кимыл-козғалысты және дидактикалык болып бөлінеді.Алты жасарларға көбіне кимыл-козғалыста ойындар беріледі. Дидактикалык ойындар барлык сыныптарда колданылады.</w:t>
      </w:r>
    </w:p>
    <w:p w:rsidR="004A1249" w:rsidRPr="004A1249" w:rsidRDefault="004A1249" w:rsidP="004A1249">
      <w:pPr>
        <w:jc w:val="both"/>
        <w:rPr>
          <w:b/>
          <w:sz w:val="22"/>
          <w:szCs w:val="22"/>
          <w:lang w:val="kk-KZ"/>
        </w:rPr>
      </w:pPr>
      <w:r w:rsidRPr="004A1249">
        <w:rPr>
          <w:sz w:val="22"/>
          <w:szCs w:val="22"/>
          <w:lang w:val="kk-KZ"/>
        </w:rPr>
        <w:t xml:space="preserve">   </w:t>
      </w:r>
      <w:r w:rsidRPr="004A1249">
        <w:rPr>
          <w:b/>
          <w:sz w:val="22"/>
          <w:szCs w:val="22"/>
          <w:lang w:val="kk-KZ"/>
        </w:rPr>
        <w:t xml:space="preserve"> Ойынға койылатын әдістемелік талаптар</w:t>
      </w:r>
    </w:p>
    <w:p w:rsidR="004A1249" w:rsidRPr="004A1249" w:rsidRDefault="004A1249" w:rsidP="004A1249">
      <w:pPr>
        <w:numPr>
          <w:ilvl w:val="0"/>
          <w:numId w:val="38"/>
        </w:numPr>
        <w:jc w:val="both"/>
        <w:rPr>
          <w:sz w:val="22"/>
          <w:szCs w:val="22"/>
          <w:lang w:val="kk-KZ"/>
        </w:rPr>
      </w:pPr>
      <w:r w:rsidRPr="004A1249">
        <w:rPr>
          <w:sz w:val="22"/>
          <w:szCs w:val="22"/>
          <w:lang w:val="kk-KZ"/>
        </w:rPr>
        <w:t>Ойынның максаты накты және керекті көрнекіліктер мен материалдар күн ілгері дайындалып, оңтайлы жерге койылуы керек.</w:t>
      </w:r>
    </w:p>
    <w:p w:rsidR="004A1249" w:rsidRPr="004A1249" w:rsidRDefault="004A1249" w:rsidP="004A1249">
      <w:pPr>
        <w:numPr>
          <w:ilvl w:val="0"/>
          <w:numId w:val="38"/>
        </w:numPr>
        <w:jc w:val="both"/>
        <w:rPr>
          <w:sz w:val="22"/>
          <w:szCs w:val="22"/>
          <w:lang w:val="kk-KZ"/>
        </w:rPr>
      </w:pPr>
      <w:r w:rsidRPr="004A1249">
        <w:rPr>
          <w:sz w:val="22"/>
          <w:szCs w:val="22"/>
          <w:lang w:val="kk-KZ"/>
        </w:rPr>
        <w:t>Ойынға кірістер алдына оның жүргізулі тәртібі окушыларға әбден түсіндірілгені жөн.</w:t>
      </w:r>
    </w:p>
    <w:p w:rsidR="004A1249" w:rsidRPr="004A1249" w:rsidRDefault="004A1249" w:rsidP="004A1249">
      <w:pPr>
        <w:numPr>
          <w:ilvl w:val="0"/>
          <w:numId w:val="38"/>
        </w:numPr>
        <w:jc w:val="both"/>
        <w:rPr>
          <w:sz w:val="22"/>
          <w:szCs w:val="22"/>
          <w:lang w:val="kk-KZ"/>
        </w:rPr>
      </w:pPr>
      <w:r w:rsidRPr="004A1249">
        <w:rPr>
          <w:sz w:val="22"/>
          <w:szCs w:val="22"/>
          <w:lang w:val="kk-KZ"/>
        </w:rPr>
        <w:t>Ойынға сыныптағы балалардың түгел катысуын камтамасыз ету керек.</w:t>
      </w:r>
    </w:p>
    <w:p w:rsidR="004A1249" w:rsidRPr="004A1249" w:rsidRDefault="004A1249" w:rsidP="004A1249">
      <w:pPr>
        <w:numPr>
          <w:ilvl w:val="0"/>
          <w:numId w:val="38"/>
        </w:numPr>
        <w:jc w:val="both"/>
        <w:rPr>
          <w:sz w:val="22"/>
          <w:szCs w:val="22"/>
          <w:lang w:val="kk-KZ"/>
        </w:rPr>
      </w:pPr>
      <w:r w:rsidRPr="004A1249">
        <w:rPr>
          <w:sz w:val="22"/>
          <w:szCs w:val="22"/>
          <w:lang w:val="kk-KZ"/>
        </w:rPr>
        <w:t>Ойынның жүру барысында мұғалім балалардың түгел катысуын кадағалаумен катар, олардың ойын үстінде шешім кабылдай білуіне, ойлана білуіне жетілуі керек.</w:t>
      </w:r>
    </w:p>
    <w:p w:rsidR="004A1249" w:rsidRPr="004A1249" w:rsidRDefault="004A1249" w:rsidP="004A1249">
      <w:pPr>
        <w:jc w:val="both"/>
        <w:rPr>
          <w:sz w:val="22"/>
          <w:szCs w:val="22"/>
          <w:lang w:val="kk-KZ"/>
        </w:rPr>
      </w:pPr>
      <w:r w:rsidRPr="004A1249">
        <w:rPr>
          <w:sz w:val="22"/>
          <w:szCs w:val="22"/>
          <w:lang w:val="kk-KZ"/>
        </w:rPr>
        <w:t>Оку жылы басталғанда дейінгі уакыт ішінде бастауыш сыныптар мұғалімдер жыл бойы бағдарламалык материалға сәйкес ұйымдастырылатын дидактикалык ойындарға кажетті кұрал-жабдыктарды жинактауы, олардың негізгі түрлерін жан-жакты зерттеп, өзгешеліктері мен ерекшеліктерін аныктауы, демонстрациялык және дидактикалык материалдарды ерте бастан колға алғаны жөн. Дидактикалык ойындарды өткізуге жиі пайдалынатын құрал-жабдыктар мен материалдарды дайындап алу керек. Олардың катарына мыналар жатады: демонстрациялык екі катарлы калталы немесе екі катарлы сөре және әр окушының жеке калталы полотносы, түстері, өлшемдері, пішіні әр түрлі және бірдей заттар, олардың жиынтығы, заттың суреттері, ойыншыктар (куыршактар, машиналар, ұшактар, т.б.) дидактикалык кима материалдар (сандар, таңбалар, әріптер, геометриялык фигуралар), санау шыбыктарының, түрлі түсті шыбыктардың және кестелер мен үлестіріме материалдар, ұсынылатын материалдардың мәтіні.Дидактикалык материалдарды жинактау мұнымен шектелмейді.</w:t>
      </w:r>
    </w:p>
    <w:p w:rsidR="004A1249" w:rsidRPr="004A1249" w:rsidRDefault="004A1249" w:rsidP="004A1249">
      <w:pPr>
        <w:jc w:val="both"/>
        <w:rPr>
          <w:sz w:val="22"/>
          <w:szCs w:val="22"/>
          <w:lang w:val="kk-KZ"/>
        </w:rPr>
      </w:pPr>
      <w:r w:rsidRPr="004A1249">
        <w:rPr>
          <w:sz w:val="22"/>
          <w:szCs w:val="22"/>
          <w:lang w:val="kk-KZ"/>
        </w:rPr>
        <w:t>Окытудың түпкі максаты-оның сапалы болуы. Яғни сабактың формалары мен әдістерін, мазмұнын жетілдіру, оны әдістемелік танымдык, білімдік, тәрбиелік жағынан сапалык жаңа деңгейге көтеру. Окытудың тәрбиелік кызметі мен практикалык бағытын күшейту де осы міндеттерден туындайды. Сабакта ойын элементін пайдалану-сабактың формалары мен әдістерін жетілдіру жолындағы ізденістердің маңызды бір буынын. Ойын элементтерін оку процесін пысыктау, жаңа сабакты корытындылау кезеңдерінде, кайталау сабактарында пайдалануға болады. Ойын элементтерінің материалдары сабактың такырыбы мен мазмұнына неғұрлым сәйкес алынса, оның танымдық, тәрбиелік маңызы да арта түседі. Оны тиімді пайдалану сабактың әсерлігін, тартымдылығын күшейтеді, окушылардың сабакка ынтасы мен кызығушылығын арттырады.</w:t>
      </w:r>
    </w:p>
    <w:p w:rsidR="004A1249" w:rsidRPr="004A1249" w:rsidRDefault="004A1249" w:rsidP="004A1249">
      <w:pPr>
        <w:jc w:val="both"/>
        <w:rPr>
          <w:sz w:val="22"/>
          <w:szCs w:val="22"/>
          <w:lang w:val="kk-KZ"/>
        </w:rPr>
      </w:pPr>
      <w:r w:rsidRPr="004A1249">
        <w:rPr>
          <w:sz w:val="22"/>
          <w:szCs w:val="22"/>
          <w:lang w:val="kk-KZ"/>
        </w:rPr>
        <w:t>Даярлык сыныпта да, бірінші сынып да тіл дамыту кезеңдерінде жиі колданылатын ойындардың бірі – “Кім көп сөз біледі”?. Ойын тәртібі бойынша мұғалімнің және окушылардың алдында корап жатады. Әр баланың алдында сіріңке шиі тәріздес</w:t>
      </w:r>
    </w:p>
    <w:p w:rsidR="004A1249" w:rsidRPr="004A1249" w:rsidRDefault="004A1249" w:rsidP="004A1249">
      <w:pPr>
        <w:jc w:val="both"/>
        <w:rPr>
          <w:sz w:val="22"/>
          <w:szCs w:val="22"/>
          <w:lang w:val="kk-KZ"/>
        </w:rPr>
      </w:pPr>
      <w:r w:rsidRPr="004A1249">
        <w:rPr>
          <w:sz w:val="22"/>
          <w:szCs w:val="22"/>
          <w:lang w:val="kk-KZ"/>
        </w:rPr>
        <w:t xml:space="preserve"> Таякшалары болады.  Тапсырмаға сәйкес дұрыс жауап берген бала таякшаларын корапка салып отырады. Белгіленген мерзімнен кейін окушылардың корабындағы таякшалар саналады да, көп сөз ойлап таякшаларының санын құбырларынан асырған окушыға жалауша немесе жұлдызша береді.</w:t>
      </w:r>
    </w:p>
    <w:p w:rsidR="004A1249" w:rsidRPr="004A1249" w:rsidRDefault="004A1249" w:rsidP="004A1249">
      <w:pPr>
        <w:jc w:val="both"/>
        <w:rPr>
          <w:sz w:val="22"/>
          <w:szCs w:val="22"/>
          <w:lang w:val="kk-KZ"/>
        </w:rPr>
      </w:pPr>
      <w:r w:rsidRPr="004A1249">
        <w:rPr>
          <w:sz w:val="22"/>
          <w:szCs w:val="22"/>
          <w:lang w:val="kk-KZ"/>
        </w:rPr>
        <w:t>Бастауыш мектептегі мұғалімнің шеберлігі балалармен өз бетінше іс-әрекет ұйымдастырудан айкын көрінеді. Әрбір баланың белсенділігі мен ұмтылысын жоймастан пайдалы, әрі кызыкты ойын калай бағыттауына болады. Ұзартылған күн топтарында балалар бір-біріне кедергі келтірмейтіндей, ыңғайлы етіп бөлмеде, аулада калай ойнатуға болады? Олардың арасындағы түсініспеушілікті калай жоюға болады? Осы мәселелердің барлығын тез шеше білу іскерлігін әрбір баланың жан-жакты, шығармашылык дамуы байланысты.</w:t>
      </w:r>
    </w:p>
    <w:p w:rsidR="004A1249" w:rsidRPr="004A1249" w:rsidRDefault="004A1249" w:rsidP="004A1249">
      <w:pPr>
        <w:jc w:val="both"/>
        <w:rPr>
          <w:sz w:val="22"/>
          <w:szCs w:val="22"/>
          <w:lang w:val="kk-KZ"/>
        </w:rPr>
      </w:pPr>
      <w:r w:rsidRPr="004A1249">
        <w:rPr>
          <w:sz w:val="22"/>
          <w:szCs w:val="22"/>
          <w:lang w:val="kk-KZ"/>
        </w:rPr>
        <w:t xml:space="preserve">Мектептегі дейінгі педагогикада балаларға ыкпал етудің көптеген әдіс-тәсілдері бар, олар накты жағдайға байланысты таңдалады. Кейбір бастауыш сынып мұғалімдері озык педагогикалык </w:t>
      </w:r>
      <w:r w:rsidRPr="004A1249">
        <w:rPr>
          <w:sz w:val="22"/>
          <w:szCs w:val="22"/>
          <w:lang w:val="kk-KZ"/>
        </w:rPr>
        <w:lastRenderedPageBreak/>
        <w:t>тәжірибемен таныса салып, артынша оны өз практикасын колданып, көп жағдайда көздеген максатында жете алмайды.</w:t>
      </w:r>
    </w:p>
    <w:p w:rsidR="004A1249" w:rsidRPr="004A1249" w:rsidRDefault="004A1249" w:rsidP="004A1249">
      <w:pPr>
        <w:tabs>
          <w:tab w:val="left" w:pos="1440"/>
        </w:tabs>
        <w:jc w:val="both"/>
        <w:rPr>
          <w:sz w:val="22"/>
          <w:szCs w:val="22"/>
          <w:lang w:val="kk-KZ"/>
        </w:rPr>
      </w:pPr>
      <w:r w:rsidRPr="004A1249">
        <w:rPr>
          <w:sz w:val="22"/>
          <w:szCs w:val="22"/>
          <w:lang w:val="kk-KZ"/>
        </w:rPr>
        <w:t>Мұғалім әдістемелік тәсілдерді жүйелі колданып, балалардың психикалык дамуының жалпы тенденцияларын ескеріп, әрбір баланы біліп, сезіне білсе ғана окыту нәтижелі болады.</w:t>
      </w:r>
    </w:p>
    <w:p w:rsidR="00E2296A" w:rsidRDefault="004A1249" w:rsidP="008E549D">
      <w:pPr>
        <w:tabs>
          <w:tab w:val="left" w:pos="1440"/>
        </w:tabs>
        <w:jc w:val="both"/>
        <w:rPr>
          <w:sz w:val="22"/>
          <w:szCs w:val="22"/>
          <w:lang w:val="kk-KZ"/>
        </w:rPr>
      </w:pPr>
      <w:r w:rsidRPr="004A1249">
        <w:rPr>
          <w:sz w:val="22"/>
          <w:szCs w:val="22"/>
          <w:lang w:val="kk-KZ"/>
        </w:rPr>
        <w:t>Үлкендердің көмегімен меңгерілген әрекет етудің негізгі әдістерін үйреніп алып, окушы оны сол және баска да жағдайларда пайдалана алады. Ол үшін окушыға жаксы жағдай жасалынуы кажет. Әрбір ойыншык пен құралдарды белгілі тәртіппен орналастыру керек. Осы аркылы балалар кажетті ойыншыкты тауып, ойнап болған соң орнына коюға мүмкіндік береді. Балалар бір біріне кедергі етпес үшін ойыншыктард</w:t>
      </w:r>
      <w:r w:rsidR="008E549D">
        <w:rPr>
          <w:sz w:val="22"/>
          <w:szCs w:val="22"/>
          <w:lang w:val="kk-KZ"/>
        </w:rPr>
        <w:t>ы дұрыс бөлуді ойластыру кажет.</w:t>
      </w:r>
    </w:p>
    <w:p w:rsidR="008E549D" w:rsidRDefault="008E549D" w:rsidP="00E2296A">
      <w:pPr>
        <w:pStyle w:val="31"/>
        <w:ind w:firstLine="708"/>
        <w:jc w:val="both"/>
        <w:rPr>
          <w:rFonts w:ascii="Times New Roman" w:hAnsi="Times New Roman"/>
          <w:sz w:val="22"/>
          <w:szCs w:val="22"/>
        </w:rPr>
      </w:pPr>
    </w:p>
    <w:p w:rsidR="00E2296A" w:rsidRDefault="00E2296A" w:rsidP="006B6DA6">
      <w:pPr>
        <w:pStyle w:val="31"/>
        <w:jc w:val="both"/>
        <w:rPr>
          <w:rFonts w:ascii="Times New Roman" w:hAnsi="Times New Roman"/>
          <w:sz w:val="22"/>
          <w:szCs w:val="22"/>
        </w:rPr>
      </w:pPr>
      <w:r>
        <w:rPr>
          <w:rFonts w:ascii="Times New Roman" w:hAnsi="Times New Roman"/>
          <w:sz w:val="22"/>
          <w:szCs w:val="22"/>
        </w:rPr>
        <w:t>Жеке сабаққа тапсырма</w:t>
      </w:r>
    </w:p>
    <w:p w:rsidR="00E2296A" w:rsidRPr="007C765E" w:rsidRDefault="006B6DA6" w:rsidP="007C765E">
      <w:pPr>
        <w:widowControl w:val="0"/>
        <w:shd w:val="clear" w:color="auto" w:fill="FFFFFF"/>
        <w:tabs>
          <w:tab w:val="left" w:pos="504"/>
        </w:tabs>
        <w:autoSpaceDE w:val="0"/>
        <w:autoSpaceDN w:val="0"/>
        <w:adjustRightInd w:val="0"/>
        <w:jc w:val="both"/>
        <w:rPr>
          <w:noProof/>
          <w:color w:val="000000"/>
          <w:spacing w:val="-13"/>
          <w:sz w:val="22"/>
          <w:szCs w:val="22"/>
          <w:lang w:val="kk-KZ"/>
        </w:rPr>
      </w:pPr>
      <w:r>
        <w:rPr>
          <w:noProof/>
          <w:color w:val="000000"/>
          <w:spacing w:val="-13"/>
          <w:sz w:val="22"/>
          <w:szCs w:val="22"/>
          <w:lang w:val="kk-KZ"/>
        </w:rPr>
        <w:t>Оқу процесінде кез-келген ойын түрін қолдану арқылы баланың шығармашылық қабілетін дамыту ерекшелігін анықтау</w:t>
      </w:r>
    </w:p>
    <w:p w:rsidR="00E2296A" w:rsidRDefault="00E2296A" w:rsidP="007C765E">
      <w:pPr>
        <w:pStyle w:val="31"/>
        <w:jc w:val="both"/>
        <w:rPr>
          <w:rFonts w:ascii="Times New Roman" w:hAnsi="Times New Roman"/>
          <w:sz w:val="22"/>
          <w:szCs w:val="22"/>
        </w:rPr>
      </w:pPr>
      <w:r>
        <w:rPr>
          <w:rFonts w:ascii="Times New Roman" w:hAnsi="Times New Roman"/>
          <w:sz w:val="22"/>
          <w:szCs w:val="22"/>
        </w:rPr>
        <w:t>Бақылау  сұрақтары:</w:t>
      </w:r>
    </w:p>
    <w:p w:rsidR="00E2296A" w:rsidRDefault="005B5563" w:rsidP="00F52340">
      <w:pPr>
        <w:numPr>
          <w:ilvl w:val="0"/>
          <w:numId w:val="2"/>
        </w:numPr>
        <w:ind w:left="0"/>
        <w:jc w:val="both"/>
        <w:rPr>
          <w:sz w:val="22"/>
          <w:szCs w:val="22"/>
          <w:lang w:val="kk-KZ"/>
        </w:rPr>
      </w:pPr>
      <w:r>
        <w:rPr>
          <w:sz w:val="22"/>
          <w:szCs w:val="22"/>
          <w:lang w:val="kk-KZ"/>
        </w:rPr>
        <w:t xml:space="preserve"> </w:t>
      </w:r>
      <w:r w:rsidR="002244C3">
        <w:rPr>
          <w:sz w:val="22"/>
          <w:szCs w:val="22"/>
          <w:lang w:val="kk-KZ"/>
        </w:rPr>
        <w:t>Ойынды қолдану ерекшеліктерін атаңыз</w:t>
      </w:r>
    </w:p>
    <w:p w:rsidR="00A27615" w:rsidRDefault="00A27615" w:rsidP="00F52340">
      <w:pPr>
        <w:numPr>
          <w:ilvl w:val="0"/>
          <w:numId w:val="2"/>
        </w:numPr>
        <w:ind w:left="0"/>
        <w:jc w:val="both"/>
        <w:rPr>
          <w:sz w:val="22"/>
          <w:szCs w:val="22"/>
          <w:lang w:val="kk-KZ"/>
        </w:rPr>
      </w:pPr>
      <w:r>
        <w:rPr>
          <w:sz w:val="22"/>
          <w:szCs w:val="22"/>
          <w:lang w:val="kk-KZ"/>
        </w:rPr>
        <w:t>Ойын арқылы баланың қабілетін дамыту жолдары</w:t>
      </w:r>
    </w:p>
    <w:p w:rsidR="00E2296A" w:rsidRPr="00A27615" w:rsidRDefault="00A27615" w:rsidP="00A27615">
      <w:pPr>
        <w:numPr>
          <w:ilvl w:val="0"/>
          <w:numId w:val="2"/>
        </w:numPr>
        <w:ind w:left="0"/>
        <w:jc w:val="both"/>
        <w:rPr>
          <w:sz w:val="22"/>
          <w:szCs w:val="22"/>
          <w:lang w:val="kk-KZ"/>
        </w:rPr>
      </w:pPr>
      <w:r>
        <w:rPr>
          <w:sz w:val="22"/>
          <w:szCs w:val="22"/>
          <w:lang w:val="kk-KZ"/>
        </w:rPr>
        <w:t>Ойынның түрлерін атаңыз</w:t>
      </w:r>
      <w:r w:rsidR="005B5563" w:rsidRPr="00A27615">
        <w:rPr>
          <w:b/>
          <w:sz w:val="22"/>
          <w:szCs w:val="22"/>
          <w:lang w:val="kk-KZ"/>
        </w:rPr>
        <w:t xml:space="preserve"> </w:t>
      </w:r>
    </w:p>
    <w:p w:rsidR="00E2296A" w:rsidRDefault="00E2296A" w:rsidP="00E2296A">
      <w:pPr>
        <w:jc w:val="both"/>
        <w:rPr>
          <w:b/>
          <w:sz w:val="22"/>
          <w:szCs w:val="22"/>
          <w:lang w:val="kk-KZ"/>
        </w:rPr>
      </w:pPr>
      <w:r>
        <w:rPr>
          <w:b/>
          <w:sz w:val="22"/>
          <w:szCs w:val="22"/>
          <w:lang w:val="kk-KZ"/>
        </w:rPr>
        <w:t>Ұсынылатын  әдебиеттер:</w:t>
      </w:r>
    </w:p>
    <w:p w:rsidR="00D3570D" w:rsidRPr="006304FF" w:rsidRDefault="00D3570D" w:rsidP="00F52340">
      <w:pPr>
        <w:numPr>
          <w:ilvl w:val="0"/>
          <w:numId w:val="10"/>
        </w:numPr>
        <w:tabs>
          <w:tab w:val="num" w:pos="426"/>
        </w:tabs>
        <w:ind w:left="426"/>
        <w:jc w:val="both"/>
        <w:rPr>
          <w:sz w:val="22"/>
          <w:szCs w:val="22"/>
        </w:rPr>
      </w:pPr>
      <w:r w:rsidRPr="008843EA">
        <w:rPr>
          <w:sz w:val="22"/>
          <w:szCs w:val="22"/>
        </w:rPr>
        <w:t>Қазақстан Республикасын</w:t>
      </w:r>
      <w:r w:rsidRPr="006304FF">
        <w:rPr>
          <w:sz w:val="22"/>
          <w:szCs w:val="22"/>
        </w:rPr>
        <w:t>ы</w:t>
      </w:r>
      <w:proofErr w:type="gramStart"/>
      <w:r w:rsidRPr="006304FF">
        <w:rPr>
          <w:sz w:val="22"/>
          <w:szCs w:val="22"/>
        </w:rPr>
        <w:t>ң Б</w:t>
      </w:r>
      <w:proofErr w:type="gramEnd"/>
      <w:r w:rsidRPr="006304FF">
        <w:rPr>
          <w:sz w:val="22"/>
          <w:szCs w:val="22"/>
        </w:rPr>
        <w:t>ілім туралы заңы. 2007ж.</w:t>
      </w:r>
    </w:p>
    <w:p w:rsidR="00D3570D" w:rsidRPr="006304FF" w:rsidRDefault="00D3570D" w:rsidP="00F52340">
      <w:pPr>
        <w:numPr>
          <w:ilvl w:val="0"/>
          <w:numId w:val="10"/>
        </w:numPr>
        <w:tabs>
          <w:tab w:val="num" w:pos="426"/>
        </w:tabs>
        <w:ind w:left="426"/>
        <w:jc w:val="both"/>
        <w:rPr>
          <w:sz w:val="22"/>
          <w:szCs w:val="22"/>
        </w:rPr>
      </w:pPr>
      <w:r w:rsidRPr="008843EA">
        <w:rPr>
          <w:sz w:val="22"/>
          <w:szCs w:val="22"/>
          <w:lang w:val="kk-KZ"/>
        </w:rPr>
        <w:t>Н.Оралбаева, Қ.Жақсылықова. Орыс тіліндегі мектептерде қазақ тілін оқыту әдістемесі «Қазақ</w:t>
      </w:r>
      <w:r w:rsidRPr="008843EA">
        <w:rPr>
          <w:sz w:val="22"/>
          <w:szCs w:val="22"/>
          <w:lang w:val="kk-KZ"/>
        </w:rPr>
        <w:br/>
        <w:t>тілі сабағында қолданылатын ойындар және оларды ұйы</w:t>
      </w:r>
      <w:r w:rsidRPr="006304FF">
        <w:rPr>
          <w:sz w:val="22"/>
          <w:szCs w:val="22"/>
          <w:lang w:val="kk-KZ"/>
        </w:rPr>
        <w:t>мдастыру жолдары».Алматы 1996ж.</w:t>
      </w:r>
    </w:p>
    <w:p w:rsidR="006304FF" w:rsidRPr="006304FF" w:rsidRDefault="006304FF" w:rsidP="00F52340">
      <w:pPr>
        <w:numPr>
          <w:ilvl w:val="0"/>
          <w:numId w:val="10"/>
        </w:numPr>
        <w:tabs>
          <w:tab w:val="num" w:pos="426"/>
        </w:tabs>
        <w:ind w:left="426"/>
        <w:jc w:val="both"/>
        <w:rPr>
          <w:sz w:val="22"/>
          <w:szCs w:val="22"/>
        </w:rPr>
      </w:pPr>
      <w:r w:rsidRPr="008843EA">
        <w:rPr>
          <w:sz w:val="22"/>
          <w:szCs w:val="22"/>
        </w:rPr>
        <w:t>С.Баялиева. Сабақта ойын түрлерін қолдану. Қазақ тілі мен әдебиеті орыс мектебінде. 2004.</w:t>
      </w:r>
      <w:r w:rsidRPr="008843EA">
        <w:rPr>
          <w:sz w:val="22"/>
          <w:szCs w:val="22"/>
        </w:rPr>
        <w:br/>
        <w:t>№3.</w:t>
      </w:r>
    </w:p>
    <w:p w:rsidR="00E2296A" w:rsidRPr="00A27615" w:rsidRDefault="00D3570D" w:rsidP="00E2296A">
      <w:pPr>
        <w:numPr>
          <w:ilvl w:val="0"/>
          <w:numId w:val="10"/>
        </w:numPr>
        <w:tabs>
          <w:tab w:val="num" w:pos="426"/>
        </w:tabs>
        <w:ind w:left="426"/>
        <w:jc w:val="both"/>
        <w:rPr>
          <w:sz w:val="22"/>
          <w:szCs w:val="22"/>
        </w:rPr>
      </w:pPr>
      <w:r w:rsidRPr="008843EA">
        <w:rPr>
          <w:sz w:val="22"/>
          <w:szCs w:val="22"/>
        </w:rPr>
        <w:t>С.Баялиева. Сабақта ойын түрлерін қолдану. Қазақ тілі мен әдебиеті орыс мектебінде. 2004.</w:t>
      </w:r>
      <w:r w:rsidRPr="008843EA">
        <w:rPr>
          <w:sz w:val="22"/>
          <w:szCs w:val="22"/>
        </w:rPr>
        <w:br/>
        <w:t>№3.</w:t>
      </w:r>
      <w:r w:rsidRPr="008843EA">
        <w:rPr>
          <w:sz w:val="22"/>
          <w:szCs w:val="22"/>
        </w:rPr>
        <w:br/>
      </w:r>
      <w:r w:rsidR="005B5563" w:rsidRPr="00D3570D">
        <w:rPr>
          <w:sz w:val="22"/>
          <w:szCs w:val="22"/>
          <w:lang w:val="kk-KZ"/>
        </w:rPr>
        <w:t xml:space="preserve"> </w:t>
      </w:r>
    </w:p>
    <w:p w:rsidR="00E2296A" w:rsidRDefault="00E2296A" w:rsidP="00E2296A">
      <w:pPr>
        <w:jc w:val="both"/>
        <w:rPr>
          <w:sz w:val="22"/>
          <w:szCs w:val="22"/>
        </w:rPr>
      </w:pPr>
    </w:p>
    <w:p w:rsidR="00E2296A" w:rsidRDefault="00E2296A" w:rsidP="005B5563">
      <w:pPr>
        <w:jc w:val="center"/>
        <w:rPr>
          <w:sz w:val="22"/>
          <w:szCs w:val="22"/>
          <w:lang w:val="kk-KZ"/>
        </w:rPr>
      </w:pPr>
      <w:r>
        <w:rPr>
          <w:b/>
          <w:sz w:val="22"/>
          <w:szCs w:val="22"/>
          <w:lang w:val="kk-KZ"/>
        </w:rPr>
        <w:t>15- тақырып.</w:t>
      </w:r>
      <w:r w:rsidR="003A674B" w:rsidRPr="003A674B">
        <w:rPr>
          <w:bCs/>
          <w:color w:val="000000"/>
          <w:sz w:val="20"/>
          <w:szCs w:val="20"/>
          <w:shd w:val="clear" w:color="auto" w:fill="FFFFFF"/>
          <w:lang w:val="kk-KZ"/>
        </w:rPr>
        <w:t xml:space="preserve"> </w:t>
      </w:r>
      <w:r w:rsidR="003A674B" w:rsidRPr="003A674B">
        <w:rPr>
          <w:b/>
          <w:bCs/>
          <w:color w:val="000000"/>
          <w:sz w:val="22"/>
          <w:szCs w:val="22"/>
          <w:shd w:val="clear" w:color="auto" w:fill="FFFFFF"/>
          <w:lang w:val="kk-KZ"/>
        </w:rPr>
        <w:t>Ойын арқылы оқыту технологиясы</w:t>
      </w:r>
    </w:p>
    <w:p w:rsidR="00E2296A" w:rsidRDefault="00E2296A" w:rsidP="00E2296A">
      <w:pPr>
        <w:rPr>
          <w:sz w:val="22"/>
          <w:szCs w:val="22"/>
          <w:lang w:val="kk-KZ"/>
        </w:rPr>
      </w:pPr>
    </w:p>
    <w:p w:rsidR="003A674B" w:rsidRDefault="003A674B" w:rsidP="003A674B">
      <w:pPr>
        <w:rPr>
          <w:b/>
          <w:sz w:val="22"/>
          <w:szCs w:val="22"/>
          <w:u w:val="single"/>
          <w:lang w:val="kk-KZ"/>
        </w:rPr>
      </w:pPr>
      <w:r>
        <w:rPr>
          <w:b/>
          <w:sz w:val="22"/>
          <w:szCs w:val="22"/>
          <w:lang w:val="kk-KZ"/>
        </w:rPr>
        <w:t>Сабақтың мақсаты:</w:t>
      </w:r>
      <w:r>
        <w:rPr>
          <w:sz w:val="22"/>
          <w:szCs w:val="22"/>
          <w:lang w:val="kk-KZ"/>
        </w:rPr>
        <w:t xml:space="preserve">  </w:t>
      </w:r>
      <w:r w:rsidR="000F2AF9">
        <w:rPr>
          <w:sz w:val="22"/>
          <w:szCs w:val="22"/>
          <w:lang w:val="kk-KZ"/>
        </w:rPr>
        <w:t xml:space="preserve">Студенттерге </w:t>
      </w:r>
      <w:r w:rsidR="000F2AF9" w:rsidRPr="000F2AF9">
        <w:rPr>
          <w:bCs/>
          <w:color w:val="000000"/>
          <w:sz w:val="22"/>
          <w:szCs w:val="22"/>
          <w:shd w:val="clear" w:color="auto" w:fill="FFFFFF"/>
          <w:lang w:val="kk-KZ"/>
        </w:rPr>
        <w:t>ойын арқылы оқыту технологиясын түсіндіру</w:t>
      </w:r>
    </w:p>
    <w:p w:rsidR="00E2296A" w:rsidRPr="005B5563" w:rsidRDefault="00E2296A" w:rsidP="00E2296A">
      <w:pPr>
        <w:jc w:val="center"/>
        <w:rPr>
          <w:b/>
          <w:sz w:val="22"/>
          <w:szCs w:val="22"/>
          <w:u w:val="single"/>
          <w:lang w:val="kk-KZ"/>
        </w:rPr>
      </w:pPr>
      <w:r w:rsidRPr="005B5563">
        <w:rPr>
          <w:b/>
          <w:sz w:val="22"/>
          <w:szCs w:val="22"/>
          <w:u w:val="single"/>
          <w:lang w:val="kk-KZ"/>
        </w:rPr>
        <w:t>Қысқаша  теориялық  мағлұматтама</w:t>
      </w:r>
    </w:p>
    <w:p w:rsidR="00E2296A" w:rsidRDefault="00E2296A" w:rsidP="005B5563">
      <w:pPr>
        <w:jc w:val="both"/>
        <w:rPr>
          <w:sz w:val="22"/>
          <w:szCs w:val="22"/>
          <w:lang w:val="kk-KZ"/>
        </w:rPr>
      </w:pPr>
      <w:r>
        <w:rPr>
          <w:noProof/>
          <w:spacing w:val="9"/>
          <w:sz w:val="22"/>
          <w:szCs w:val="22"/>
          <w:lang w:val="kk-KZ"/>
        </w:rPr>
        <w:t xml:space="preserve"> </w:t>
      </w:r>
      <w:r>
        <w:rPr>
          <w:noProof/>
          <w:spacing w:val="9"/>
          <w:sz w:val="22"/>
          <w:szCs w:val="22"/>
          <w:lang w:val="kk-KZ"/>
        </w:rPr>
        <w:tab/>
      </w:r>
      <w:r w:rsidR="005B5563">
        <w:rPr>
          <w:sz w:val="22"/>
          <w:szCs w:val="22"/>
          <w:lang w:val="kk-KZ"/>
        </w:rPr>
        <w:t xml:space="preserve"> </w:t>
      </w:r>
    </w:p>
    <w:p w:rsidR="00E2296A" w:rsidRPr="009F3AC3" w:rsidRDefault="00FB4BE8" w:rsidP="009F3AC3">
      <w:pPr>
        <w:shd w:val="clear" w:color="auto" w:fill="FFFFFF"/>
        <w:spacing w:after="100" w:afterAutospacing="1"/>
        <w:jc w:val="both"/>
        <w:rPr>
          <w:color w:val="000000"/>
          <w:sz w:val="22"/>
          <w:szCs w:val="22"/>
        </w:rPr>
      </w:pPr>
      <w:r w:rsidRPr="000F2AF9">
        <w:rPr>
          <w:color w:val="000000"/>
          <w:sz w:val="22"/>
          <w:szCs w:val="22"/>
          <w:lang w:val="kk-KZ"/>
        </w:rPr>
        <w:t>Ойын-бұл да әрекеттін бір түрі оны қолдану  барысында оқу міндеттері ашылады.Ептілік пен дағды, білімнің жоғары сатыға қамтамасыз ету шешімі, оқу жағдайы немесе мұғалімнің құрастырған жағдайы белгілі мәселе қою арқылы оқу тапсырмаларында түсіндіріледі. Оқыту ойыны- бұл  ойында оқушылар жаңа білім, ептілік  пен дағдыны алады (үйренеді). Жаңа білімді меңгерген кезде ойын мүмкіндіктері дәстүрлі емес оқу формасына жол береді, сондықтан оқыту ойыны салыстырмалы түрде аз қолданылады. Ойын технологиясының  оқытудың сатылары:Ойынға кіріспе: берілген ойынның мазмұнын анықтау, алынған ақпаратты талдау, ойын топтарын құру, рөлдерді бөлу .</w:t>
      </w:r>
      <w:r w:rsidRPr="000F2AF9">
        <w:rPr>
          <w:color w:val="363636"/>
          <w:sz w:val="22"/>
          <w:szCs w:val="22"/>
          <w:lang w:val="kk-KZ"/>
        </w:rPr>
        <w:t xml:space="preserve"> Балаларды оқытуда және тәрбиелеуде ойынның ролі педагогикада бұрын да, қазір де қарастырылып келеді.</w:t>
      </w:r>
      <w:r w:rsidRPr="000F2AF9">
        <w:rPr>
          <w:color w:val="363636"/>
          <w:sz w:val="22"/>
          <w:szCs w:val="22"/>
          <w:lang w:val="kk-KZ"/>
        </w:rPr>
        <w:br/>
        <w:t>Алдыңғы қатарлы педагогтардың бәрі де ойынды нағыз керекті және маңызды іс - әрекет деп түсінеді.</w:t>
      </w:r>
      <w:r w:rsidRPr="000F2AF9">
        <w:rPr>
          <w:color w:val="363636"/>
          <w:sz w:val="22"/>
          <w:szCs w:val="22"/>
          <w:lang w:val="kk-KZ"/>
        </w:rPr>
        <w:br/>
        <w:t xml:space="preserve">Ойын балалар үшін оқу да, еңбек те болып табылады. Ойын – айналадағы дүниені тану тәсілі. Ойын балаларға өмірде кездескен қиыншылықтарды жеңудің жолын үйретіп қана қоймайды, ұйымдастырушылық қабілетін қалыптастырады. А. С. Макаренко: «Ойын - балалар өмірінде өте маңызы зор нәрсе, үлкендердің қайраткерлігі, жұмысы, қызметі қандай маңызды болса, балалардың ойыны да сондай маңызды. </w:t>
      </w:r>
      <w:r w:rsidRPr="000F2AF9">
        <w:rPr>
          <w:color w:val="363636"/>
          <w:sz w:val="22"/>
          <w:szCs w:val="22"/>
        </w:rPr>
        <w:t xml:space="preserve">Ойында бала қандай болса, өскен кезде жұмыста да, </w:t>
      </w:r>
      <w:proofErr w:type="gramStart"/>
      <w:r w:rsidRPr="000F2AF9">
        <w:rPr>
          <w:color w:val="363636"/>
          <w:sz w:val="22"/>
          <w:szCs w:val="22"/>
        </w:rPr>
        <w:t>к</w:t>
      </w:r>
      <w:proofErr w:type="gramEnd"/>
      <w:r w:rsidRPr="000F2AF9">
        <w:rPr>
          <w:color w:val="363636"/>
          <w:sz w:val="22"/>
          <w:szCs w:val="22"/>
        </w:rPr>
        <w:t xml:space="preserve">өбінесе, сондай болады. Сондықтан болашақ қайраткер, ең алдымен, тәрбиені ойын арқылы алады,»- </w:t>
      </w:r>
      <w:proofErr w:type="gramStart"/>
      <w:r w:rsidRPr="000F2AF9">
        <w:rPr>
          <w:color w:val="363636"/>
          <w:sz w:val="22"/>
          <w:szCs w:val="22"/>
        </w:rPr>
        <w:t>деп</w:t>
      </w:r>
      <w:proofErr w:type="gramEnd"/>
      <w:r w:rsidRPr="000F2AF9">
        <w:rPr>
          <w:color w:val="363636"/>
          <w:sz w:val="22"/>
          <w:szCs w:val="22"/>
        </w:rPr>
        <w:t xml:space="preserve"> балалар ойынын жоғары бағалаған.</w:t>
      </w:r>
      <w:r w:rsidRPr="000F2AF9">
        <w:rPr>
          <w:color w:val="363636"/>
          <w:sz w:val="22"/>
          <w:szCs w:val="22"/>
        </w:rPr>
        <w:br/>
        <w:t>Тиімді қолданылған ойын мұғалімнің түсінді</w:t>
      </w:r>
      <w:proofErr w:type="gramStart"/>
      <w:r w:rsidRPr="000F2AF9">
        <w:rPr>
          <w:color w:val="363636"/>
          <w:sz w:val="22"/>
          <w:szCs w:val="22"/>
        </w:rPr>
        <w:t>р</w:t>
      </w:r>
      <w:proofErr w:type="gramEnd"/>
      <w:r w:rsidRPr="000F2AF9">
        <w:rPr>
          <w:color w:val="363636"/>
          <w:sz w:val="22"/>
          <w:szCs w:val="22"/>
        </w:rPr>
        <w:t>іп отырған материалын оқушылардың зор ынтамен тыңдап, берік меңгеруіне көмектеседі. Өйткені төменгі сыныптағы оқушылардың аңсары сабақтан гөрі ойынға ауыңқырап тұрады. Қызықты ойын түрінен кейін олар тез серігі</w:t>
      </w:r>
      <w:proofErr w:type="gramStart"/>
      <w:r w:rsidRPr="000F2AF9">
        <w:rPr>
          <w:color w:val="363636"/>
          <w:sz w:val="22"/>
          <w:szCs w:val="22"/>
        </w:rPr>
        <w:t>п</w:t>
      </w:r>
      <w:proofErr w:type="gramEnd"/>
      <w:r w:rsidRPr="000F2AF9">
        <w:rPr>
          <w:color w:val="363636"/>
          <w:sz w:val="22"/>
          <w:szCs w:val="22"/>
        </w:rPr>
        <w:t>, тапсырманы ықыластана әрі сапалы орындайтын болады.</w:t>
      </w:r>
      <w:r w:rsidRPr="000F2AF9">
        <w:rPr>
          <w:color w:val="363636"/>
          <w:sz w:val="22"/>
          <w:szCs w:val="22"/>
        </w:rPr>
        <w:br/>
        <w:t xml:space="preserve">Сабақта және сабақтан </w:t>
      </w:r>
      <w:proofErr w:type="gramStart"/>
      <w:r w:rsidRPr="000F2AF9">
        <w:rPr>
          <w:color w:val="363636"/>
          <w:sz w:val="22"/>
          <w:szCs w:val="22"/>
        </w:rPr>
        <w:t>тыс</w:t>
      </w:r>
      <w:proofErr w:type="gramEnd"/>
      <w:r w:rsidRPr="000F2AF9">
        <w:rPr>
          <w:color w:val="363636"/>
          <w:sz w:val="22"/>
          <w:szCs w:val="22"/>
        </w:rPr>
        <w:t xml:space="preserve"> уақытта қолданылатын ойындарды төмендегідей топтастыруға болады. Әрбір ойынның бала үшін білімділік мақсаты ғана емес, тәрбиелік, танымдық мақсаты зор.</w:t>
      </w:r>
      <w:r w:rsidR="000F2AF9" w:rsidRPr="000F2AF9">
        <w:rPr>
          <w:b/>
          <w:bCs/>
          <w:sz w:val="22"/>
          <w:szCs w:val="22"/>
        </w:rPr>
        <w:t xml:space="preserve"> Ойын арқылы оқыту </w:t>
      </w:r>
      <w:hyperlink r:id="rId20" w:history="1">
        <w:r w:rsidR="000F2AF9" w:rsidRPr="000F2AF9">
          <w:rPr>
            <w:b/>
            <w:bCs/>
            <w:color w:val="000000" w:themeColor="text1"/>
            <w:sz w:val="22"/>
            <w:szCs w:val="22"/>
          </w:rPr>
          <w:t>технологиясы</w:t>
        </w:r>
      </w:hyperlink>
      <w:r w:rsidR="000F2AF9" w:rsidRPr="000F2AF9">
        <w:rPr>
          <w:bCs/>
          <w:color w:val="000000" w:themeColor="text1"/>
          <w:sz w:val="22"/>
          <w:szCs w:val="22"/>
        </w:rPr>
        <w:t xml:space="preserve">   </w:t>
      </w:r>
      <w:r w:rsidR="000F2AF9" w:rsidRPr="000F2AF9">
        <w:rPr>
          <w:bCs/>
          <w:sz w:val="22"/>
          <w:szCs w:val="22"/>
        </w:rPr>
        <w:t xml:space="preserve">     - Дидактикалық, тәрбиелік, дамытушылық, әлеуметтендірушілік </w:t>
      </w:r>
      <w:r w:rsidR="000F2AF9" w:rsidRPr="000F2AF9">
        <w:rPr>
          <w:bCs/>
          <w:sz w:val="22"/>
          <w:szCs w:val="22"/>
        </w:rPr>
        <w:lastRenderedPageBreak/>
        <w:t>мақ</w:t>
      </w:r>
      <w:proofErr w:type="gramStart"/>
      <w:r w:rsidR="000F2AF9" w:rsidRPr="000F2AF9">
        <w:rPr>
          <w:bCs/>
          <w:sz w:val="22"/>
          <w:szCs w:val="22"/>
        </w:rPr>
        <w:t>сат</w:t>
      </w:r>
      <w:proofErr w:type="gramEnd"/>
      <w:r w:rsidR="000F2AF9" w:rsidRPr="000F2AF9">
        <w:rPr>
          <w:bCs/>
          <w:sz w:val="22"/>
          <w:szCs w:val="22"/>
        </w:rPr>
        <w:t>қа жету. Ойындық і</w:t>
      </w:r>
      <w:proofErr w:type="gramStart"/>
      <w:r w:rsidR="000F2AF9" w:rsidRPr="000F2AF9">
        <w:rPr>
          <w:bCs/>
          <w:sz w:val="22"/>
          <w:szCs w:val="22"/>
        </w:rPr>
        <w:t>с-</w:t>
      </w:r>
      <w:proofErr w:type="gramEnd"/>
      <w:r w:rsidR="000F2AF9" w:rsidRPr="000F2AF9">
        <w:rPr>
          <w:bCs/>
          <w:sz w:val="22"/>
          <w:szCs w:val="22"/>
        </w:rPr>
        <w:t>әрекеттің психологиялық механизмі жеке бастың өзіндік талап-талғамдарына сүйенеді. Баланың бойындағы білімдік, танымдық, шығармашылық қасиеттерін аша түсуді көздейді.</w:t>
      </w:r>
      <w:r w:rsidR="000F2AF9" w:rsidRPr="000F2AF9">
        <w:rPr>
          <w:sz w:val="22"/>
          <w:szCs w:val="22"/>
        </w:rPr>
        <w:br/>
      </w:r>
      <w:r w:rsidR="000F2AF9" w:rsidRPr="000F2AF9">
        <w:rPr>
          <w:b/>
          <w:bCs/>
          <w:sz w:val="22"/>
          <w:szCs w:val="22"/>
        </w:rPr>
        <w:t>Дамыта оқыту технологиясы    </w:t>
      </w:r>
      <w:r w:rsidR="000F2AF9" w:rsidRPr="000F2AF9">
        <w:rPr>
          <w:iCs/>
          <w:sz w:val="22"/>
          <w:szCs w:val="22"/>
        </w:rPr>
        <w:t> Баланы оқыта отырып, жалпы дамыту. Даму нәтижесінде ә</w:t>
      </w:r>
      <w:proofErr w:type="gramStart"/>
      <w:r w:rsidR="000F2AF9" w:rsidRPr="000F2AF9">
        <w:rPr>
          <w:iCs/>
          <w:sz w:val="22"/>
          <w:szCs w:val="22"/>
        </w:rPr>
        <w:t>р</w:t>
      </w:r>
      <w:proofErr w:type="gramEnd"/>
      <w:r w:rsidR="000F2AF9" w:rsidRPr="000F2AF9">
        <w:rPr>
          <w:iCs/>
          <w:sz w:val="22"/>
          <w:szCs w:val="22"/>
        </w:rPr>
        <w:t xml:space="preserve"> оқушы өзін-өзі үйренуші субъект дәрежесіне көтерілуі көзделеді. Оқыту дамытудың алдында жүруі керек, дидактикалық құралдардың дамуға әсері зор. Дамытудың тиімділігі үшін: кешенді даму жүйесі негізінде мақсатты даму, мазмұнның жүйелілігі мен тұтастығы</w:t>
      </w:r>
      <w:proofErr w:type="gramStart"/>
      <w:r w:rsidR="000F2AF9" w:rsidRPr="000F2AF9">
        <w:rPr>
          <w:iCs/>
          <w:sz w:val="22"/>
          <w:szCs w:val="22"/>
        </w:rPr>
        <w:t>,т</w:t>
      </w:r>
      <w:proofErr w:type="gramEnd"/>
      <w:r w:rsidR="000F2AF9" w:rsidRPr="000F2AF9">
        <w:rPr>
          <w:iCs/>
          <w:sz w:val="22"/>
          <w:szCs w:val="22"/>
        </w:rPr>
        <w:t>еориялық білімнің жетекші ролі, жоғарғы қиындық деңгейінде оқыту,материалды меңгеруде жедел ілгерілеу, оқу үрдісін баланың сезіну, оқыту үрдісінің әртүрлілігі, жекелеп оқыту, барлық баланың дамуы жолындағы жұмыстары болуы керек.</w:t>
      </w:r>
      <w:r w:rsidR="000F2AF9" w:rsidRPr="000F2AF9">
        <w:rPr>
          <w:sz w:val="22"/>
          <w:szCs w:val="22"/>
        </w:rPr>
        <w:br/>
      </w:r>
      <w:r w:rsidR="000F2AF9" w:rsidRPr="000F2AF9">
        <w:rPr>
          <w:b/>
          <w:bCs/>
          <w:sz w:val="22"/>
          <w:szCs w:val="22"/>
        </w:rPr>
        <w:t>Түсіндіре оза оқыту технологиясы -  </w:t>
      </w:r>
      <w:r w:rsidR="000F2AF9" w:rsidRPr="000F2AF9">
        <w:rPr>
          <w:iCs/>
          <w:sz w:val="22"/>
          <w:szCs w:val="22"/>
        </w:rPr>
        <w:t> Барлық баланы табысты оқыту. Оқу материадардың бі</w:t>
      </w:r>
      <w:proofErr w:type="gramStart"/>
      <w:r w:rsidR="000F2AF9" w:rsidRPr="000F2AF9">
        <w:rPr>
          <w:iCs/>
          <w:sz w:val="22"/>
          <w:szCs w:val="22"/>
        </w:rPr>
        <w:t>р</w:t>
      </w:r>
      <w:proofErr w:type="gramEnd"/>
      <w:r w:rsidR="000F2AF9" w:rsidRPr="000F2AF9">
        <w:rPr>
          <w:iCs/>
          <w:sz w:val="22"/>
          <w:szCs w:val="22"/>
        </w:rPr>
        <w:t>ізділігі, жүйелілігі, саралау, әр оқушыға берілетін тапсырманың қолайлығы; бағдарламаның, кейбір тақырыптарда біртіндеп ойнату әдісін қолдану. Сабақты пысықтауға әуелі озаттар, сосын ортаншылар, ең соңынан </w:t>
      </w:r>
      <w:hyperlink r:id="rId21" w:history="1">
        <w:r w:rsidR="000F2AF9" w:rsidRPr="000F2AF9">
          <w:rPr>
            <w:iCs/>
            <w:color w:val="000000" w:themeColor="text1"/>
            <w:sz w:val="22"/>
            <w:szCs w:val="22"/>
          </w:rPr>
          <w:t>нашар оқушылар қатыстырылады</w:t>
        </w:r>
      </w:hyperlink>
      <w:r w:rsidR="000F2AF9" w:rsidRPr="000F2AF9">
        <w:rPr>
          <w:iCs/>
          <w:color w:val="000000" w:themeColor="text1"/>
          <w:sz w:val="22"/>
          <w:szCs w:val="22"/>
        </w:rPr>
        <w:t>;</w:t>
      </w:r>
      <w:r w:rsidR="000F2AF9" w:rsidRPr="000F2AF9">
        <w:rPr>
          <w:iCs/>
          <w:sz w:val="22"/>
          <w:szCs w:val="22"/>
        </w:rPr>
        <w:t xml:space="preserve"> бірте-бірте толық дербестікке жету; сыныпта қалыпты жағдай қалыптастыру, түсіні</w:t>
      </w:r>
      <w:proofErr w:type="gramStart"/>
      <w:r w:rsidR="000F2AF9" w:rsidRPr="000F2AF9">
        <w:rPr>
          <w:iCs/>
          <w:sz w:val="22"/>
          <w:szCs w:val="22"/>
        </w:rPr>
        <w:t>ст</w:t>
      </w:r>
      <w:proofErr w:type="gramEnd"/>
      <w:r w:rsidR="000F2AF9" w:rsidRPr="000F2AF9">
        <w:rPr>
          <w:iCs/>
          <w:sz w:val="22"/>
          <w:szCs w:val="22"/>
        </w:rPr>
        <w:t>ік өзара көмек, ынтымақтастық қарым-қатынас; оқушының қателігін ескерту, бірақ жазғырмау; үй тапсырмасы тек оқушының мүмкіндігіне қарай беріледі; білім, білі</w:t>
      </w:r>
      <w:proofErr w:type="gramStart"/>
      <w:r w:rsidR="000F2AF9" w:rsidRPr="000F2AF9">
        <w:rPr>
          <w:iCs/>
          <w:sz w:val="22"/>
          <w:szCs w:val="22"/>
        </w:rPr>
        <w:t>к</w:t>
      </w:r>
      <w:proofErr w:type="gramEnd"/>
      <w:r w:rsidR="000F2AF9" w:rsidRPr="000F2AF9">
        <w:rPr>
          <w:iCs/>
          <w:sz w:val="22"/>
          <w:szCs w:val="22"/>
        </w:rPr>
        <w:t xml:space="preserve"> дағдыны дамыта меңгерту; түсіндіруді қабылдау</w:t>
      </w:r>
      <w:r w:rsidR="000F2AF9" w:rsidRPr="000F2AF9">
        <w:rPr>
          <w:sz w:val="22"/>
          <w:szCs w:val="22"/>
        </w:rPr>
        <w:br/>
      </w:r>
      <w:r w:rsidR="000F2AF9" w:rsidRPr="000F2AF9">
        <w:rPr>
          <w:b/>
          <w:bCs/>
          <w:sz w:val="22"/>
          <w:szCs w:val="22"/>
        </w:rPr>
        <w:t>Өздігінен даму технологиясы -   </w:t>
      </w:r>
      <w:r w:rsidR="000F2AF9" w:rsidRPr="000F2AF9">
        <w:rPr>
          <w:iCs/>
          <w:sz w:val="22"/>
          <w:szCs w:val="22"/>
        </w:rPr>
        <w:t> Баланы жан-жақты дамыту, дербестікке тәрбиелеу, бала санасында нәрселер әлемі мен ойлау әрекетінің бі</w:t>
      </w:r>
      <w:proofErr w:type="gramStart"/>
      <w:r w:rsidR="000F2AF9" w:rsidRPr="000F2AF9">
        <w:rPr>
          <w:iCs/>
          <w:sz w:val="22"/>
          <w:szCs w:val="22"/>
        </w:rPr>
        <w:t>р</w:t>
      </w:r>
      <w:proofErr w:type="gramEnd"/>
      <w:r w:rsidR="000F2AF9" w:rsidRPr="000F2AF9">
        <w:rPr>
          <w:iCs/>
          <w:sz w:val="22"/>
          <w:szCs w:val="22"/>
        </w:rPr>
        <w:t>ігуі. Оқыту баланың дамуына сәйкес табиғи (жасанды емес) болуы керек, сонда бала өзін-өзі дамытады. Монтессори педагогиканың ұраны баланың мұғалімге: “мынаны менің өзімнің жасауыма көмектесі</w:t>
      </w:r>
      <w:proofErr w:type="gramStart"/>
      <w:r w:rsidR="000F2AF9" w:rsidRPr="000F2AF9">
        <w:rPr>
          <w:iCs/>
          <w:sz w:val="22"/>
          <w:szCs w:val="22"/>
        </w:rPr>
        <w:t>п</w:t>
      </w:r>
      <w:proofErr w:type="gramEnd"/>
      <w:r w:rsidR="000F2AF9" w:rsidRPr="000F2AF9">
        <w:rPr>
          <w:iCs/>
          <w:sz w:val="22"/>
          <w:szCs w:val="22"/>
        </w:rPr>
        <w:t xml:space="preserve"> жібер” деуіне жету</w:t>
      </w:r>
      <w:r w:rsidR="000F2AF9" w:rsidRPr="000F2AF9">
        <w:rPr>
          <w:sz w:val="22"/>
          <w:szCs w:val="22"/>
        </w:rPr>
        <w:br/>
      </w:r>
      <w:r w:rsidR="000F2AF9" w:rsidRPr="000F2AF9">
        <w:rPr>
          <w:b/>
          <w:bCs/>
          <w:iCs/>
          <w:sz w:val="22"/>
          <w:szCs w:val="22"/>
        </w:rPr>
        <w:t>Ынтымақтастық педагогикасы - </w:t>
      </w:r>
      <w:r w:rsidR="000F2AF9" w:rsidRPr="000F2AF9">
        <w:rPr>
          <w:iCs/>
          <w:sz w:val="22"/>
          <w:szCs w:val="22"/>
        </w:rPr>
        <w:t>Талап ету педагогикасынан қарым-қатынас педагогикасына көшу.</w:t>
      </w:r>
    </w:p>
    <w:p w:rsidR="00E2296A" w:rsidRDefault="00E2296A" w:rsidP="009F3AC3">
      <w:pPr>
        <w:pStyle w:val="31"/>
        <w:jc w:val="both"/>
        <w:rPr>
          <w:rFonts w:ascii="Times New Roman" w:hAnsi="Times New Roman"/>
          <w:sz w:val="22"/>
          <w:szCs w:val="22"/>
        </w:rPr>
      </w:pPr>
      <w:r>
        <w:rPr>
          <w:rFonts w:ascii="Times New Roman" w:hAnsi="Times New Roman"/>
          <w:sz w:val="22"/>
          <w:szCs w:val="22"/>
        </w:rPr>
        <w:t>Жеке сабаққа тапсырма</w:t>
      </w:r>
    </w:p>
    <w:p w:rsidR="00E2296A" w:rsidRPr="005B0911" w:rsidRDefault="005B0911" w:rsidP="005B5563">
      <w:pPr>
        <w:jc w:val="both"/>
        <w:rPr>
          <w:lang w:val="kk-KZ"/>
        </w:rPr>
      </w:pPr>
      <w:r w:rsidRPr="005B0911">
        <w:rPr>
          <w:bCs/>
          <w:color w:val="000000"/>
          <w:sz w:val="22"/>
          <w:szCs w:val="22"/>
          <w:shd w:val="clear" w:color="auto" w:fill="FFFFFF"/>
          <w:lang w:val="kk-KZ"/>
        </w:rPr>
        <w:t>Ойын арқылы оқыту технологиясы</w:t>
      </w:r>
      <w:r>
        <w:rPr>
          <w:bCs/>
          <w:color w:val="000000"/>
          <w:sz w:val="22"/>
          <w:szCs w:val="22"/>
          <w:shd w:val="clear" w:color="auto" w:fill="FFFFFF"/>
          <w:lang w:val="kk-KZ"/>
        </w:rPr>
        <w:t>н зерттеу</w:t>
      </w:r>
    </w:p>
    <w:p w:rsidR="00E2296A" w:rsidRDefault="00E2296A" w:rsidP="006B44C0">
      <w:pPr>
        <w:pStyle w:val="31"/>
        <w:jc w:val="both"/>
        <w:rPr>
          <w:rFonts w:ascii="Times New Roman" w:hAnsi="Times New Roman"/>
          <w:sz w:val="22"/>
          <w:szCs w:val="22"/>
        </w:rPr>
      </w:pPr>
      <w:r>
        <w:rPr>
          <w:rFonts w:ascii="Times New Roman" w:hAnsi="Times New Roman"/>
          <w:sz w:val="22"/>
          <w:szCs w:val="22"/>
        </w:rPr>
        <w:t>Бақылау  сұрақтары:</w:t>
      </w:r>
    </w:p>
    <w:p w:rsidR="00BD5BBA" w:rsidRPr="00BD5BBA" w:rsidRDefault="00BD5BBA" w:rsidP="006B44C0">
      <w:pPr>
        <w:pStyle w:val="a7"/>
        <w:numPr>
          <w:ilvl w:val="0"/>
          <w:numId w:val="2"/>
        </w:numPr>
        <w:spacing w:after="0" w:line="240" w:lineRule="auto"/>
        <w:jc w:val="both"/>
        <w:rPr>
          <w:rFonts w:ascii="Times New Roman" w:hAnsi="Times New Roman"/>
          <w:lang w:val="kk-KZ"/>
        </w:rPr>
      </w:pPr>
      <w:r w:rsidRPr="00BD5BBA">
        <w:rPr>
          <w:rFonts w:ascii="Times New Roman" w:hAnsi="Times New Roman"/>
          <w:lang w:val="kk-KZ"/>
        </w:rPr>
        <w:t>Ойын технологиясы дегеніміз не</w:t>
      </w:r>
    </w:p>
    <w:p w:rsidR="00BD5BBA" w:rsidRPr="00BD5BBA" w:rsidRDefault="00BD5BBA" w:rsidP="006B44C0">
      <w:pPr>
        <w:pStyle w:val="a7"/>
        <w:numPr>
          <w:ilvl w:val="0"/>
          <w:numId w:val="2"/>
        </w:numPr>
        <w:spacing w:after="0" w:line="240" w:lineRule="auto"/>
        <w:jc w:val="both"/>
        <w:rPr>
          <w:rFonts w:ascii="Times New Roman" w:hAnsi="Times New Roman"/>
          <w:lang w:val="kk-KZ"/>
        </w:rPr>
      </w:pPr>
      <w:r w:rsidRPr="00BD5BBA">
        <w:rPr>
          <w:rFonts w:ascii="Times New Roman" w:hAnsi="Times New Roman"/>
          <w:lang w:val="kk-KZ"/>
        </w:rPr>
        <w:t>Ойын арқылы оқыту принциптерін атаңыз</w:t>
      </w:r>
    </w:p>
    <w:p w:rsidR="00E2296A" w:rsidRPr="00BD5BBA" w:rsidRDefault="00BD5BBA" w:rsidP="006B44C0">
      <w:pPr>
        <w:pStyle w:val="a7"/>
        <w:numPr>
          <w:ilvl w:val="0"/>
          <w:numId w:val="2"/>
        </w:numPr>
        <w:spacing w:after="0" w:line="240" w:lineRule="auto"/>
        <w:jc w:val="both"/>
        <w:rPr>
          <w:rFonts w:ascii="Times New Roman" w:hAnsi="Times New Roman"/>
          <w:lang w:val="kk-KZ"/>
        </w:rPr>
      </w:pPr>
      <w:r w:rsidRPr="00BD5BBA">
        <w:rPr>
          <w:rFonts w:ascii="Times New Roman" w:hAnsi="Times New Roman"/>
          <w:lang w:val="kk-KZ"/>
        </w:rPr>
        <w:t>Ойын арқылы оқыту ерекшелігі неде</w:t>
      </w:r>
      <w:r w:rsidR="005B5563" w:rsidRPr="00BD5BBA">
        <w:rPr>
          <w:rFonts w:ascii="Times New Roman" w:hAnsi="Times New Roman"/>
          <w:lang w:val="kk-KZ"/>
        </w:rPr>
        <w:t xml:space="preserve"> </w:t>
      </w:r>
      <w:r w:rsidR="005B5563" w:rsidRPr="00BD5BBA">
        <w:rPr>
          <w:rFonts w:ascii="Times New Roman" w:hAnsi="Times New Roman"/>
          <w:b/>
          <w:lang w:val="kk-KZ"/>
        </w:rPr>
        <w:t xml:space="preserve"> </w:t>
      </w:r>
    </w:p>
    <w:p w:rsidR="00E2296A" w:rsidRDefault="00E2296A" w:rsidP="006B44C0">
      <w:pPr>
        <w:jc w:val="both"/>
        <w:rPr>
          <w:b/>
          <w:sz w:val="22"/>
          <w:szCs w:val="22"/>
          <w:lang w:val="kk-KZ"/>
        </w:rPr>
      </w:pPr>
      <w:r>
        <w:rPr>
          <w:b/>
          <w:sz w:val="22"/>
          <w:szCs w:val="22"/>
          <w:lang w:val="kk-KZ"/>
        </w:rPr>
        <w:t>Ұсынылатын  әдебиеттер:</w:t>
      </w:r>
    </w:p>
    <w:p w:rsidR="00517718" w:rsidRPr="00621486" w:rsidRDefault="00517718" w:rsidP="006B44C0">
      <w:pPr>
        <w:numPr>
          <w:ilvl w:val="0"/>
          <w:numId w:val="39"/>
        </w:numPr>
        <w:shd w:val="clear" w:color="auto" w:fill="FFFFFF"/>
        <w:ind w:left="0"/>
        <w:rPr>
          <w:sz w:val="22"/>
          <w:szCs w:val="22"/>
        </w:rPr>
      </w:pPr>
      <w:r w:rsidRPr="00621486">
        <w:rPr>
          <w:sz w:val="22"/>
          <w:szCs w:val="22"/>
          <w:shd w:val="clear" w:color="auto" w:fill="FFFFFF"/>
          <w:lang w:val="kk-KZ"/>
        </w:rPr>
        <w:t xml:space="preserve">Тілдерді оқыту үрдісінде инновациялық технологияларды қолдану. </w:t>
      </w:r>
      <w:r w:rsidRPr="00621486">
        <w:rPr>
          <w:sz w:val="22"/>
          <w:szCs w:val="22"/>
          <w:shd w:val="clear" w:color="auto" w:fill="FFFFFF"/>
        </w:rPr>
        <w:t>Алматы 2010ж </w:t>
      </w:r>
    </w:p>
    <w:p w:rsidR="00517718" w:rsidRPr="00621486" w:rsidRDefault="00517718" w:rsidP="00517718">
      <w:pPr>
        <w:numPr>
          <w:ilvl w:val="0"/>
          <w:numId w:val="39"/>
        </w:numPr>
        <w:shd w:val="clear" w:color="auto" w:fill="FFFFFF"/>
        <w:spacing w:line="294" w:lineRule="atLeast"/>
        <w:ind w:left="0"/>
        <w:rPr>
          <w:sz w:val="22"/>
          <w:szCs w:val="22"/>
        </w:rPr>
      </w:pPr>
      <w:r w:rsidRPr="00621486">
        <w:rPr>
          <w:sz w:val="22"/>
          <w:szCs w:val="22"/>
          <w:shd w:val="clear" w:color="auto" w:fill="FFFFFF"/>
        </w:rPr>
        <w:t>Бастауыш мектеп, №3, 2003, А.Әбішева «Ойын элементтерін пайдаланудың педагогикалық ерекшеліктері», </w:t>
      </w:r>
    </w:p>
    <w:p w:rsidR="00517718" w:rsidRPr="00621486" w:rsidRDefault="00517718" w:rsidP="00A3534A">
      <w:pPr>
        <w:numPr>
          <w:ilvl w:val="0"/>
          <w:numId w:val="39"/>
        </w:numPr>
        <w:shd w:val="clear" w:color="auto" w:fill="FFFFFF"/>
        <w:spacing w:line="294" w:lineRule="atLeast"/>
        <w:ind w:left="0"/>
        <w:rPr>
          <w:sz w:val="22"/>
          <w:szCs w:val="22"/>
        </w:rPr>
      </w:pPr>
      <w:r w:rsidRPr="00621486">
        <w:rPr>
          <w:sz w:val="22"/>
          <w:szCs w:val="22"/>
          <w:shd w:val="clear" w:color="auto" w:fill="FFFFFF"/>
        </w:rPr>
        <w:t xml:space="preserve">Қазақ тілі (дидактикалық материалдар) Алматы </w:t>
      </w:r>
      <w:proofErr w:type="gramStart"/>
      <w:r w:rsidRPr="00621486">
        <w:rPr>
          <w:sz w:val="22"/>
          <w:szCs w:val="22"/>
          <w:shd w:val="clear" w:color="auto" w:fill="FFFFFF"/>
        </w:rPr>
        <w:t>к</w:t>
      </w:r>
      <w:proofErr w:type="gramEnd"/>
      <w:r w:rsidRPr="00621486">
        <w:rPr>
          <w:sz w:val="22"/>
          <w:szCs w:val="22"/>
          <w:shd w:val="clear" w:color="auto" w:fill="FFFFFF"/>
        </w:rPr>
        <w:t>ітап 2010ж.</w:t>
      </w:r>
    </w:p>
    <w:p w:rsidR="00517718" w:rsidRPr="00621486" w:rsidRDefault="00517718" w:rsidP="00517718">
      <w:pPr>
        <w:shd w:val="clear" w:color="auto" w:fill="FFFFFF"/>
        <w:spacing w:line="294" w:lineRule="atLeast"/>
        <w:rPr>
          <w:sz w:val="22"/>
          <w:szCs w:val="22"/>
        </w:rPr>
      </w:pPr>
    </w:p>
    <w:p w:rsidR="00E2296A" w:rsidRPr="0054432F" w:rsidRDefault="005B5563" w:rsidP="0054432F">
      <w:pPr>
        <w:jc w:val="both"/>
        <w:rPr>
          <w:sz w:val="22"/>
          <w:szCs w:val="22"/>
        </w:rPr>
      </w:pPr>
      <w:r w:rsidRPr="0054432F">
        <w:rPr>
          <w:sz w:val="22"/>
          <w:szCs w:val="22"/>
          <w:lang w:val="kk-KZ"/>
        </w:rPr>
        <w:t xml:space="preserve"> </w:t>
      </w:r>
    </w:p>
    <w:p w:rsidR="00E2296A" w:rsidRDefault="00E2296A" w:rsidP="00E2296A">
      <w:pPr>
        <w:shd w:val="clear" w:color="auto" w:fill="FFFFFF"/>
        <w:rPr>
          <w:noProof/>
          <w:spacing w:val="3"/>
          <w:sz w:val="22"/>
          <w:szCs w:val="22"/>
          <w:lang w:val="kk-KZ"/>
        </w:rPr>
      </w:pPr>
    </w:p>
    <w:p w:rsidR="00E2296A" w:rsidRDefault="00E2296A" w:rsidP="00E2296A">
      <w:pPr>
        <w:shd w:val="clear" w:color="auto" w:fill="FFFFFF"/>
        <w:rPr>
          <w:noProof/>
          <w:spacing w:val="3"/>
          <w:sz w:val="22"/>
          <w:szCs w:val="22"/>
          <w:lang w:val="kk-KZ"/>
        </w:rPr>
      </w:pPr>
    </w:p>
    <w:p w:rsidR="006E320D" w:rsidRPr="003A5E8D" w:rsidRDefault="006E320D" w:rsidP="00C46E18">
      <w:pPr>
        <w:pStyle w:val="HTML"/>
        <w:jc w:val="center"/>
        <w:rPr>
          <w:rFonts w:ascii="Times New Roman" w:hAnsi="Times New Roman"/>
          <w:sz w:val="24"/>
          <w:szCs w:val="24"/>
          <w:lang w:val="kk-KZ"/>
        </w:rPr>
      </w:pPr>
      <w:r w:rsidRPr="003A5E8D">
        <w:rPr>
          <w:rFonts w:ascii="Times New Roman" w:hAnsi="Times New Roman"/>
          <w:b/>
          <w:sz w:val="24"/>
          <w:szCs w:val="24"/>
          <w:lang w:val="kk-KZ"/>
        </w:rPr>
        <w:t>Ұсынылған әдебиеттер тізімі</w:t>
      </w:r>
    </w:p>
    <w:p w:rsidR="006E320D" w:rsidRPr="00017C85" w:rsidRDefault="006E320D" w:rsidP="006E320D">
      <w:pPr>
        <w:jc w:val="both"/>
        <w:rPr>
          <w:b/>
          <w:bCs/>
          <w:lang w:val="kk-KZ"/>
        </w:rPr>
      </w:pPr>
    </w:p>
    <w:p w:rsidR="006E320D" w:rsidRPr="000732BD" w:rsidRDefault="006E320D" w:rsidP="006E320D">
      <w:pPr>
        <w:jc w:val="both"/>
        <w:rPr>
          <w:b/>
          <w:bCs/>
          <w:szCs w:val="28"/>
          <w:lang w:val="kk-KZ"/>
        </w:rPr>
      </w:pPr>
      <w:r>
        <w:rPr>
          <w:b/>
          <w:bCs/>
          <w:szCs w:val="28"/>
          <w:lang w:val="kk-KZ"/>
        </w:rPr>
        <w:t>Негізгі әдебиеттер</w:t>
      </w:r>
    </w:p>
    <w:p w:rsidR="006E320D" w:rsidRPr="000732BD" w:rsidRDefault="006E320D" w:rsidP="006E320D">
      <w:pPr>
        <w:jc w:val="both"/>
        <w:rPr>
          <w:szCs w:val="28"/>
          <w:lang w:val="kk-KZ"/>
        </w:rPr>
      </w:pPr>
      <w:r>
        <w:rPr>
          <w:bCs/>
          <w:szCs w:val="28"/>
          <w:lang w:val="kk-KZ"/>
        </w:rPr>
        <w:t xml:space="preserve"> </w:t>
      </w:r>
    </w:p>
    <w:p w:rsidR="006E320D" w:rsidRPr="00B21C23" w:rsidRDefault="006E320D" w:rsidP="006E320D">
      <w:pPr>
        <w:pStyle w:val="a7"/>
        <w:numPr>
          <w:ilvl w:val="0"/>
          <w:numId w:val="36"/>
        </w:numPr>
        <w:jc w:val="both"/>
        <w:rPr>
          <w:rFonts w:ascii="Times New Roman" w:hAnsi="Times New Roman"/>
          <w:sz w:val="24"/>
          <w:szCs w:val="24"/>
          <w:lang w:val="kk-KZ"/>
        </w:rPr>
      </w:pPr>
      <w:r w:rsidRPr="00A46048">
        <w:rPr>
          <w:rFonts w:ascii="Times New Roman" w:hAnsi="Times New Roman"/>
          <w:lang w:val="kk-KZ"/>
        </w:rPr>
        <w:t>Г.</w:t>
      </w:r>
      <w:r w:rsidRPr="00B21C23">
        <w:rPr>
          <w:rFonts w:ascii="Times New Roman" w:hAnsi="Times New Roman"/>
          <w:sz w:val="24"/>
          <w:szCs w:val="24"/>
          <w:lang w:val="kk-KZ"/>
        </w:rPr>
        <w:t>Қайбулдаева, М.Жаздықбаева, С. Әлімбекова  «Ойын технологиясы».- Түркістан: 2007ж -37б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Жарықбаев Қ., Қалиев С, Қазақ тәлім – тәрбиесі. - Алматы, 1995. -220б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Жарықбаев Қ., Табылдиев Ә., Әдеп және жантану. -Алматы, 1992.Жарықбаев Қ., Қалиев С. Қазақтың халық педагогикасының тарихынан -   Алматы,1992-210б.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Қалиев С,   Базилов Ж. Қазақ халқының   салт – дәстүрлері  және   демакрат -ағартушылары. - Алматы, 1993-93б.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Қазақ Совет энциклопедиясы,. II том.</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Ұзақбаева С, Тамыры т</w:t>
      </w:r>
      <w:r w:rsidRPr="00B21C23">
        <w:rPr>
          <w:rFonts w:ascii="Times New Roman" w:hAnsi="Times New Roman"/>
          <w:sz w:val="24"/>
          <w:szCs w:val="24"/>
        </w:rPr>
        <w:t>ерең</w:t>
      </w:r>
      <w:r w:rsidRPr="00B21C23">
        <w:rPr>
          <w:rFonts w:ascii="Times New Roman" w:hAnsi="Times New Roman"/>
          <w:sz w:val="24"/>
          <w:szCs w:val="24"/>
          <w:lang w:val="kk-KZ"/>
        </w:rPr>
        <w:t xml:space="preserve"> </w:t>
      </w:r>
      <w:r w:rsidRPr="00B21C23">
        <w:rPr>
          <w:rFonts w:ascii="Times New Roman" w:hAnsi="Times New Roman"/>
          <w:sz w:val="24"/>
          <w:szCs w:val="24"/>
        </w:rPr>
        <w:t>тәрбие. - Алматы. 1995.</w:t>
      </w:r>
      <w:r w:rsidRPr="00B21C23">
        <w:rPr>
          <w:rFonts w:ascii="Times New Roman" w:hAnsi="Times New Roman"/>
          <w:sz w:val="24"/>
          <w:szCs w:val="24"/>
          <w:lang w:val="kk-KZ"/>
        </w:rPr>
        <w:t>-96б</w:t>
      </w:r>
      <w:r w:rsidRPr="00B21C23">
        <w:rPr>
          <w:rFonts w:ascii="Times New Roman" w:hAnsi="Times New Roman"/>
          <w:sz w:val="24"/>
          <w:szCs w:val="24"/>
        </w:rPr>
        <w:t xml:space="preserve">    </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Шашакова А. Халық- тәлім-тәрбие бастауы. - Алматы, 1994.-89б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lastRenderedPageBreak/>
        <w:t xml:space="preserve">   Табылдиев Ә. Халық тағлымы: Қазақтың халық педагогикасы және  тәрбие. - Алматы, 1992.-220б </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Оразаков Қ, Нарбаев Б. Ата дәстүрі - әдеп, болашақ игілігі. Алматы, 1991.-115б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Арғымбаев Қ. Қазақ халқының қолөнері. —Алматы, 1987.-78б </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Наурыз: жаңғырған салт- дәстүрлер.  құраст. Қазыбеков. - Алматы, 1991 ж.-65б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Кенжеахметов С, Қазақтың салт-дәстүрлері мен әдет-ғұрыптары.Алматы, 1994 ж.-225б </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 xml:space="preserve">  Жұмабаев М., Педагогика. -Алматы. 1992 ж-220б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Ұзақбаева С.А. Тамыры  терең тәрбие: жоғары оқу орындары    студенттеріне арналған оқу құралы. - Алматы, 1995ж.-220б</w:t>
      </w:r>
    </w:p>
    <w:p w:rsidR="006E320D" w:rsidRPr="00B21C23" w:rsidRDefault="006E320D" w:rsidP="006E320D">
      <w:pPr>
        <w:pStyle w:val="a7"/>
        <w:numPr>
          <w:ilvl w:val="0"/>
          <w:numId w:val="36"/>
        </w:numPr>
        <w:jc w:val="both"/>
        <w:rPr>
          <w:rFonts w:ascii="Times New Roman" w:hAnsi="Times New Roman"/>
          <w:sz w:val="24"/>
          <w:szCs w:val="24"/>
          <w:lang w:val="kk-KZ"/>
        </w:rPr>
      </w:pPr>
      <w:r w:rsidRPr="00B21C23">
        <w:rPr>
          <w:rFonts w:ascii="Times New Roman" w:hAnsi="Times New Roman"/>
          <w:sz w:val="24"/>
          <w:szCs w:val="24"/>
          <w:lang w:val="kk-KZ"/>
        </w:rPr>
        <w:t>Ұзақбаева С.А., Мұқанова Б.Ж. Қазақ этнопедагогикасы   тәлімдік тағлымдар. - Алматы, 1998.</w:t>
      </w:r>
    </w:p>
    <w:p w:rsidR="006E320D" w:rsidRDefault="006E320D" w:rsidP="006E320D">
      <w:pPr>
        <w:jc w:val="both"/>
        <w:rPr>
          <w:lang w:val="kk-KZ"/>
        </w:rPr>
      </w:pPr>
    </w:p>
    <w:p w:rsidR="006E320D" w:rsidRDefault="006E320D" w:rsidP="006E320D">
      <w:pPr>
        <w:rPr>
          <w:b/>
          <w:szCs w:val="28"/>
          <w:lang w:val="kk-KZ"/>
        </w:rPr>
      </w:pPr>
      <w:r>
        <w:rPr>
          <w:b/>
          <w:lang w:val="kk-KZ"/>
        </w:rPr>
        <w:t xml:space="preserve">7.2 </w:t>
      </w:r>
      <w:r>
        <w:rPr>
          <w:b/>
          <w:szCs w:val="28"/>
          <w:lang w:val="kk-KZ"/>
        </w:rPr>
        <w:t>Қосымша әдебиеттер</w:t>
      </w:r>
      <w:r w:rsidRPr="00791D08">
        <w:rPr>
          <w:b/>
          <w:szCs w:val="28"/>
          <w:lang w:val="kk-KZ"/>
        </w:rPr>
        <w:t xml:space="preserve"> </w:t>
      </w:r>
      <w:r>
        <w:rPr>
          <w:b/>
          <w:szCs w:val="28"/>
          <w:lang w:val="kk-KZ"/>
        </w:rPr>
        <w:t xml:space="preserve"> </w:t>
      </w:r>
    </w:p>
    <w:p w:rsidR="006E320D" w:rsidRPr="0068663C" w:rsidRDefault="006E320D" w:rsidP="006E320D">
      <w:pPr>
        <w:pStyle w:val="a7"/>
        <w:numPr>
          <w:ilvl w:val="0"/>
          <w:numId w:val="37"/>
        </w:numPr>
        <w:spacing w:after="0" w:line="240" w:lineRule="auto"/>
        <w:rPr>
          <w:rFonts w:ascii="Times New Roman" w:hAnsi="Times New Roman"/>
          <w:b/>
          <w:noProof/>
          <w:color w:val="000000"/>
          <w:sz w:val="24"/>
          <w:szCs w:val="24"/>
          <w:lang w:val="kk-KZ"/>
        </w:rPr>
      </w:pPr>
      <w:r w:rsidRPr="0068663C">
        <w:rPr>
          <w:rFonts w:ascii="Times New Roman" w:hAnsi="Times New Roman"/>
          <w:color w:val="000000"/>
          <w:sz w:val="24"/>
          <w:szCs w:val="24"/>
          <w:lang w:val="kk-KZ"/>
        </w:rPr>
        <w:t>Оразаков Қ .О</w:t>
      </w:r>
      <w:r w:rsidRPr="0068663C">
        <w:rPr>
          <w:rFonts w:ascii="Times New Roman" w:hAnsi="Times New Roman"/>
          <w:noProof/>
          <w:color w:val="000000"/>
          <w:sz w:val="24"/>
          <w:szCs w:val="24"/>
          <w:lang w:val="kk-KZ"/>
        </w:rPr>
        <w:t>йынды-демалыс түрлерін ұйымдастыру әдістемесі Шымкент 1993.-25б</w:t>
      </w:r>
    </w:p>
    <w:p w:rsidR="006E320D" w:rsidRPr="0068663C" w:rsidRDefault="006E320D" w:rsidP="006E320D">
      <w:pPr>
        <w:numPr>
          <w:ilvl w:val="0"/>
          <w:numId w:val="37"/>
        </w:numPr>
        <w:contextualSpacing/>
        <w:rPr>
          <w:color w:val="000000"/>
          <w:lang w:val="kk-KZ"/>
        </w:rPr>
      </w:pPr>
      <w:r w:rsidRPr="0068663C">
        <w:rPr>
          <w:color w:val="000000"/>
          <w:lang w:val="kk-KZ"/>
        </w:rPr>
        <w:t>Мүсірепов Ғ. Шығармалар жинағы. Алматы: «Өлке» баспасы    2013.-352 бет.»</w:t>
      </w:r>
    </w:p>
    <w:p w:rsidR="006E320D" w:rsidRPr="0068663C" w:rsidRDefault="006E320D" w:rsidP="006E320D">
      <w:pPr>
        <w:pStyle w:val="a7"/>
        <w:numPr>
          <w:ilvl w:val="0"/>
          <w:numId w:val="37"/>
        </w:numPr>
        <w:spacing w:after="0" w:line="240" w:lineRule="auto"/>
        <w:contextualSpacing w:val="0"/>
        <w:jc w:val="both"/>
        <w:rPr>
          <w:rFonts w:ascii="Times New Roman" w:hAnsi="Times New Roman"/>
          <w:color w:val="000000"/>
          <w:sz w:val="24"/>
          <w:szCs w:val="24"/>
          <w:lang w:val="kk-KZ"/>
        </w:rPr>
      </w:pPr>
      <w:r w:rsidRPr="0068663C">
        <w:rPr>
          <w:rFonts w:ascii="Times New Roman" w:hAnsi="Times New Roman"/>
          <w:color w:val="000000"/>
          <w:sz w:val="24"/>
          <w:szCs w:val="24"/>
          <w:lang w:val="kk-KZ"/>
        </w:rPr>
        <w:t>Мақатаев, М.Шығармаларның төрт томдық толық жинағы / М.  Мақатаев; Құраст. Л. Әзiмжанқызы, О. Аскар. - Алматы : Жалын. – 2002</w:t>
      </w:r>
    </w:p>
    <w:p w:rsidR="006E320D" w:rsidRPr="0068663C" w:rsidRDefault="006E320D" w:rsidP="006E320D">
      <w:pPr>
        <w:pStyle w:val="a7"/>
        <w:numPr>
          <w:ilvl w:val="0"/>
          <w:numId w:val="37"/>
        </w:numPr>
        <w:autoSpaceDE w:val="0"/>
        <w:autoSpaceDN w:val="0"/>
        <w:adjustRightInd w:val="0"/>
        <w:spacing w:after="0" w:line="240" w:lineRule="auto"/>
        <w:rPr>
          <w:rFonts w:ascii="Times New Roman" w:hAnsi="Times New Roman"/>
          <w:color w:val="000000"/>
          <w:sz w:val="24"/>
          <w:szCs w:val="24"/>
          <w:lang w:val="kk-KZ"/>
        </w:rPr>
      </w:pPr>
      <w:r w:rsidRPr="0068663C">
        <w:rPr>
          <w:rFonts w:ascii="Times New Roman" w:hAnsi="Times New Roman"/>
          <w:bCs/>
          <w:color w:val="000000"/>
          <w:sz w:val="24"/>
          <w:szCs w:val="24"/>
          <w:lang w:val="kk-KZ"/>
        </w:rPr>
        <w:t>Наурыз тойы: Сценарий,</w:t>
      </w:r>
      <w:r w:rsidRPr="0068663C">
        <w:rPr>
          <w:rFonts w:ascii="Times New Roman" w:hAnsi="Times New Roman"/>
          <w:color w:val="000000"/>
          <w:sz w:val="24"/>
          <w:szCs w:val="24"/>
          <w:lang w:val="kk-KZ"/>
        </w:rPr>
        <w:t xml:space="preserve"> ұлттық ойын, тілек-бата, наурыз айтыс, шежіре, жұмбақ / Баспаға әзірлеген: А. Естенов. - Шымкент : АЗИАТ баспа үйі, 2012. - 64 с</w:t>
      </w:r>
    </w:p>
    <w:p w:rsidR="006E320D" w:rsidRPr="00B1304B" w:rsidRDefault="006E320D" w:rsidP="006E320D">
      <w:pPr>
        <w:ind w:left="360"/>
        <w:rPr>
          <w:b/>
          <w:noProof/>
          <w:color w:val="000000"/>
          <w:sz w:val="36"/>
          <w:szCs w:val="36"/>
          <w:lang w:val="kk-KZ"/>
        </w:rPr>
      </w:pPr>
    </w:p>
    <w:p w:rsidR="006E320D" w:rsidRDefault="006E320D" w:rsidP="006E320D">
      <w:pPr>
        <w:pStyle w:val="a5"/>
        <w:tabs>
          <w:tab w:val="num" w:pos="-540"/>
        </w:tabs>
        <w:ind w:left="-540" w:firstLine="540"/>
        <w:rPr>
          <w:b/>
          <w:sz w:val="18"/>
          <w:szCs w:val="18"/>
          <w:lang w:val="kk-KZ"/>
        </w:rPr>
      </w:pPr>
    </w:p>
    <w:p w:rsidR="006E320D" w:rsidRPr="001F47D7" w:rsidRDefault="006E320D" w:rsidP="006E320D">
      <w:pPr>
        <w:pStyle w:val="a7"/>
        <w:tabs>
          <w:tab w:val="left" w:pos="851"/>
        </w:tabs>
        <w:autoSpaceDN w:val="0"/>
        <w:spacing w:after="0" w:line="240" w:lineRule="auto"/>
        <w:ind w:left="0"/>
        <w:jc w:val="both"/>
        <w:rPr>
          <w:rFonts w:ascii="Times New Roman" w:hAnsi="Times New Roman"/>
          <w:color w:val="FF0000"/>
          <w:sz w:val="24"/>
          <w:szCs w:val="24"/>
          <w:lang w:val="kk-KZ"/>
        </w:rPr>
      </w:pPr>
    </w:p>
    <w:p w:rsidR="00E2296A" w:rsidRDefault="00E2296A" w:rsidP="00E2296A">
      <w:pPr>
        <w:rPr>
          <w:sz w:val="22"/>
          <w:szCs w:val="22"/>
          <w:lang w:val="kk-KZ"/>
        </w:rPr>
      </w:pPr>
    </w:p>
    <w:p w:rsidR="00E2296A" w:rsidRPr="006E320D" w:rsidRDefault="005B5563" w:rsidP="00E2296A">
      <w:pPr>
        <w:rPr>
          <w:sz w:val="22"/>
          <w:szCs w:val="22"/>
          <w:lang w:val="kk-KZ"/>
        </w:rPr>
      </w:pPr>
      <w:r>
        <w:rPr>
          <w:noProof/>
          <w:spacing w:val="3"/>
          <w:sz w:val="22"/>
          <w:szCs w:val="22"/>
          <w:lang w:val="kk-KZ"/>
        </w:rPr>
        <w:t xml:space="preserve"> </w:t>
      </w:r>
    </w:p>
    <w:p w:rsidR="00DF0F72" w:rsidRPr="006E320D" w:rsidRDefault="00DF0F72">
      <w:pPr>
        <w:rPr>
          <w:lang w:val="kk-KZ"/>
        </w:rPr>
      </w:pPr>
    </w:p>
    <w:sectPr w:rsidR="00DF0F72" w:rsidRPr="006E320D" w:rsidSect="00E357D1">
      <w:footerReference w:type="default" r:id="rId22"/>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A4D" w:rsidRDefault="00D16A4D" w:rsidP="00E357D1">
      <w:r>
        <w:separator/>
      </w:r>
    </w:p>
  </w:endnote>
  <w:endnote w:type="continuationSeparator" w:id="0">
    <w:p w:rsidR="00D16A4D" w:rsidRDefault="00D16A4D" w:rsidP="00E3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imes New R Kaz">
    <w:altName w:val="Times New Roman"/>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113277"/>
      <w:docPartObj>
        <w:docPartGallery w:val="Page Numbers (Bottom of Page)"/>
        <w:docPartUnique/>
      </w:docPartObj>
    </w:sdtPr>
    <w:sdtContent>
      <w:p w:rsidR="00E357D1" w:rsidRDefault="00E357D1">
        <w:pPr>
          <w:pStyle w:val="a3"/>
          <w:jc w:val="center"/>
        </w:pPr>
        <w:r>
          <w:fldChar w:fldCharType="begin"/>
        </w:r>
        <w:r>
          <w:instrText>PAGE   \* MERGEFORMAT</w:instrText>
        </w:r>
        <w:r>
          <w:fldChar w:fldCharType="separate"/>
        </w:r>
        <w:r>
          <w:rPr>
            <w:noProof/>
          </w:rPr>
          <w:t>3</w:t>
        </w:r>
        <w:r>
          <w:fldChar w:fldCharType="end"/>
        </w:r>
      </w:p>
    </w:sdtContent>
  </w:sdt>
  <w:p w:rsidR="00E357D1" w:rsidRDefault="00E357D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A4D" w:rsidRDefault="00D16A4D" w:rsidP="00E357D1">
      <w:r>
        <w:separator/>
      </w:r>
    </w:p>
  </w:footnote>
  <w:footnote w:type="continuationSeparator" w:id="0">
    <w:p w:rsidR="00D16A4D" w:rsidRDefault="00D16A4D" w:rsidP="00E35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405"/>
        </w:tabs>
        <w:ind w:left="405"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3"/>
    <w:multiLevelType w:val="multilevel"/>
    <w:tmpl w:val="00000003"/>
    <w:name w:val="WW8Num3"/>
    <w:lvl w:ilvl="0">
      <w:start w:val="1"/>
      <w:numFmt w:val="decimal"/>
      <w:lvlText w:val="%1."/>
      <w:lvlJc w:val="left"/>
      <w:pPr>
        <w:tabs>
          <w:tab w:val="num" w:pos="363"/>
        </w:tabs>
        <w:ind w:left="363" w:hanging="360"/>
      </w:pPr>
    </w:lvl>
    <w:lvl w:ilvl="1">
      <w:numFmt w:val="bullet"/>
      <w:lvlText w:val="-"/>
      <w:lvlJc w:val="left"/>
      <w:pPr>
        <w:tabs>
          <w:tab w:val="num" w:pos="1083"/>
        </w:tabs>
        <w:ind w:left="1083" w:hanging="360"/>
      </w:pPr>
      <w:rPr>
        <w:rFonts w:ascii="Times New Roman" w:hAnsi="Times New Roman" w:cs="Times New Roman"/>
      </w:rPr>
    </w:lvl>
    <w:lvl w:ilvl="2">
      <w:start w:val="1"/>
      <w:numFmt w:val="lowerRoman"/>
      <w:lvlText w:val="%3."/>
      <w:lvlJc w:val="right"/>
      <w:pPr>
        <w:tabs>
          <w:tab w:val="num" w:pos="1803"/>
        </w:tabs>
        <w:ind w:left="1803" w:hanging="180"/>
      </w:pPr>
    </w:lvl>
    <w:lvl w:ilvl="3">
      <w:start w:val="1"/>
      <w:numFmt w:val="decimal"/>
      <w:lvlText w:val="%4."/>
      <w:lvlJc w:val="left"/>
      <w:pPr>
        <w:tabs>
          <w:tab w:val="num" w:pos="2523"/>
        </w:tabs>
        <w:ind w:left="2523" w:hanging="360"/>
      </w:pPr>
    </w:lvl>
    <w:lvl w:ilvl="4">
      <w:start w:val="1"/>
      <w:numFmt w:val="lowerLetter"/>
      <w:lvlText w:val="%5."/>
      <w:lvlJc w:val="left"/>
      <w:pPr>
        <w:tabs>
          <w:tab w:val="num" w:pos="3243"/>
        </w:tabs>
        <w:ind w:left="3243" w:hanging="360"/>
      </w:p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2">
    <w:nsid w:val="00000004"/>
    <w:multiLevelType w:val="multilevel"/>
    <w:tmpl w:val="00000004"/>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5"/>
    <w:multiLevelType w:val="singleLevel"/>
    <w:tmpl w:val="00000005"/>
    <w:name w:val="WW8Num5"/>
    <w:lvl w:ilvl="0">
      <w:start w:val="1"/>
      <w:numFmt w:val="decimal"/>
      <w:lvlText w:val="%1."/>
      <w:lvlJc w:val="left"/>
      <w:pPr>
        <w:tabs>
          <w:tab w:val="num" w:pos="1083"/>
        </w:tabs>
        <w:ind w:left="1083" w:hanging="360"/>
      </w:pPr>
    </w:lvl>
  </w:abstractNum>
  <w:abstractNum w:abstractNumId="4">
    <w:nsid w:val="00A01D2F"/>
    <w:multiLevelType w:val="multilevel"/>
    <w:tmpl w:val="ADDAF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D75A27"/>
    <w:multiLevelType w:val="multilevel"/>
    <w:tmpl w:val="9A9AA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1C20CB"/>
    <w:multiLevelType w:val="hybridMultilevel"/>
    <w:tmpl w:val="650CED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8652B0B"/>
    <w:multiLevelType w:val="hybridMultilevel"/>
    <w:tmpl w:val="0B0295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A60629"/>
    <w:multiLevelType w:val="multilevel"/>
    <w:tmpl w:val="E57C4B10"/>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0B28422A"/>
    <w:multiLevelType w:val="hybridMultilevel"/>
    <w:tmpl w:val="EA6CC39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nsid w:val="0D831E82"/>
    <w:multiLevelType w:val="multilevel"/>
    <w:tmpl w:val="2EA0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E07BA6"/>
    <w:multiLevelType w:val="hybridMultilevel"/>
    <w:tmpl w:val="58541FC2"/>
    <w:lvl w:ilvl="0" w:tplc="52584A14">
      <w:numFmt w:val="bullet"/>
      <w:lvlText w:val="-"/>
      <w:lvlJc w:val="left"/>
      <w:pPr>
        <w:ind w:left="720" w:hanging="360"/>
      </w:pPr>
      <w:rPr>
        <w:rFonts w:ascii="KZ Times New Roman" w:eastAsia="Times New Roman" w:hAnsi="KZ 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8B0252"/>
    <w:multiLevelType w:val="multilevel"/>
    <w:tmpl w:val="52E8F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37B781A"/>
    <w:multiLevelType w:val="hybridMultilevel"/>
    <w:tmpl w:val="8FCE680A"/>
    <w:lvl w:ilvl="0" w:tplc="BA803E8E">
      <w:start w:val="1"/>
      <w:numFmt w:val="decimal"/>
      <w:lvlText w:val="%1."/>
      <w:lvlJc w:val="left"/>
      <w:pPr>
        <w:tabs>
          <w:tab w:val="num" w:pos="660"/>
        </w:tabs>
        <w:ind w:left="6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16C1108A"/>
    <w:multiLevelType w:val="hybridMultilevel"/>
    <w:tmpl w:val="5082017E"/>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0BC03C9"/>
    <w:multiLevelType w:val="multilevel"/>
    <w:tmpl w:val="D9449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DE77AD"/>
    <w:multiLevelType w:val="hybridMultilevel"/>
    <w:tmpl w:val="0400BEB0"/>
    <w:lvl w:ilvl="0" w:tplc="F0DEFDBE">
      <w:start w:val="1"/>
      <w:numFmt w:val="decimal"/>
      <w:lvlText w:val="%1."/>
      <w:lvlJc w:val="left"/>
      <w:pPr>
        <w:ind w:left="643"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EBD4F54"/>
    <w:multiLevelType w:val="hybridMultilevel"/>
    <w:tmpl w:val="3F029F2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nsid w:val="3FB83EDE"/>
    <w:multiLevelType w:val="hybridMultilevel"/>
    <w:tmpl w:val="3B1E7936"/>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0A533BF"/>
    <w:multiLevelType w:val="multilevel"/>
    <w:tmpl w:val="D742B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9667C9"/>
    <w:multiLevelType w:val="multilevel"/>
    <w:tmpl w:val="27ECDD50"/>
    <w:lvl w:ilvl="0">
      <w:start w:val="1"/>
      <w:numFmt w:val="decimal"/>
      <w:lvlText w:val="%1."/>
      <w:legacy w:legacy="1" w:legacySpace="0" w:legacyIndent="250"/>
      <w:lvlJc w:val="left"/>
      <w:pPr>
        <w:ind w:left="0" w:firstLine="0"/>
      </w:pPr>
      <w:rPr>
        <w:rFonts w:ascii="Times New Roman" w:hAnsi="Times New Roman" w:cs="Times New Roman" w:hint="default"/>
      </w:rPr>
    </w:lvl>
    <w:lvl w:ilvl="1">
      <w:start w:val="2"/>
      <w:numFmt w:val="decimal"/>
      <w:isLgl/>
      <w:lvlText w:val="%1.%2"/>
      <w:lvlJc w:val="left"/>
      <w:pPr>
        <w:ind w:left="1140" w:hanging="420"/>
      </w:pPr>
    </w:lvl>
    <w:lvl w:ilvl="2">
      <w:start w:val="1"/>
      <w:numFmt w:val="decimal"/>
      <w:isLgl/>
      <w:lvlText w:val="%1.%2.%3"/>
      <w:lvlJc w:val="left"/>
      <w:pPr>
        <w:ind w:left="2160" w:hanging="720"/>
      </w:pPr>
    </w:lvl>
    <w:lvl w:ilvl="3">
      <w:start w:val="1"/>
      <w:numFmt w:val="decimal"/>
      <w:isLgl/>
      <w:lvlText w:val="%1.%2.%3.%4"/>
      <w:lvlJc w:val="left"/>
      <w:pPr>
        <w:ind w:left="3240" w:hanging="1080"/>
      </w:pPr>
    </w:lvl>
    <w:lvl w:ilvl="4">
      <w:start w:val="1"/>
      <w:numFmt w:val="decimal"/>
      <w:isLgl/>
      <w:lvlText w:val="%1.%2.%3.%4.%5"/>
      <w:lvlJc w:val="left"/>
      <w:pPr>
        <w:ind w:left="3960" w:hanging="1080"/>
      </w:pPr>
    </w:lvl>
    <w:lvl w:ilvl="5">
      <w:start w:val="1"/>
      <w:numFmt w:val="decimal"/>
      <w:isLgl/>
      <w:lvlText w:val="%1.%2.%3.%4.%5.%6"/>
      <w:lvlJc w:val="left"/>
      <w:pPr>
        <w:ind w:left="5040" w:hanging="1440"/>
      </w:pPr>
    </w:lvl>
    <w:lvl w:ilvl="6">
      <w:start w:val="1"/>
      <w:numFmt w:val="decimal"/>
      <w:isLgl/>
      <w:lvlText w:val="%1.%2.%3.%4.%5.%6.%7"/>
      <w:lvlJc w:val="left"/>
      <w:pPr>
        <w:ind w:left="5760" w:hanging="1440"/>
      </w:pPr>
    </w:lvl>
    <w:lvl w:ilvl="7">
      <w:start w:val="1"/>
      <w:numFmt w:val="decimal"/>
      <w:isLgl/>
      <w:lvlText w:val="%1.%2.%3.%4.%5.%6.%7.%8"/>
      <w:lvlJc w:val="left"/>
      <w:pPr>
        <w:ind w:left="6840" w:hanging="1800"/>
      </w:pPr>
    </w:lvl>
    <w:lvl w:ilvl="8">
      <w:start w:val="1"/>
      <w:numFmt w:val="decimal"/>
      <w:isLgl/>
      <w:lvlText w:val="%1.%2.%3.%4.%5.%6.%7.%8.%9"/>
      <w:lvlJc w:val="left"/>
      <w:pPr>
        <w:ind w:left="7920" w:hanging="2160"/>
      </w:pPr>
    </w:lvl>
  </w:abstractNum>
  <w:abstractNum w:abstractNumId="21">
    <w:nsid w:val="45EB0BF8"/>
    <w:multiLevelType w:val="singleLevel"/>
    <w:tmpl w:val="B14AE57A"/>
    <w:lvl w:ilvl="0">
      <w:start w:val="3"/>
      <w:numFmt w:val="decimal"/>
      <w:lvlText w:val="%1."/>
      <w:legacy w:legacy="1" w:legacySpace="0" w:legacyIndent="211"/>
      <w:lvlJc w:val="left"/>
      <w:pPr>
        <w:ind w:left="0" w:firstLine="0"/>
      </w:pPr>
      <w:rPr>
        <w:rFonts w:ascii="Times New Roman" w:hAnsi="Times New Roman" w:cs="Times New Roman" w:hint="default"/>
      </w:rPr>
    </w:lvl>
  </w:abstractNum>
  <w:abstractNum w:abstractNumId="22">
    <w:nsid w:val="482F644A"/>
    <w:multiLevelType w:val="hybridMultilevel"/>
    <w:tmpl w:val="0B0295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E11F51"/>
    <w:multiLevelType w:val="multilevel"/>
    <w:tmpl w:val="30FA3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ED2124F"/>
    <w:multiLevelType w:val="hybridMultilevel"/>
    <w:tmpl w:val="126E4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19A4EB5"/>
    <w:multiLevelType w:val="hybridMultilevel"/>
    <w:tmpl w:val="0CBA86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3FD539E"/>
    <w:multiLevelType w:val="hybridMultilevel"/>
    <w:tmpl w:val="4EFEFF1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nsid w:val="5A000118"/>
    <w:multiLevelType w:val="hybridMultilevel"/>
    <w:tmpl w:val="FB28F7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B26441"/>
    <w:multiLevelType w:val="hybridMultilevel"/>
    <w:tmpl w:val="B98A8AD2"/>
    <w:lvl w:ilvl="0" w:tplc="BA803E8E">
      <w:start w:val="1"/>
      <w:numFmt w:val="decimal"/>
      <w:lvlText w:val="%1."/>
      <w:lvlJc w:val="left"/>
      <w:pPr>
        <w:tabs>
          <w:tab w:val="num" w:pos="660"/>
        </w:tabs>
        <w:ind w:left="6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5DA005E3"/>
    <w:multiLevelType w:val="hybridMultilevel"/>
    <w:tmpl w:val="17AEC2AA"/>
    <w:lvl w:ilvl="0" w:tplc="F7C8796C">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5EEE0ED7"/>
    <w:multiLevelType w:val="hybridMultilevel"/>
    <w:tmpl w:val="1EFC343E"/>
    <w:lvl w:ilvl="0" w:tplc="87D478B2">
      <w:start w:val="1"/>
      <w:numFmt w:val="decimal"/>
      <w:lvlText w:val="%1."/>
      <w:lvlJc w:val="left"/>
      <w:pPr>
        <w:ind w:left="1080" w:hanging="720"/>
      </w:pPr>
      <w:rPr>
        <w:rFonts w:ascii="Times New Roman" w:hAnsi="Times New Roman" w:hint="default"/>
        <w:b w:val="0"/>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F8622B"/>
    <w:multiLevelType w:val="multilevel"/>
    <w:tmpl w:val="B452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D15817"/>
    <w:multiLevelType w:val="hybridMultilevel"/>
    <w:tmpl w:val="ED5C6BBE"/>
    <w:lvl w:ilvl="0" w:tplc="816EF56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A7736B"/>
    <w:multiLevelType w:val="hybridMultilevel"/>
    <w:tmpl w:val="1FD220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73571ECE"/>
    <w:multiLevelType w:val="multilevel"/>
    <w:tmpl w:val="D4FA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A01E68"/>
    <w:multiLevelType w:val="hybridMultilevel"/>
    <w:tmpl w:val="487AEF0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6">
    <w:nsid w:val="74D444E8"/>
    <w:multiLevelType w:val="multilevel"/>
    <w:tmpl w:val="7E84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BEF582F"/>
    <w:multiLevelType w:val="hybridMultilevel"/>
    <w:tmpl w:val="FBB880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CB92472"/>
    <w:multiLevelType w:val="multilevel"/>
    <w:tmpl w:val="B98A7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ED51190"/>
    <w:multiLevelType w:val="hybridMultilevel"/>
    <w:tmpl w:val="4622062A"/>
    <w:lvl w:ilvl="0" w:tplc="43A436A8">
      <w:numFmt w:val="bullet"/>
      <w:lvlText w:val="-"/>
      <w:lvlJc w:val="left"/>
      <w:pPr>
        <w:tabs>
          <w:tab w:val="num" w:pos="1728"/>
        </w:tabs>
        <w:ind w:left="1728" w:hanging="102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lvlOverride w:ilvl="3"/>
    <w:lvlOverride w:ilvl="4"/>
    <w:lvlOverride w:ilvl="5"/>
    <w:lvlOverride w:ilvl="6"/>
    <w:lvlOverride w:ilvl="7"/>
    <w:lvlOverride w:ilv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3"/>
    </w:lvlOverride>
  </w:num>
  <w:num w:numId="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num>
  <w:num w:numId="19">
    <w:abstractNumId w:val="3"/>
  </w:num>
  <w:num w:numId="20">
    <w:abstractNumId w:val="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37"/>
  </w:num>
  <w:num w:numId="24">
    <w:abstractNumId w:val="25"/>
  </w:num>
  <w:num w:numId="25">
    <w:abstractNumId w:val="22"/>
  </w:num>
  <w:num w:numId="26">
    <w:abstractNumId w:val="19"/>
  </w:num>
  <w:num w:numId="27">
    <w:abstractNumId w:val="12"/>
  </w:num>
  <w:num w:numId="28">
    <w:abstractNumId w:val="10"/>
  </w:num>
  <w:num w:numId="29">
    <w:abstractNumId w:val="38"/>
  </w:num>
  <w:num w:numId="30">
    <w:abstractNumId w:val="31"/>
  </w:num>
  <w:num w:numId="31">
    <w:abstractNumId w:val="5"/>
  </w:num>
  <w:num w:numId="32">
    <w:abstractNumId w:val="34"/>
  </w:num>
  <w:num w:numId="33">
    <w:abstractNumId w:val="15"/>
  </w:num>
  <w:num w:numId="34">
    <w:abstractNumId w:val="36"/>
  </w:num>
  <w:num w:numId="35">
    <w:abstractNumId w:val="23"/>
  </w:num>
  <w:num w:numId="36">
    <w:abstractNumId w:val="32"/>
  </w:num>
  <w:num w:numId="37">
    <w:abstractNumId w:val="30"/>
  </w:num>
  <w:num w:numId="38">
    <w:abstractNumId w:val="27"/>
  </w:num>
  <w:num w:numId="39">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2B6"/>
    <w:rsid w:val="00071A4D"/>
    <w:rsid w:val="000745DF"/>
    <w:rsid w:val="000842B6"/>
    <w:rsid w:val="000A283D"/>
    <w:rsid w:val="000A3057"/>
    <w:rsid w:val="000B0212"/>
    <w:rsid w:val="000B75A5"/>
    <w:rsid w:val="000C68CF"/>
    <w:rsid w:val="000F2AF9"/>
    <w:rsid w:val="000F59E7"/>
    <w:rsid w:val="0011463B"/>
    <w:rsid w:val="0012670E"/>
    <w:rsid w:val="001373B6"/>
    <w:rsid w:val="00160EBF"/>
    <w:rsid w:val="00162D0C"/>
    <w:rsid w:val="001766C6"/>
    <w:rsid w:val="001A16CA"/>
    <w:rsid w:val="001A704B"/>
    <w:rsid w:val="001D6451"/>
    <w:rsid w:val="001F2DD5"/>
    <w:rsid w:val="001F7819"/>
    <w:rsid w:val="00220EA9"/>
    <w:rsid w:val="002244C3"/>
    <w:rsid w:val="002338A1"/>
    <w:rsid w:val="002374B3"/>
    <w:rsid w:val="00251203"/>
    <w:rsid w:val="00262833"/>
    <w:rsid w:val="002952D0"/>
    <w:rsid w:val="002A1514"/>
    <w:rsid w:val="002A1BB1"/>
    <w:rsid w:val="002D07BF"/>
    <w:rsid w:val="00307345"/>
    <w:rsid w:val="0032477E"/>
    <w:rsid w:val="00324DDF"/>
    <w:rsid w:val="00331F36"/>
    <w:rsid w:val="00370FE7"/>
    <w:rsid w:val="00373BBF"/>
    <w:rsid w:val="00376142"/>
    <w:rsid w:val="003A674B"/>
    <w:rsid w:val="003B37BD"/>
    <w:rsid w:val="003B7B96"/>
    <w:rsid w:val="003D7830"/>
    <w:rsid w:val="003D7A0B"/>
    <w:rsid w:val="003F224D"/>
    <w:rsid w:val="00404FF9"/>
    <w:rsid w:val="0041270F"/>
    <w:rsid w:val="0043284B"/>
    <w:rsid w:val="00434021"/>
    <w:rsid w:val="00436C27"/>
    <w:rsid w:val="00446B87"/>
    <w:rsid w:val="004543BD"/>
    <w:rsid w:val="0045765F"/>
    <w:rsid w:val="004A1249"/>
    <w:rsid w:val="004A17ED"/>
    <w:rsid w:val="004A4B3C"/>
    <w:rsid w:val="004B667B"/>
    <w:rsid w:val="004B68EB"/>
    <w:rsid w:val="004E4CD3"/>
    <w:rsid w:val="004F1518"/>
    <w:rsid w:val="00501520"/>
    <w:rsid w:val="00517718"/>
    <w:rsid w:val="005302D5"/>
    <w:rsid w:val="0053368F"/>
    <w:rsid w:val="0054432F"/>
    <w:rsid w:val="00561158"/>
    <w:rsid w:val="00566852"/>
    <w:rsid w:val="00570A63"/>
    <w:rsid w:val="005769C1"/>
    <w:rsid w:val="00580764"/>
    <w:rsid w:val="00582514"/>
    <w:rsid w:val="005942B1"/>
    <w:rsid w:val="005A03EF"/>
    <w:rsid w:val="005B0911"/>
    <w:rsid w:val="005B5563"/>
    <w:rsid w:val="005B5B16"/>
    <w:rsid w:val="005C3950"/>
    <w:rsid w:val="005F662E"/>
    <w:rsid w:val="006131D9"/>
    <w:rsid w:val="006304FF"/>
    <w:rsid w:val="00645569"/>
    <w:rsid w:val="00650F6B"/>
    <w:rsid w:val="00651BBF"/>
    <w:rsid w:val="00653C93"/>
    <w:rsid w:val="00674C3D"/>
    <w:rsid w:val="006941B7"/>
    <w:rsid w:val="006B44C0"/>
    <w:rsid w:val="006B6DA6"/>
    <w:rsid w:val="006D2437"/>
    <w:rsid w:val="006D5D6D"/>
    <w:rsid w:val="006E320D"/>
    <w:rsid w:val="006E6EE6"/>
    <w:rsid w:val="00736C0D"/>
    <w:rsid w:val="0074095B"/>
    <w:rsid w:val="00753DB5"/>
    <w:rsid w:val="00760587"/>
    <w:rsid w:val="007B3AFB"/>
    <w:rsid w:val="007B5A19"/>
    <w:rsid w:val="007C765E"/>
    <w:rsid w:val="007D0F70"/>
    <w:rsid w:val="007E5773"/>
    <w:rsid w:val="00842D90"/>
    <w:rsid w:val="00867478"/>
    <w:rsid w:val="00867673"/>
    <w:rsid w:val="008728E3"/>
    <w:rsid w:val="00886CD2"/>
    <w:rsid w:val="00895749"/>
    <w:rsid w:val="008C3FB7"/>
    <w:rsid w:val="008E4EC5"/>
    <w:rsid w:val="008E549D"/>
    <w:rsid w:val="008F09DC"/>
    <w:rsid w:val="0092472D"/>
    <w:rsid w:val="009258CF"/>
    <w:rsid w:val="00937AF3"/>
    <w:rsid w:val="00940C1E"/>
    <w:rsid w:val="00947F23"/>
    <w:rsid w:val="009511BF"/>
    <w:rsid w:val="009601A6"/>
    <w:rsid w:val="0096355D"/>
    <w:rsid w:val="009641F1"/>
    <w:rsid w:val="00985622"/>
    <w:rsid w:val="009A036E"/>
    <w:rsid w:val="009A1C4D"/>
    <w:rsid w:val="009A4039"/>
    <w:rsid w:val="009A7478"/>
    <w:rsid w:val="009D526A"/>
    <w:rsid w:val="009E418B"/>
    <w:rsid w:val="009F3AC3"/>
    <w:rsid w:val="00A044ED"/>
    <w:rsid w:val="00A26382"/>
    <w:rsid w:val="00A27615"/>
    <w:rsid w:val="00A3534A"/>
    <w:rsid w:val="00A358D6"/>
    <w:rsid w:val="00A36B3D"/>
    <w:rsid w:val="00A37AB5"/>
    <w:rsid w:val="00A457BD"/>
    <w:rsid w:val="00A518ED"/>
    <w:rsid w:val="00A669FD"/>
    <w:rsid w:val="00A76509"/>
    <w:rsid w:val="00A97567"/>
    <w:rsid w:val="00AC13B4"/>
    <w:rsid w:val="00AF25F3"/>
    <w:rsid w:val="00B0226A"/>
    <w:rsid w:val="00B252FE"/>
    <w:rsid w:val="00B27E86"/>
    <w:rsid w:val="00B35E5A"/>
    <w:rsid w:val="00B53AD6"/>
    <w:rsid w:val="00BB77AB"/>
    <w:rsid w:val="00BD0351"/>
    <w:rsid w:val="00BD5BBA"/>
    <w:rsid w:val="00BE2B6D"/>
    <w:rsid w:val="00C05480"/>
    <w:rsid w:val="00C14949"/>
    <w:rsid w:val="00C46E18"/>
    <w:rsid w:val="00C82F46"/>
    <w:rsid w:val="00C9515E"/>
    <w:rsid w:val="00CA7593"/>
    <w:rsid w:val="00CB0F94"/>
    <w:rsid w:val="00CB360E"/>
    <w:rsid w:val="00CC5170"/>
    <w:rsid w:val="00CD04B3"/>
    <w:rsid w:val="00CF15B0"/>
    <w:rsid w:val="00D16A4D"/>
    <w:rsid w:val="00D31DA2"/>
    <w:rsid w:val="00D3282F"/>
    <w:rsid w:val="00D3570D"/>
    <w:rsid w:val="00D93D4D"/>
    <w:rsid w:val="00DB0A0B"/>
    <w:rsid w:val="00DB5A5D"/>
    <w:rsid w:val="00DF0A33"/>
    <w:rsid w:val="00DF0F72"/>
    <w:rsid w:val="00E0288C"/>
    <w:rsid w:val="00E20D75"/>
    <w:rsid w:val="00E2296A"/>
    <w:rsid w:val="00E357D1"/>
    <w:rsid w:val="00E3658E"/>
    <w:rsid w:val="00E47E9D"/>
    <w:rsid w:val="00E5031D"/>
    <w:rsid w:val="00E53AEC"/>
    <w:rsid w:val="00E85AE8"/>
    <w:rsid w:val="00E8639E"/>
    <w:rsid w:val="00EB2399"/>
    <w:rsid w:val="00EC6807"/>
    <w:rsid w:val="00EF1BE7"/>
    <w:rsid w:val="00F15708"/>
    <w:rsid w:val="00F4556B"/>
    <w:rsid w:val="00F47467"/>
    <w:rsid w:val="00F5230E"/>
    <w:rsid w:val="00F52340"/>
    <w:rsid w:val="00F62193"/>
    <w:rsid w:val="00F74664"/>
    <w:rsid w:val="00F96D64"/>
    <w:rsid w:val="00FB058B"/>
    <w:rsid w:val="00FB4BE8"/>
    <w:rsid w:val="00FB5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96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E2296A"/>
    <w:pPr>
      <w:keepNext/>
      <w:ind w:left="720"/>
      <w:jc w:val="center"/>
      <w:outlineLvl w:val="2"/>
    </w:pPr>
    <w:rPr>
      <w:rFonts w:ascii="Times New R Kaz" w:hAnsi="Times New R Kaz"/>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296A"/>
    <w:rPr>
      <w:rFonts w:ascii="Times New R Kaz" w:eastAsia="Times New Roman" w:hAnsi="Times New R Kaz" w:cs="Times New Roman"/>
      <w:sz w:val="24"/>
      <w:szCs w:val="20"/>
      <w:lang w:eastAsia="ru-RU"/>
    </w:rPr>
  </w:style>
  <w:style w:type="paragraph" w:styleId="a3">
    <w:name w:val="footer"/>
    <w:basedOn w:val="a"/>
    <w:link w:val="a4"/>
    <w:uiPriority w:val="99"/>
    <w:unhideWhenUsed/>
    <w:rsid w:val="00E2296A"/>
    <w:pPr>
      <w:tabs>
        <w:tab w:val="center" w:pos="4677"/>
        <w:tab w:val="right" w:pos="9355"/>
      </w:tabs>
    </w:pPr>
  </w:style>
  <w:style w:type="character" w:customStyle="1" w:styleId="a4">
    <w:name w:val="Нижний колонтитул Знак"/>
    <w:basedOn w:val="a0"/>
    <w:link w:val="a3"/>
    <w:uiPriority w:val="99"/>
    <w:rsid w:val="00E2296A"/>
    <w:rPr>
      <w:rFonts w:ascii="Times New Roman" w:eastAsia="Times New Roman" w:hAnsi="Times New Roman" w:cs="Times New Roman"/>
      <w:sz w:val="24"/>
      <w:szCs w:val="24"/>
      <w:lang w:eastAsia="ru-RU"/>
    </w:rPr>
  </w:style>
  <w:style w:type="paragraph" w:styleId="a5">
    <w:name w:val="Body Text"/>
    <w:basedOn w:val="a"/>
    <w:link w:val="a6"/>
    <w:unhideWhenUsed/>
    <w:rsid w:val="00E2296A"/>
    <w:pPr>
      <w:spacing w:after="120"/>
    </w:pPr>
  </w:style>
  <w:style w:type="character" w:customStyle="1" w:styleId="a6">
    <w:name w:val="Основной текст Знак"/>
    <w:basedOn w:val="a0"/>
    <w:link w:val="a5"/>
    <w:rsid w:val="00E2296A"/>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E2296A"/>
    <w:rPr>
      <w:rFonts w:ascii="KZ Times New Roman" w:hAnsi="KZ Times New Roman"/>
      <w:b/>
      <w:szCs w:val="20"/>
      <w:lang w:val="kk-KZ"/>
    </w:rPr>
  </w:style>
  <w:style w:type="character" w:customStyle="1" w:styleId="32">
    <w:name w:val="Основной текст 3 Знак"/>
    <w:basedOn w:val="a0"/>
    <w:link w:val="31"/>
    <w:semiHidden/>
    <w:rsid w:val="00E2296A"/>
    <w:rPr>
      <w:rFonts w:ascii="KZ Times New Roman" w:eastAsia="Times New Roman" w:hAnsi="KZ Times New Roman" w:cs="Times New Roman"/>
      <w:b/>
      <w:sz w:val="24"/>
      <w:szCs w:val="20"/>
      <w:lang w:val="kk-KZ" w:eastAsia="ru-RU"/>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E2296A"/>
    <w:pPr>
      <w:spacing w:after="200" w:line="276" w:lineRule="auto"/>
      <w:ind w:left="720"/>
      <w:contextualSpacing/>
    </w:pPr>
    <w:rPr>
      <w:rFonts w:ascii="Calibri" w:hAnsi="Calibri"/>
      <w:sz w:val="22"/>
      <w:szCs w:val="22"/>
    </w:rPr>
  </w:style>
  <w:style w:type="character" w:customStyle="1" w:styleId="0pt">
    <w:name w:val="Основной текст + 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2"/>
      <w:w w:val="100"/>
      <w:position w:val="0"/>
      <w:sz w:val="20"/>
      <w:szCs w:val="20"/>
      <w:u w:val="none"/>
      <w:effect w:val="none"/>
      <w:shd w:val="clear" w:color="auto" w:fill="FFFFFF"/>
      <w:lang w:val="kk-KZ"/>
    </w:rPr>
  </w:style>
  <w:style w:type="character" w:customStyle="1" w:styleId="8pt">
    <w:name w:val="Основной текст + 8 pt"/>
    <w:aliases w:val="Малые прописные,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kk-KZ"/>
    </w:rPr>
  </w:style>
  <w:style w:type="character" w:customStyle="1" w:styleId="40pt">
    <w:name w:val="Основной текст (4) + 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kk-KZ"/>
    </w:rPr>
  </w:style>
  <w:style w:type="character" w:customStyle="1" w:styleId="120pt">
    <w:name w:val="Основной текст (12) + 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5"/>
      <w:w w:val="100"/>
      <w:position w:val="0"/>
      <w:sz w:val="18"/>
      <w:szCs w:val="18"/>
      <w:u w:val="none"/>
      <w:effect w:val="none"/>
      <w:shd w:val="clear" w:color="auto" w:fill="FFFFFF"/>
      <w:lang w:val="kk-KZ"/>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locked/>
    <w:rsid w:val="000745DF"/>
    <w:rPr>
      <w:rFonts w:ascii="Calibri" w:eastAsia="Times New Roman" w:hAnsi="Calibri" w:cs="Times New Roman"/>
      <w:lang w:eastAsia="ru-RU"/>
    </w:rPr>
  </w:style>
  <w:style w:type="character" w:styleId="a9">
    <w:name w:val="Hyperlink"/>
    <w:basedOn w:val="a0"/>
    <w:uiPriority w:val="99"/>
    <w:semiHidden/>
    <w:unhideWhenUsed/>
    <w:rsid w:val="0043284B"/>
    <w:rPr>
      <w:color w:val="0000FF"/>
      <w:u w:val="single"/>
    </w:rPr>
  </w:style>
  <w:style w:type="paragraph" w:styleId="aa">
    <w:name w:val="Normal (Web)"/>
    <w:basedOn w:val="a"/>
    <w:uiPriority w:val="99"/>
    <w:unhideWhenUsed/>
    <w:rsid w:val="00937AF3"/>
    <w:pPr>
      <w:spacing w:before="100" w:beforeAutospacing="1" w:after="100" w:afterAutospacing="1"/>
    </w:pPr>
  </w:style>
  <w:style w:type="paragraph" w:styleId="HTML">
    <w:name w:val="HTML Preformatted"/>
    <w:basedOn w:val="a"/>
    <w:link w:val="HTML0"/>
    <w:uiPriority w:val="99"/>
    <w:unhideWhenUsed/>
    <w:rsid w:val="006E3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E320D"/>
    <w:rPr>
      <w:rFonts w:ascii="Courier New" w:eastAsia="Times New Roman" w:hAnsi="Courier New" w:cs="Courier New"/>
      <w:sz w:val="20"/>
      <w:szCs w:val="20"/>
      <w:lang w:eastAsia="ru-RU"/>
    </w:rPr>
  </w:style>
  <w:style w:type="paragraph" w:styleId="ab">
    <w:name w:val="header"/>
    <w:basedOn w:val="a"/>
    <w:link w:val="ac"/>
    <w:uiPriority w:val="99"/>
    <w:unhideWhenUsed/>
    <w:rsid w:val="00E357D1"/>
    <w:pPr>
      <w:tabs>
        <w:tab w:val="center" w:pos="4677"/>
        <w:tab w:val="right" w:pos="9355"/>
      </w:tabs>
    </w:pPr>
  </w:style>
  <w:style w:type="character" w:customStyle="1" w:styleId="ac">
    <w:name w:val="Верхний колонтитул Знак"/>
    <w:basedOn w:val="a0"/>
    <w:link w:val="ab"/>
    <w:uiPriority w:val="99"/>
    <w:rsid w:val="00E357D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96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E2296A"/>
    <w:pPr>
      <w:keepNext/>
      <w:ind w:left="720"/>
      <w:jc w:val="center"/>
      <w:outlineLvl w:val="2"/>
    </w:pPr>
    <w:rPr>
      <w:rFonts w:ascii="Times New R Kaz" w:hAnsi="Times New R Kaz"/>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296A"/>
    <w:rPr>
      <w:rFonts w:ascii="Times New R Kaz" w:eastAsia="Times New Roman" w:hAnsi="Times New R Kaz" w:cs="Times New Roman"/>
      <w:sz w:val="24"/>
      <w:szCs w:val="20"/>
      <w:lang w:eastAsia="ru-RU"/>
    </w:rPr>
  </w:style>
  <w:style w:type="paragraph" w:styleId="a3">
    <w:name w:val="footer"/>
    <w:basedOn w:val="a"/>
    <w:link w:val="a4"/>
    <w:uiPriority w:val="99"/>
    <w:unhideWhenUsed/>
    <w:rsid w:val="00E2296A"/>
    <w:pPr>
      <w:tabs>
        <w:tab w:val="center" w:pos="4677"/>
        <w:tab w:val="right" w:pos="9355"/>
      </w:tabs>
    </w:pPr>
  </w:style>
  <w:style w:type="character" w:customStyle="1" w:styleId="a4">
    <w:name w:val="Нижний колонтитул Знак"/>
    <w:basedOn w:val="a0"/>
    <w:link w:val="a3"/>
    <w:uiPriority w:val="99"/>
    <w:rsid w:val="00E2296A"/>
    <w:rPr>
      <w:rFonts w:ascii="Times New Roman" w:eastAsia="Times New Roman" w:hAnsi="Times New Roman" w:cs="Times New Roman"/>
      <w:sz w:val="24"/>
      <w:szCs w:val="24"/>
      <w:lang w:eastAsia="ru-RU"/>
    </w:rPr>
  </w:style>
  <w:style w:type="paragraph" w:styleId="a5">
    <w:name w:val="Body Text"/>
    <w:basedOn w:val="a"/>
    <w:link w:val="a6"/>
    <w:unhideWhenUsed/>
    <w:rsid w:val="00E2296A"/>
    <w:pPr>
      <w:spacing w:after="120"/>
    </w:pPr>
  </w:style>
  <w:style w:type="character" w:customStyle="1" w:styleId="a6">
    <w:name w:val="Основной текст Знак"/>
    <w:basedOn w:val="a0"/>
    <w:link w:val="a5"/>
    <w:rsid w:val="00E2296A"/>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E2296A"/>
    <w:rPr>
      <w:rFonts w:ascii="KZ Times New Roman" w:hAnsi="KZ Times New Roman"/>
      <w:b/>
      <w:szCs w:val="20"/>
      <w:lang w:val="kk-KZ"/>
    </w:rPr>
  </w:style>
  <w:style w:type="character" w:customStyle="1" w:styleId="32">
    <w:name w:val="Основной текст 3 Знак"/>
    <w:basedOn w:val="a0"/>
    <w:link w:val="31"/>
    <w:semiHidden/>
    <w:rsid w:val="00E2296A"/>
    <w:rPr>
      <w:rFonts w:ascii="KZ Times New Roman" w:eastAsia="Times New Roman" w:hAnsi="KZ Times New Roman" w:cs="Times New Roman"/>
      <w:b/>
      <w:sz w:val="24"/>
      <w:szCs w:val="20"/>
      <w:lang w:val="kk-KZ" w:eastAsia="ru-RU"/>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E2296A"/>
    <w:pPr>
      <w:spacing w:after="200" w:line="276" w:lineRule="auto"/>
      <w:ind w:left="720"/>
      <w:contextualSpacing/>
    </w:pPr>
    <w:rPr>
      <w:rFonts w:ascii="Calibri" w:hAnsi="Calibri"/>
      <w:sz w:val="22"/>
      <w:szCs w:val="22"/>
    </w:rPr>
  </w:style>
  <w:style w:type="character" w:customStyle="1" w:styleId="0pt">
    <w:name w:val="Основной текст + 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2"/>
      <w:w w:val="100"/>
      <w:position w:val="0"/>
      <w:sz w:val="20"/>
      <w:szCs w:val="20"/>
      <w:u w:val="none"/>
      <w:effect w:val="none"/>
      <w:shd w:val="clear" w:color="auto" w:fill="FFFFFF"/>
      <w:lang w:val="kk-KZ"/>
    </w:rPr>
  </w:style>
  <w:style w:type="character" w:customStyle="1" w:styleId="8pt">
    <w:name w:val="Основной текст + 8 pt"/>
    <w:aliases w:val="Малые прописные,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kk-KZ"/>
    </w:rPr>
  </w:style>
  <w:style w:type="character" w:customStyle="1" w:styleId="40pt">
    <w:name w:val="Основной текст (4) + 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kk-KZ"/>
    </w:rPr>
  </w:style>
  <w:style w:type="character" w:customStyle="1" w:styleId="120pt">
    <w:name w:val="Основной текст (12) + Интервал 0 pt"/>
    <w:basedOn w:val="a0"/>
    <w:rsid w:val="00E2296A"/>
    <w:rPr>
      <w:rFonts w:ascii="Times New Roman" w:eastAsia="Times New Roman" w:hAnsi="Times New Roman" w:cs="Times New Roman" w:hint="default"/>
      <w:b w:val="0"/>
      <w:bCs w:val="0"/>
      <w:i w:val="0"/>
      <w:iCs w:val="0"/>
      <w:smallCaps w:val="0"/>
      <w:strike w:val="0"/>
      <w:dstrike w:val="0"/>
      <w:color w:val="000000"/>
      <w:spacing w:val="5"/>
      <w:w w:val="100"/>
      <w:position w:val="0"/>
      <w:sz w:val="18"/>
      <w:szCs w:val="18"/>
      <w:u w:val="none"/>
      <w:effect w:val="none"/>
      <w:shd w:val="clear" w:color="auto" w:fill="FFFFFF"/>
      <w:lang w:val="kk-KZ"/>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locked/>
    <w:rsid w:val="000745DF"/>
    <w:rPr>
      <w:rFonts w:ascii="Calibri" w:eastAsia="Times New Roman" w:hAnsi="Calibri" w:cs="Times New Roman"/>
      <w:lang w:eastAsia="ru-RU"/>
    </w:rPr>
  </w:style>
  <w:style w:type="character" w:styleId="a9">
    <w:name w:val="Hyperlink"/>
    <w:basedOn w:val="a0"/>
    <w:uiPriority w:val="99"/>
    <w:semiHidden/>
    <w:unhideWhenUsed/>
    <w:rsid w:val="0043284B"/>
    <w:rPr>
      <w:color w:val="0000FF"/>
      <w:u w:val="single"/>
    </w:rPr>
  </w:style>
  <w:style w:type="paragraph" w:styleId="aa">
    <w:name w:val="Normal (Web)"/>
    <w:basedOn w:val="a"/>
    <w:uiPriority w:val="99"/>
    <w:unhideWhenUsed/>
    <w:rsid w:val="00937AF3"/>
    <w:pPr>
      <w:spacing w:before="100" w:beforeAutospacing="1" w:after="100" w:afterAutospacing="1"/>
    </w:pPr>
  </w:style>
  <w:style w:type="paragraph" w:styleId="HTML">
    <w:name w:val="HTML Preformatted"/>
    <w:basedOn w:val="a"/>
    <w:link w:val="HTML0"/>
    <w:uiPriority w:val="99"/>
    <w:unhideWhenUsed/>
    <w:rsid w:val="006E3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E320D"/>
    <w:rPr>
      <w:rFonts w:ascii="Courier New" w:eastAsia="Times New Roman" w:hAnsi="Courier New" w:cs="Courier New"/>
      <w:sz w:val="20"/>
      <w:szCs w:val="20"/>
      <w:lang w:eastAsia="ru-RU"/>
    </w:rPr>
  </w:style>
  <w:style w:type="paragraph" w:styleId="ab">
    <w:name w:val="header"/>
    <w:basedOn w:val="a"/>
    <w:link w:val="ac"/>
    <w:uiPriority w:val="99"/>
    <w:unhideWhenUsed/>
    <w:rsid w:val="00E357D1"/>
    <w:pPr>
      <w:tabs>
        <w:tab w:val="center" w:pos="4677"/>
        <w:tab w:val="right" w:pos="9355"/>
      </w:tabs>
    </w:pPr>
  </w:style>
  <w:style w:type="character" w:customStyle="1" w:styleId="ac">
    <w:name w:val="Верхний колонтитул Знак"/>
    <w:basedOn w:val="a0"/>
    <w:link w:val="ab"/>
    <w:uiPriority w:val="99"/>
    <w:rsid w:val="00E357D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638571">
      <w:bodyDiv w:val="1"/>
      <w:marLeft w:val="0"/>
      <w:marRight w:val="0"/>
      <w:marTop w:val="0"/>
      <w:marBottom w:val="0"/>
      <w:divBdr>
        <w:top w:val="none" w:sz="0" w:space="0" w:color="auto"/>
        <w:left w:val="none" w:sz="0" w:space="0" w:color="auto"/>
        <w:bottom w:val="none" w:sz="0" w:space="0" w:color="auto"/>
        <w:right w:val="none" w:sz="0" w:space="0" w:color="auto"/>
      </w:divBdr>
    </w:div>
    <w:div w:id="397940604">
      <w:bodyDiv w:val="1"/>
      <w:marLeft w:val="0"/>
      <w:marRight w:val="0"/>
      <w:marTop w:val="0"/>
      <w:marBottom w:val="0"/>
      <w:divBdr>
        <w:top w:val="none" w:sz="0" w:space="0" w:color="auto"/>
        <w:left w:val="none" w:sz="0" w:space="0" w:color="auto"/>
        <w:bottom w:val="none" w:sz="0" w:space="0" w:color="auto"/>
        <w:right w:val="none" w:sz="0" w:space="0" w:color="auto"/>
      </w:divBdr>
    </w:div>
    <w:div w:id="410930249">
      <w:bodyDiv w:val="1"/>
      <w:marLeft w:val="0"/>
      <w:marRight w:val="0"/>
      <w:marTop w:val="0"/>
      <w:marBottom w:val="0"/>
      <w:divBdr>
        <w:top w:val="none" w:sz="0" w:space="0" w:color="auto"/>
        <w:left w:val="none" w:sz="0" w:space="0" w:color="auto"/>
        <w:bottom w:val="none" w:sz="0" w:space="0" w:color="auto"/>
        <w:right w:val="none" w:sz="0" w:space="0" w:color="auto"/>
      </w:divBdr>
    </w:div>
    <w:div w:id="446120117">
      <w:bodyDiv w:val="1"/>
      <w:marLeft w:val="0"/>
      <w:marRight w:val="0"/>
      <w:marTop w:val="0"/>
      <w:marBottom w:val="0"/>
      <w:divBdr>
        <w:top w:val="none" w:sz="0" w:space="0" w:color="auto"/>
        <w:left w:val="none" w:sz="0" w:space="0" w:color="auto"/>
        <w:bottom w:val="none" w:sz="0" w:space="0" w:color="auto"/>
        <w:right w:val="none" w:sz="0" w:space="0" w:color="auto"/>
      </w:divBdr>
    </w:div>
    <w:div w:id="538518966">
      <w:bodyDiv w:val="1"/>
      <w:marLeft w:val="0"/>
      <w:marRight w:val="0"/>
      <w:marTop w:val="0"/>
      <w:marBottom w:val="0"/>
      <w:divBdr>
        <w:top w:val="none" w:sz="0" w:space="0" w:color="auto"/>
        <w:left w:val="none" w:sz="0" w:space="0" w:color="auto"/>
        <w:bottom w:val="none" w:sz="0" w:space="0" w:color="auto"/>
        <w:right w:val="none" w:sz="0" w:space="0" w:color="auto"/>
      </w:divBdr>
    </w:div>
    <w:div w:id="554586716">
      <w:bodyDiv w:val="1"/>
      <w:marLeft w:val="0"/>
      <w:marRight w:val="0"/>
      <w:marTop w:val="0"/>
      <w:marBottom w:val="0"/>
      <w:divBdr>
        <w:top w:val="none" w:sz="0" w:space="0" w:color="auto"/>
        <w:left w:val="none" w:sz="0" w:space="0" w:color="auto"/>
        <w:bottom w:val="none" w:sz="0" w:space="0" w:color="auto"/>
        <w:right w:val="none" w:sz="0" w:space="0" w:color="auto"/>
      </w:divBdr>
    </w:div>
    <w:div w:id="744499099">
      <w:bodyDiv w:val="1"/>
      <w:marLeft w:val="0"/>
      <w:marRight w:val="0"/>
      <w:marTop w:val="0"/>
      <w:marBottom w:val="0"/>
      <w:divBdr>
        <w:top w:val="none" w:sz="0" w:space="0" w:color="auto"/>
        <w:left w:val="none" w:sz="0" w:space="0" w:color="auto"/>
        <w:bottom w:val="none" w:sz="0" w:space="0" w:color="auto"/>
        <w:right w:val="none" w:sz="0" w:space="0" w:color="auto"/>
      </w:divBdr>
    </w:div>
    <w:div w:id="806892703">
      <w:bodyDiv w:val="1"/>
      <w:marLeft w:val="0"/>
      <w:marRight w:val="0"/>
      <w:marTop w:val="0"/>
      <w:marBottom w:val="0"/>
      <w:divBdr>
        <w:top w:val="none" w:sz="0" w:space="0" w:color="auto"/>
        <w:left w:val="none" w:sz="0" w:space="0" w:color="auto"/>
        <w:bottom w:val="none" w:sz="0" w:space="0" w:color="auto"/>
        <w:right w:val="none" w:sz="0" w:space="0" w:color="auto"/>
      </w:divBdr>
    </w:div>
    <w:div w:id="922572413">
      <w:bodyDiv w:val="1"/>
      <w:marLeft w:val="0"/>
      <w:marRight w:val="0"/>
      <w:marTop w:val="0"/>
      <w:marBottom w:val="0"/>
      <w:divBdr>
        <w:top w:val="none" w:sz="0" w:space="0" w:color="auto"/>
        <w:left w:val="none" w:sz="0" w:space="0" w:color="auto"/>
        <w:bottom w:val="none" w:sz="0" w:space="0" w:color="auto"/>
        <w:right w:val="none" w:sz="0" w:space="0" w:color="auto"/>
      </w:divBdr>
    </w:div>
    <w:div w:id="936060889">
      <w:bodyDiv w:val="1"/>
      <w:marLeft w:val="0"/>
      <w:marRight w:val="0"/>
      <w:marTop w:val="0"/>
      <w:marBottom w:val="0"/>
      <w:divBdr>
        <w:top w:val="none" w:sz="0" w:space="0" w:color="auto"/>
        <w:left w:val="none" w:sz="0" w:space="0" w:color="auto"/>
        <w:bottom w:val="none" w:sz="0" w:space="0" w:color="auto"/>
        <w:right w:val="none" w:sz="0" w:space="0" w:color="auto"/>
      </w:divBdr>
    </w:div>
    <w:div w:id="1054542041">
      <w:bodyDiv w:val="1"/>
      <w:marLeft w:val="0"/>
      <w:marRight w:val="0"/>
      <w:marTop w:val="0"/>
      <w:marBottom w:val="0"/>
      <w:divBdr>
        <w:top w:val="none" w:sz="0" w:space="0" w:color="auto"/>
        <w:left w:val="none" w:sz="0" w:space="0" w:color="auto"/>
        <w:bottom w:val="none" w:sz="0" w:space="0" w:color="auto"/>
        <w:right w:val="none" w:sz="0" w:space="0" w:color="auto"/>
      </w:divBdr>
    </w:div>
    <w:div w:id="1136487967">
      <w:bodyDiv w:val="1"/>
      <w:marLeft w:val="0"/>
      <w:marRight w:val="0"/>
      <w:marTop w:val="0"/>
      <w:marBottom w:val="0"/>
      <w:divBdr>
        <w:top w:val="none" w:sz="0" w:space="0" w:color="auto"/>
        <w:left w:val="none" w:sz="0" w:space="0" w:color="auto"/>
        <w:bottom w:val="none" w:sz="0" w:space="0" w:color="auto"/>
        <w:right w:val="none" w:sz="0" w:space="0" w:color="auto"/>
      </w:divBdr>
    </w:div>
    <w:div w:id="1204058396">
      <w:bodyDiv w:val="1"/>
      <w:marLeft w:val="0"/>
      <w:marRight w:val="0"/>
      <w:marTop w:val="0"/>
      <w:marBottom w:val="0"/>
      <w:divBdr>
        <w:top w:val="none" w:sz="0" w:space="0" w:color="auto"/>
        <w:left w:val="none" w:sz="0" w:space="0" w:color="auto"/>
        <w:bottom w:val="none" w:sz="0" w:space="0" w:color="auto"/>
        <w:right w:val="none" w:sz="0" w:space="0" w:color="auto"/>
      </w:divBdr>
    </w:div>
    <w:div w:id="1603217750">
      <w:bodyDiv w:val="1"/>
      <w:marLeft w:val="0"/>
      <w:marRight w:val="0"/>
      <w:marTop w:val="0"/>
      <w:marBottom w:val="0"/>
      <w:divBdr>
        <w:top w:val="none" w:sz="0" w:space="0" w:color="auto"/>
        <w:left w:val="none" w:sz="0" w:space="0" w:color="auto"/>
        <w:bottom w:val="none" w:sz="0" w:space="0" w:color="auto"/>
        <w:right w:val="none" w:sz="0" w:space="0" w:color="auto"/>
      </w:divBdr>
    </w:div>
    <w:div w:id="1694183576">
      <w:bodyDiv w:val="1"/>
      <w:marLeft w:val="0"/>
      <w:marRight w:val="0"/>
      <w:marTop w:val="0"/>
      <w:marBottom w:val="0"/>
      <w:divBdr>
        <w:top w:val="none" w:sz="0" w:space="0" w:color="auto"/>
        <w:left w:val="none" w:sz="0" w:space="0" w:color="auto"/>
        <w:bottom w:val="none" w:sz="0" w:space="0" w:color="auto"/>
        <w:right w:val="none" w:sz="0" w:space="0" w:color="auto"/>
      </w:divBdr>
    </w:div>
    <w:div w:id="1899315884">
      <w:bodyDiv w:val="1"/>
      <w:marLeft w:val="0"/>
      <w:marRight w:val="0"/>
      <w:marTop w:val="0"/>
      <w:marBottom w:val="0"/>
      <w:divBdr>
        <w:top w:val="none" w:sz="0" w:space="0" w:color="auto"/>
        <w:left w:val="none" w:sz="0" w:space="0" w:color="auto"/>
        <w:bottom w:val="none" w:sz="0" w:space="0" w:color="auto"/>
        <w:right w:val="none" w:sz="0" w:space="0" w:color="auto"/>
      </w:divBdr>
    </w:div>
    <w:div w:id="200916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k.wikipedia.org/wiki/%D0%9B%D0%B0%D1%82%D1%8B%D0%BD_%D1%82%D1%96%D0%BB%D1%96" TargetMode="External"/><Relationship Id="rId18" Type="http://schemas.openxmlformats.org/officeDocument/2006/relationships/hyperlink" Target="https://kk.wikipedia.org/wiki/%D0%9A%D0%B8%D0%BD%D0%BE" TargetMode="External"/><Relationship Id="rId3" Type="http://schemas.openxmlformats.org/officeDocument/2006/relationships/styles" Target="styles.xml"/><Relationship Id="rId21" Type="http://schemas.openxmlformats.org/officeDocument/2006/relationships/hyperlink" Target="http://tilimen.org/2-birinshi-dniejzilik-sofis-jildarindafi-azastan-azatardi-1916.html" TargetMode="External"/><Relationship Id="rId7" Type="http://schemas.openxmlformats.org/officeDocument/2006/relationships/footnotes" Target="footnotes.xml"/><Relationship Id="rId12" Type="http://schemas.openxmlformats.org/officeDocument/2006/relationships/hyperlink" Target="https://kk.wikipedia.org/wiki/%D0%98%D1%82%D0%B0%D0%BB%D0%B8%D1%8F%D0%BD_%D1%82%D1%96%D0%BB%D1%96" TargetMode="External"/><Relationship Id="rId17" Type="http://schemas.openxmlformats.org/officeDocument/2006/relationships/hyperlink" Target="https://kk.wikipedia.org/wiki/%D0%9F%D1%80%D0%BE%D0%B7%D0%B0" TargetMode="External"/><Relationship Id="rId2" Type="http://schemas.openxmlformats.org/officeDocument/2006/relationships/numbering" Target="numbering.xml"/><Relationship Id="rId16" Type="http://schemas.openxmlformats.org/officeDocument/2006/relationships/hyperlink" Target="https://kk.wikipedia.org/wiki/%D0%94%D1%80%D0%B0%D0%BC%D0%B0%D1%82%D1%83%D1%80%D0%B3%D0%B8%D1%8F" TargetMode="External"/><Relationship Id="rId20" Type="http://schemas.openxmlformats.org/officeDocument/2006/relationships/hyperlink" Target="http://tilimen.org/?q=%D1%82%D0%B5%D1%85%D0%BD%D0%BE%D0%BB%D0%BE%D0%B3%D0%B8%D1%8F%D1%81%D1%8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0%AD%D1%81%D1%82%D1%80%D0%B0%D0%B4%D0%B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kk.wikipedia.org/wiki/%D0%9A%D0%BE%D0%BC%D0%BF%D0%BE%D0%B7%D0%B8%D1%86%D0%B8%D1%8F" TargetMode="External"/><Relationship Id="rId23" Type="http://schemas.openxmlformats.org/officeDocument/2006/relationships/fontTable" Target="fontTable.xml"/><Relationship Id="rId10" Type="http://schemas.openxmlformats.org/officeDocument/2006/relationships/hyperlink" Target="https://kk.wikipedia.org/wiki/%D0%9A%D0%BE%D0%BD%D1%86%D0%B5%D1%80%D1%82" TargetMode="External"/><Relationship Id="rId19" Type="http://schemas.openxmlformats.org/officeDocument/2006/relationships/hyperlink" Target="http://engime.org/s-cenarii-terbielik-shara-tairibi.html" TargetMode="External"/><Relationship Id="rId4" Type="http://schemas.microsoft.com/office/2007/relationships/stylesWithEffects" Target="stylesWithEffects.xml"/><Relationship Id="rId9" Type="http://schemas.openxmlformats.org/officeDocument/2006/relationships/hyperlink" Target="https://kk.wikipedia.org/wiki/%D0%A2%D0%B5%D0%B0%D1%82%D1%80" TargetMode="External"/><Relationship Id="rId14" Type="http://schemas.openxmlformats.org/officeDocument/2006/relationships/hyperlink" Target="https://kk.wikipedia.org/wiki/%D0%A2%D0%B5%D0%BB%D0%B5%D0%B4%D0%B8%D0%B4%D0%B0%D1%8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49CF0-1D39-4743-8337-117E544F2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Pages>
  <Words>13872</Words>
  <Characters>79077</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382</cp:revision>
  <dcterms:created xsi:type="dcterms:W3CDTF">2019-11-13T10:04:00Z</dcterms:created>
  <dcterms:modified xsi:type="dcterms:W3CDTF">2019-12-03T05:38:00Z</dcterms:modified>
</cp:coreProperties>
</file>